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72C2" w14:textId="77777777" w:rsidR="004E468F" w:rsidRPr="00976CDC" w:rsidRDefault="00766DE0">
      <w:pPr>
        <w:spacing w:line="200" w:lineRule="exact"/>
        <w:rPr>
          <w:rFonts w:asciiTheme="majorHAnsi" w:hAnsiTheme="majorHAnsi"/>
        </w:rPr>
      </w:pPr>
      <w:r w:rsidRPr="00976CDC">
        <w:rPr>
          <w:rFonts w:asciiTheme="majorHAnsi" w:hAnsiTheme="majorHAnsi"/>
        </w:rPr>
        <w:pict w14:anchorId="3A9AB67E">
          <v:group id="_x0000_s1095" style="position:absolute;margin-left:35.75pt;margin-top:36pt;width:554.15pt;height:10in;z-index:-2848;mso-position-horizontal-relative:page;mso-position-vertical-relative:page" coordorigin="715,720" coordsize="11083,14400">
            <v:shape id="_x0000_s1157" style="position:absolute;left:740;top:730;width:10780;height:4889" coordorigin="740,730" coordsize="10780,4889" path="m740,5619r10780,l11520,730,740,730r,4889xe" fillcolor="#aabde0" stroked="f">
              <v:path arrowok="t"/>
            </v:shape>
            <v:shape id="_x0000_s1156" style="position:absolute;left:740;top:11753;width:10780;height:3357" coordorigin="740,11753" coordsize="10780,3357" path="m740,15110r10780,l11520,11753r-10780,l740,15110xe" fillcolor="#aabde0" stroked="f">
              <v:path arrowok="t"/>
            </v:shape>
            <v:shape id="_x0000_s1155" style="position:absolute;left:740;top:730;width:10780;height:14380" coordorigin="740,730" coordsize="10780,14380" path="m740,15110r10780,l11520,730,740,730r,14380xe" filled="f" strokecolor="#363435" strokeweight="1pt">
              <v:path arrowok="t"/>
            </v:shape>
            <v:shape id="_x0000_s1154" style="position:absolute;left:946;top:4652;width:10008;height:967" coordorigin="946,4652" coordsize="10008,967" path="m946,5619r10008,l10954,4652r-10008,l946,5619xe" fillcolor="#363435" stroked="f">
              <v:path arrowok="t"/>
            </v:shape>
            <v:shape id="_x0000_s1153" style="position:absolute;left:892;top:4594;width:9838;height:1976" coordorigin="892,4594" coordsize="9838,1976" path="m1100,5773l892,6030r3,-2l903,6020r56,-50l1023,5919r84,-59l1211,5796r59,-33l1334,5731r69,-32l1477,5668r78,-28l1638,5613r87,-24l1817,5569r97,-17l2236,5508r290,-29l2789,5464r237,-4l3242,5468r197,19l3622,5515r171,36l3955,5595r157,51l4267,5703r157,61l4585,5829r169,67l4934,5966r195,70l5341,6107r234,69l5833,6243r285,65l6454,6377r304,61l7033,6489r250,40l7512,6556r211,14l7920,6569r186,-18l8284,6515r173,-54l8631,6386r176,-96l8989,6171r192,-143l9386,5860r222,-195l9850,5442r265,-252l10407,4908r323,-314l10710,4609r-59,44l10556,4720r-130,88l10263,4911r-193,114l9848,5147r-249,125l9325,5397r-297,119l8711,5626r-336,96l8022,5801r-368,58l7274,5890r-392,2l6482,5859r-407,-71l5662,5675,5247,5515,4834,5331,4460,5168,4123,5024,3820,4901,3548,4799r-246,-82l3081,4658r-201,-37l2697,4606r-170,7l2369,4644r-151,55l2072,4778r-146,102l1778,5008r-153,153l1463,5339r-174,204l1100,5773xe" fillcolor="#1a73b7" stroked="f">
              <v:path arrowok="t"/>
            </v:shape>
            <v:shape id="_x0000_s1152" style="position:absolute;left:750;top:5619;width:11038;height:6134" coordorigin="750,5619" coordsize="11038,6134" path="m750,5619r,6134l11788,11753r,-6134l750,5619xe" fillcolor="#363435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1" type="#_x0000_t75" style="position:absolute;left:697;top:5554;width:10864;height:5976">
              <v:imagedata r:id="rId7" o:title=""/>
            </v:shape>
            <v:shape id="_x0000_s1150" style="position:absolute;left:1476;top:10368;width:4126;height:1102" coordorigin="1476,10368" coordsize="4126,1102" path="m1476,10368r,1102l5602,11470r,-1102l1476,10368xe" fillcolor="#363435" stroked="f">
              <v:path arrowok="t"/>
            </v:shape>
            <v:shape id="_x0000_s1149" style="position:absolute;left:1418;top:2245;width:7762;height:2210" coordorigin="1418,2245" coordsize="7762,2210" path="m1418,2245r,2210l9179,4455r,-2210l1418,2245xe" fillcolor="#363435" stroked="f">
              <v:path arrowok="t"/>
            </v:shape>
            <v:shape id="_x0000_s1148" style="position:absolute;left:3858;top:12561;width:4622;height:1613" coordorigin="3858,12561" coordsize="4622,1613" path="m3858,12561r,1613l8481,14174r,-1613l3858,12561xe" fillcolor="#363435" stroked="f">
              <v:path arrowok="t"/>
            </v:shape>
            <v:shape id="_x0000_s1147" type="#_x0000_t75" style="position:absolute;left:3915;top:12618;width:1359;height:1359">
              <v:imagedata r:id="rId8" o:title=""/>
            </v:shape>
            <v:shape id="_x0000_s1146" style="position:absolute;left:7730;top:13188;width:43;height:22" coordorigin="7730,13188" coordsize="43,22" path="m7773,13210r,-22l7730,13210r43,xe" fillcolor="#9fa1a3" stroked="f">
              <v:path arrowok="t"/>
            </v:shape>
            <v:shape id="_x0000_s1145" style="position:absolute;left:4653;top:12700;width:14;height:13" coordorigin="4653,12700" coordsize="14,13" path="m4659,12705r-6,-5l4655,12704r1,8l4663,12713r4,l4659,12705xe" fillcolor="#363435" stroked="f">
              <v:path arrowok="t"/>
            </v:shape>
            <v:shape id="_x0000_s1144" style="position:absolute;left:4528;top:13881;width:8;height:7" coordorigin="4528,13881" coordsize="8,7" path="m4534,13889r2,l4534,13882r-4,l4528,13881r6,8xe" fillcolor="#363435" stroked="f">
              <v:path arrowok="t"/>
            </v:shape>
            <v:shape id="_x0000_s1143" style="position:absolute;left:4818;top:12936;width:5;height:15" coordorigin="4818,12936" coordsize="5,15" path="m4821,12947r-3,-11l4822,12951r-1,-4xe" fillcolor="#4c4b4d" stroked="f">
              <v:path arrowok="t"/>
            </v:shape>
            <v:shape id="_x0000_s1142" style="position:absolute;left:4447;top:13644;width:0;height:12" coordorigin="4447,13644" coordsize="0,12" path="m4447,13644r,12l4447,13644xe" fillcolor="#4c4b4d" stroked="f">
              <v:path arrowok="t"/>
            </v:shape>
            <v:shape id="_x0000_s1141" style="position:absolute;left:4447;top:13636;width:0;height:8" coordorigin="4447,13636" coordsize="0,8" path="m4448,13636r,5l4447,13644r1,-8xe" fillcolor="#4c4b4d" stroked="f">
              <v:path arrowok="t"/>
            </v:shape>
            <v:shape id="_x0000_s1140" style="position:absolute;left:4448;top:13629;width:0;height:8" coordorigin="4448,13629" coordsize="0,8" path="m4448,13629r,2l4448,13636r,-7xe" fillcolor="#4c4b4d" stroked="f">
              <v:path arrowok="t"/>
            </v:shape>
            <v:shape id="_x0000_s1139" style="position:absolute;left:4448;top:13621;width:1;height:8" coordorigin="4448,13621" coordsize="1,8" path="m4449,13621r-1,5l4448,13629r1,-8xe" fillcolor="#4c4b4d" stroked="f">
              <v:path arrowok="t"/>
            </v:shape>
            <v:shape id="_x0000_s1138" style="position:absolute;left:4449;top:13613;width:1;height:8" coordorigin="4449,13613" coordsize="1,8" path="m4450,13613r-1,3l4449,13621r1,-8xe" fillcolor="#4c4b4d" stroked="f">
              <v:path arrowok="t"/>
            </v:shape>
            <v:shape id="_x0000_s1137" style="position:absolute;left:4450;top:13605;width:1;height:8" coordorigin="4450,13605" coordsize="1,8" path="m4451,13605r-1,5l4450,13613r1,-8xe" fillcolor="#4c4b4d" stroked="f">
              <v:path arrowok="t"/>
            </v:shape>
            <v:shape id="_x0000_s1136" style="position:absolute;left:4451;top:13597;width:1;height:8" coordorigin="4451,13597" coordsize="1,8" path="m4452,13597r-1,3l4451,13605r1,-8xe" fillcolor="#4c4b4d" stroked="f">
              <v:path arrowok="t"/>
            </v:shape>
            <v:shape id="_x0000_s1135" style="position:absolute;left:4452;top:13588;width:1;height:8" coordorigin="4452,13588" coordsize="1,8" path="m4453,13588r-1,6l4452,13597r1,-9xe" fillcolor="#4c4b4d" stroked="f">
              <v:path arrowok="t"/>
            </v:shape>
            <v:shape id="_x0000_s1134" style="position:absolute;left:4453;top:13580;width:2;height:8" coordorigin="4453,13580" coordsize="2,8" path="m4455,13580r-1,3l4453,13588r2,-8xe" fillcolor="#4c4b4d" stroked="f">
              <v:path arrowok="t"/>
            </v:shape>
            <v:shape id="_x0000_s1133" style="position:absolute;left:4455;top:13572;width:2;height:8" coordorigin="4455,13572" coordsize="2,8" path="m4457,13572r-2,5l4455,13580r2,-8xe" fillcolor="#4c4b4d" stroked="f">
              <v:path arrowok="t"/>
            </v:shape>
            <v:shape id="_x0000_s1132" style="position:absolute;left:4457;top:13563;width:2;height:9" coordorigin="4457,13563" coordsize="2,9" path="m4459,13563r-1,3l4457,13572r2,-9xe" fillcolor="#4c4b4d" stroked="f">
              <v:path arrowok="t"/>
            </v:shape>
            <v:shape id="_x0000_s1131" style="position:absolute;left:4459;top:13554;width:2;height:9" coordorigin="4459,13554" coordsize="2,9" path="m4461,13554r-2,6l4459,13563r2,-9xe" fillcolor="#4c4b4d" stroked="f">
              <v:path arrowok="t"/>
            </v:shape>
            <v:shape id="_x0000_s1130" style="position:absolute;left:4461;top:13546;width:3;height:9" coordorigin="4461,13546" coordsize="3,9" path="m4463,13546r,3l4461,13554r2,-8xe" fillcolor="#4c4b4d" stroked="f">
              <v:path arrowok="t"/>
            </v:shape>
            <v:shape id="_x0000_s1129" style="position:absolute;left:4463;top:13537;width:3;height:9" coordorigin="4463,13537" coordsize="3,9" path="m4466,13537r-2,5l4463,13546r3,-9xe" fillcolor="#4c4b4d" stroked="f">
              <v:path arrowok="t"/>
            </v:shape>
            <v:shape id="_x0000_s1128" style="position:absolute;left:4466;top:13528;width:3;height:9" coordorigin="4466,13528" coordsize="3,9" path="m4469,13528r-1,3l4466,13537r3,-9xe" fillcolor="#4c4b4d" stroked="f">
              <v:path arrowok="t"/>
            </v:shape>
            <v:shape id="_x0000_s1127" style="position:absolute;left:4469;top:13519;width:3;height:9" coordorigin="4469,13519" coordsize="3,9" path="m4473,13519r-3,6l4469,13528r4,-9xe" fillcolor="#4c4b4d" stroked="f">
              <v:path arrowok="t"/>
            </v:shape>
            <v:shape id="_x0000_s1126" style="position:absolute;left:4473;top:13510;width:4;height:9" coordorigin="4473,13510" coordsize="4,9" path="m4476,13510r-1,3l4473,13519r3,-9xe" fillcolor="#4c4b4d" stroked="f">
              <v:path arrowok="t"/>
            </v:shape>
            <v:shape id="_x0000_s1125" style="position:absolute;left:4476;top:13501;width:4;height:9" coordorigin="4476,13501" coordsize="4,9" path="m4480,13501r-2,6l4476,13510r4,-9xe" fillcolor="#4c4b4d" stroked="f">
              <v:path arrowok="t"/>
            </v:shape>
            <v:shape id="_x0000_s1124" style="position:absolute;left:4480;top:13492;width:4;height:9" coordorigin="4480,13492" coordsize="4,9" path="m4484,13492r-1,3l4480,13501r4,-9xe" fillcolor="#4c4b4d" stroked="f">
              <v:path arrowok="t"/>
            </v:shape>
            <v:shape id="_x0000_s1123" style="position:absolute;left:4484;top:13483;width:5;height:9" coordorigin="4484,13483" coordsize="5,9" path="m4489,13483r-3,6l4484,13492r5,-9xe" fillcolor="#4c4b4d" stroked="f">
              <v:path arrowok="t"/>
            </v:shape>
            <v:shape id="_x0000_s1122" style="position:absolute;left:4489;top:13474;width:5;height:9" coordorigin="4489,13474" coordsize="5,9" path="m4494,13474r-2,3l4489,13483r5,-9xe" fillcolor="#4c4b4d" stroked="f">
              <v:path arrowok="t"/>
            </v:shape>
            <v:shape id="_x0000_s1121" style="position:absolute;left:4494;top:13465;width:5;height:9" coordorigin="4494,13465" coordsize="5,9" path="m4499,13465r-4,5l4494,13474r5,-9xe" fillcolor="#4c4b4d" stroked="f">
              <v:path arrowok="t"/>
            </v:shape>
            <v:shape id="_x0000_s1120" style="position:absolute;left:4499;top:13455;width:5;height:9" coordorigin="4499,13455" coordsize="5,9" path="m4504,13455r-2,4l4499,13465r5,-10xe" fillcolor="#4c4b4d" stroked="f">
              <v:path arrowok="t"/>
            </v:shape>
            <v:shape id="_x0000_s1119" style="position:absolute;left:4504;top:13446;width:6;height:9" coordorigin="4504,13446" coordsize="6,9" path="m4510,13446r-4,6l4504,13455r6,-9xe" fillcolor="#4c4b4d" stroked="f">
              <v:path arrowok="t"/>
            </v:shape>
            <v:shape id="_x0000_s1118" style="position:absolute;left:4510;top:13437;width:6;height:9" coordorigin="4510,13437" coordsize="6,9" path="m4516,13437r-2,3l4510,13446r6,-9xe" fillcolor="#4c4b4d" stroked="f">
              <v:path arrowok="t"/>
            </v:shape>
            <v:shape id="_x0000_s1117" style="position:absolute;left:4516;top:13428;width:7;height:9" coordorigin="4516,13428" coordsize="7,9" path="m4523,13428r-5,6l4516,13437r7,-9xe" fillcolor="#4c4b4d" stroked="f">
              <v:path arrowok="t"/>
            </v:shape>
            <v:shape id="_x0000_s1116" style="position:absolute;left:4523;top:13419;width:7;height:9" coordorigin="4523,13419" coordsize="7,9" path="m4530,13419r-3,3l4523,13428r7,-9xe" fillcolor="#4c4b4d" stroked="f">
              <v:path arrowok="t"/>
            </v:shape>
            <v:shape id="_x0000_s1115" style="position:absolute;left:4530;top:13409;width:7;height:9" coordorigin="4530,13409" coordsize="7,9" path="m4537,13409r-5,6l4530,13419r7,-10xe" fillcolor="#4c4b4d" stroked="f">
              <v:path arrowok="t"/>
            </v:shape>
            <v:shape id="_x0000_s1114" style="position:absolute;left:4537;top:13400;width:8;height:9" coordorigin="4537,13400" coordsize="8,9" path="m4545,13400r-3,3l4537,13409r8,-9xe" fillcolor="#4c4b4d" stroked="f">
              <v:path arrowok="t"/>
            </v:shape>
            <v:shape id="_x0000_s1113" style="position:absolute;left:4545;top:13391;width:8;height:9" coordorigin="4545,13391" coordsize="8,9" path="m4553,13391r-6,6l4545,13400r8,-9xe" fillcolor="#4c4b4d" stroked="f">
              <v:path arrowok="t"/>
            </v:shape>
            <v:shape id="_x0000_s1112" style="position:absolute;left:4553;top:13382;width:8;height:9" coordorigin="4553,13382" coordsize="8,9" path="m4561,13382r-3,3l4553,13391r8,-9xe" fillcolor="#4c4b4d" stroked="f">
              <v:path arrowok="t"/>
            </v:shape>
            <v:shape id="_x0000_s1111" style="position:absolute;left:4561;top:13373;width:9;height:9" coordorigin="4561,13373" coordsize="9,9" path="m4570,13373r-6,6l4561,13382r9,-9xe" fillcolor="#4c4b4d" stroked="f">
              <v:path arrowok="t"/>
            </v:shape>
            <v:shape id="_x0000_s1110" style="position:absolute;left:4570;top:13364;width:9;height:9" coordorigin="4570,13364" coordsize="9,9" path="m4579,13364r-3,3l4570,13373r9,-9xe" fillcolor="#4c4b4d" stroked="f">
              <v:path arrowok="t"/>
            </v:shape>
            <v:shape id="_x0000_s1109" style="position:absolute;left:4579;top:13355;width:10;height:9" coordorigin="4579,13355" coordsize="10,9" path="m4589,13355r-6,6l4579,13364r10,-9xe" fillcolor="#4c4b4d" stroked="f">
              <v:path arrowok="t"/>
            </v:shape>
            <v:shape id="_x0000_s1108" style="position:absolute;left:4589;top:13346;width:10;height:9" coordorigin="4589,13346" coordsize="10,9" path="m4599,13346r-3,3l4589,13355r10,-9xe" fillcolor="#4c4b4d" stroked="f">
              <v:path arrowok="t"/>
            </v:shape>
            <v:shape id="_x0000_s1107" style="position:absolute;left:4599;top:13337;width:11;height:9" coordorigin="4599,13337" coordsize="11,9" path="m4610,13337r-7,6l4599,13346r11,-9xe" fillcolor="#4c4b4d" stroked="f">
              <v:path arrowok="t"/>
            </v:shape>
            <v:shape id="_x0000_s1106" style="position:absolute;left:4610;top:13328;width:11;height:9" coordorigin="4610,13328" coordsize="11,9" path="m4621,13328r-4,3l4610,13337r11,-9xe" fillcolor="#4c4b4d" stroked="f">
              <v:path arrowok="t"/>
            </v:shape>
            <v:shape id="_x0000_s1105" style="position:absolute;left:4621;top:13314;width:19;height:14" coordorigin="4621,13314" coordsize="19,14" path="m4640,13314r-15,11l4621,13328r19,-14xe" fillcolor="#4c4b4d" stroked="f">
              <v:path arrowok="t"/>
            </v:shape>
            <v:shape id="_x0000_s1104" style="position:absolute;left:4822;top:12951;width:2;height:8" coordorigin="4822,12951" coordsize="2,8" path="m4825,12959r-2,-5l4822,12951r3,8xe" fillcolor="#4c4b4d" stroked="f">
              <v:path arrowok="t"/>
            </v:shape>
            <v:shape id="_x0000_s1103" style="position:absolute;left:4825;top:12959;width:3;height:10" coordorigin="4825,12959" coordsize="3,10" path="m4827,12969r-1,-4l4825,12959r2,10xe" fillcolor="#4c4b4d" stroked="f">
              <v:path arrowok="t"/>
            </v:shape>
            <v:shape id="_x0000_s1102" style="position:absolute;left:4827;top:12969;width:2;height:9" coordorigin="4827,12969" coordsize="2,9" path="m4829,12978r-1,-6l4827,12969r2,9xe" fillcolor="#4c4b4d" stroked="f">
              <v:path arrowok="t"/>
            </v:shape>
            <v:shape id="_x0000_s1101" style="position:absolute;left:4829;top:12978;width:2;height:10" coordorigin="4829,12978" coordsize="2,10" path="m4831,12988r-1,-4l4829,12978r2,10xe" fillcolor="#4c4b4d" stroked="f">
              <v:path arrowok="t"/>
            </v:shape>
            <v:shape id="_x0000_s1100" style="position:absolute;left:4831;top:12988;width:1;height:10" coordorigin="4831,12988" coordsize="1,10" path="m4832,12998r-1,-6l4831,12988r1,10xe" fillcolor="#4c4b4d" stroked="f">
              <v:path arrowok="t"/>
            </v:shape>
            <v:shape id="_x0000_s1099" style="position:absolute;left:4832;top:12998;width:1;height:10" coordorigin="4832,12998" coordsize="1,10" path="m4833,13008r-1,-4l4832,12998r1,10xe" fillcolor="#4c4b4d" stroked="f">
              <v:path arrowok="t"/>
            </v:shape>
            <v:shape id="_x0000_s1098" style="position:absolute;left:4832;top:13029;width:1;height:17" coordorigin="4832,13029" coordsize="1,17" path="m4833,13029r-1,17l4833,13033r,-4xe" fillcolor="#4c4b4d" stroked="f">
              <v:path arrowok="t"/>
            </v:shape>
            <v:shape id="_x0000_s1097" style="position:absolute;left:4833;top:13018;width:0;height:11" coordorigin="4833,13018" coordsize="0,11" path="m4833,13025r,-7l4833,13029r,-4xe" fillcolor="#4c4b4d" stroked="f">
              <v:path arrowok="t"/>
            </v:shape>
            <v:shape id="_x0000_s1096" style="position:absolute;left:4833;top:13008;width:0;height:10" coordorigin="4833,13008" coordsize="0,10" path="m4833,13012r,-4l4833,13018r,-6xe" fillcolor="#4c4b4d" stroked="f">
              <v:path arrowok="t"/>
            </v:shape>
            <w10:wrap anchorx="page" anchory="page"/>
          </v:group>
        </w:pict>
      </w:r>
    </w:p>
    <w:p w14:paraId="11D6287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FDB023E" w14:textId="77777777" w:rsidR="004E468F" w:rsidRPr="00976CDC" w:rsidRDefault="004E468F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6FF1FA62" w14:textId="77777777" w:rsidR="004E468F" w:rsidRPr="00976CDC" w:rsidRDefault="00766DE0">
      <w:pPr>
        <w:spacing w:line="1040" w:lineRule="exact"/>
        <w:ind w:left="110"/>
        <w:rPr>
          <w:rFonts w:asciiTheme="majorHAnsi" w:hAnsiTheme="majorHAnsi"/>
          <w:sz w:val="100"/>
          <w:szCs w:val="100"/>
        </w:rPr>
      </w:pPr>
      <w:r w:rsidRPr="00976CDC">
        <w:rPr>
          <w:rFonts w:asciiTheme="majorHAnsi" w:hAnsiTheme="majorHAnsi"/>
        </w:rPr>
        <w:pict w14:anchorId="5C57C215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94" type="#_x0000_t136" style="position:absolute;left:0;text-align:left;margin-left:162.85pt;margin-top:515.3pt;width:8.85pt;height:26.05pt;rotation:1;z-index:-2847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r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2DBD9651">
          <v:shape id="_x0000_s1093" type="#_x0000_t136" style="position:absolute;left:0;text-align:left;margin-left:171.9pt;margin-top:515.75pt;width:12.35pt;height:26.15pt;rotation:4;z-index:-2846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e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5D3C7079">
          <v:shape id="_x0000_s1092" type="#_x0000_t136" style="position:absolute;left:0;text-align:left;margin-left:184.5pt;margin-top:517.25pt;width:13pt;height:26pt;rotation:8;z-index:-2845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p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72B3C3FF">
          <v:shape id="_x0000_s1091" type="#_x0000_t136" style="position:absolute;left:0;text-align:left;margin-left:197.65pt;margin-top:519.45pt;width:12.7pt;height:26.1pt;rotation:11;z-index:-2844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a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7572F902">
          <v:shape id="_x0000_s1090" type="#_x0000_t136" style="position:absolute;left:0;text-align:left;margin-left:210.25pt;margin-top:521.95pt;width:9.05pt;height:26.15pt;rotation:14;z-index:-2843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r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56C7A6CE">
          <v:shape id="_x0000_s1089" type="#_x0000_t136" style="position:absolute;left:0;text-align:left;margin-left:218.95pt;margin-top:525pt;width:12.8pt;height:26.15pt;rotation:17;z-index:-2842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a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44570806">
          <v:shape id="_x0000_s1088" type="#_x0000_t136" style="position:absolute;left:0;text-align:left;margin-left:231.2pt;margin-top:528.35pt;width:8pt;height:26.1pt;rotation:19;z-index:-2841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t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59DBAA31">
          <v:shape id="_x0000_s1087" type="#_x0000_t136" style="position:absolute;left:0;text-align:left;margin-left:238.7pt;margin-top:530.9pt;width:6.55pt;height:26.1pt;rotation:21;z-index:-2840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i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5B1CF5BD">
          <v:shape id="_x0000_s1086" type="#_x0000_t136" style="position:absolute;left:0;text-align:left;margin-left:244.45pt;margin-top:534.6pt;width:12.8pt;height:26.15pt;rotation:23;z-index:-2839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o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010C28A2">
          <v:shape id="_x0000_s1085" type="#_x0000_t136" style="position:absolute;left:0;text-align:left;margin-left:256.1pt;margin-top:540.25pt;width:13.2pt;height:26.1pt;rotation:26;z-index:-2838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n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4A7F8194">
          <v:shape id="_x0000_s1084" type="#_x0000_t136" style="position:absolute;left:0;text-align:left;margin-left:74.15pt;margin-top:533.6pt;width:14.25pt;height:26.15pt;rotation:335;z-index:-2837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C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189AE37C">
          <v:shape id="_x0000_s1083" type="#_x0000_t136" style="position:absolute;left:0;text-align:left;margin-left:87.6pt;margin-top:528.1pt;width:12.7pt;height:26.1pt;rotation:339;z-index:-2836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a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0915CD63">
          <v:shape id="_x0000_s1082" type="#_x0000_t136" style="position:absolute;left:0;text-align:left;margin-left:100pt;margin-top:524.45pt;width:8.7pt;height:26pt;rotation:342;z-index:-2835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r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2475116E">
          <v:shape id="_x0000_s1081" type="#_x0000_t136" style="position:absolute;left:0;text-align:left;margin-left:108.6pt;margin-top:521.35pt;width:12.3pt;height:26.1pt;rotation:346;z-index:-2834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e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3A2A60DC">
          <v:shape id="_x0000_s1080" type="#_x0000_t136" style="position:absolute;left:0;text-align:left;margin-left:120.85pt;margin-top:518.6pt;width:12.4pt;height:26.15pt;rotation:350;z-index:-2833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e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06D29EBC">
          <v:shape id="_x0000_s1079" type="#_x0000_t136" style="position:absolute;left:0;text-align:left;margin-left:133.3pt;margin-top:516.9pt;width:8.8pt;height:26.05pt;rotation:353;z-index:-2832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r"/>
            <w10:wrap anchorx="page" anchory="page"/>
          </v:shape>
        </w:pict>
      </w:r>
      <w:r w:rsidRPr="00976CDC">
        <w:rPr>
          <w:rFonts w:asciiTheme="majorHAnsi" w:hAnsiTheme="majorHAnsi"/>
        </w:rPr>
        <w:pict w14:anchorId="5920385C">
          <v:shape id="_x0000_s1078" type="#_x0000_t136" style="position:absolute;left:0;text-align:left;margin-left:148.8pt;margin-top:515.35pt;width:13.7pt;height:26.1pt;rotation:358;z-index:-2831;mso-position-horizontal-relative:page;mso-position-vertical-relative:page" fillcolor="#fdfdfd" stroked="f">
            <o:extrusion v:ext="view" autorotationcenter="t"/>
            <v:textpath style="font-family:&quot;&amp;quot&quot;;font-size:26pt;font-weight:bold;v-text-kern:t;mso-text-shadow:auto" string="P"/>
            <w10:wrap anchorx="page" anchory="page"/>
          </v:shape>
        </w:pict>
      </w:r>
      <w:r w:rsidRPr="00976CDC">
        <w:rPr>
          <w:rFonts w:asciiTheme="majorHAnsi" w:hAnsiTheme="majorHAnsi"/>
          <w:color w:val="FDFDFD"/>
          <w:w w:val="91"/>
          <w:position w:val="1"/>
          <w:sz w:val="100"/>
          <w:szCs w:val="100"/>
        </w:rPr>
        <w:t>Resume</w:t>
      </w:r>
      <w:r w:rsidRPr="00976CDC">
        <w:rPr>
          <w:rFonts w:asciiTheme="majorHAnsi" w:hAnsiTheme="majorHAnsi"/>
          <w:color w:val="FDFDFD"/>
          <w:spacing w:val="75"/>
          <w:w w:val="91"/>
          <w:position w:val="1"/>
          <w:sz w:val="100"/>
          <w:szCs w:val="100"/>
        </w:rPr>
        <w:t xml:space="preserve"> </w:t>
      </w:r>
      <w:r w:rsidRPr="00976CDC">
        <w:rPr>
          <w:rFonts w:asciiTheme="majorHAnsi" w:hAnsiTheme="majorHAnsi"/>
          <w:color w:val="FDFDFD"/>
          <w:spacing w:val="-82"/>
          <w:w w:val="91"/>
          <w:position w:val="1"/>
          <w:sz w:val="100"/>
          <w:szCs w:val="100"/>
        </w:rPr>
        <w:t>W</w:t>
      </w:r>
      <w:r w:rsidRPr="00976CDC">
        <w:rPr>
          <w:rFonts w:asciiTheme="majorHAnsi" w:hAnsiTheme="majorHAnsi"/>
          <w:color w:val="FDFDFD"/>
          <w:w w:val="91"/>
          <w:position w:val="1"/>
          <w:sz w:val="100"/>
          <w:szCs w:val="100"/>
        </w:rPr>
        <w:t>riting</w:t>
      </w:r>
      <w:r w:rsidRPr="00976CDC">
        <w:rPr>
          <w:rFonts w:asciiTheme="majorHAnsi" w:hAnsiTheme="majorHAnsi"/>
          <w:color w:val="FDFDFD"/>
          <w:spacing w:val="5"/>
          <w:w w:val="91"/>
          <w:position w:val="1"/>
          <w:sz w:val="100"/>
          <w:szCs w:val="100"/>
        </w:rPr>
        <w:t xml:space="preserve"> </w:t>
      </w:r>
      <w:r w:rsidRPr="00976CDC">
        <w:rPr>
          <w:rFonts w:asciiTheme="majorHAnsi" w:hAnsiTheme="majorHAnsi"/>
          <w:color w:val="FDFDFD"/>
          <w:position w:val="1"/>
          <w:sz w:val="100"/>
          <w:szCs w:val="100"/>
        </w:rPr>
        <w:t>and</w:t>
      </w:r>
    </w:p>
    <w:p w14:paraId="311F7717" w14:textId="77777777" w:rsidR="004E468F" w:rsidRPr="00976CDC" w:rsidRDefault="00766DE0">
      <w:pPr>
        <w:spacing w:line="1080" w:lineRule="exact"/>
        <w:ind w:left="110"/>
        <w:rPr>
          <w:rFonts w:asciiTheme="majorHAnsi" w:hAnsiTheme="majorHAnsi"/>
          <w:sz w:val="100"/>
          <w:szCs w:val="100"/>
        </w:rPr>
      </w:pPr>
      <w:r w:rsidRPr="00976CDC">
        <w:rPr>
          <w:rFonts w:asciiTheme="majorHAnsi" w:hAnsiTheme="majorHAnsi"/>
          <w:color w:val="FDFDFD"/>
          <w:w w:val="90"/>
          <w:sz w:val="100"/>
          <w:szCs w:val="100"/>
        </w:rPr>
        <w:t>Interviewing</w:t>
      </w:r>
      <w:r w:rsidRPr="00976CDC">
        <w:rPr>
          <w:rFonts w:asciiTheme="majorHAnsi" w:hAnsiTheme="majorHAnsi"/>
          <w:color w:val="FDFDFD"/>
          <w:spacing w:val="13"/>
          <w:w w:val="90"/>
          <w:sz w:val="100"/>
          <w:szCs w:val="100"/>
        </w:rPr>
        <w:t xml:space="preserve"> </w:t>
      </w:r>
      <w:r w:rsidRPr="00976CDC">
        <w:rPr>
          <w:rFonts w:asciiTheme="majorHAnsi" w:hAnsiTheme="majorHAnsi"/>
          <w:color w:val="FDFDFD"/>
          <w:sz w:val="100"/>
          <w:szCs w:val="100"/>
        </w:rPr>
        <w:t>Skills</w:t>
      </w:r>
    </w:p>
    <w:p w14:paraId="1F288001" w14:textId="77777777" w:rsidR="004E468F" w:rsidRPr="00976CDC" w:rsidRDefault="004E468F">
      <w:pPr>
        <w:spacing w:before="2" w:line="120" w:lineRule="exact"/>
        <w:rPr>
          <w:rFonts w:asciiTheme="majorHAnsi" w:hAnsiTheme="majorHAnsi"/>
          <w:sz w:val="12"/>
          <w:szCs w:val="12"/>
        </w:rPr>
      </w:pPr>
    </w:p>
    <w:p w14:paraId="6FC3674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65CE7A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52EDC3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1C1E8F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713292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51F1D8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5BBB14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C8C112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47C1A9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81580C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BF93AC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351269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B41FBB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D638B2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EDE3CED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ED3F6D5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4B1461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FD990E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897E30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5EC59FC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744CA0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506375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A86008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1CF723D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E5E92A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D2C301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33D90A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BE386F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2BDE7A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A6CF2C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0AA482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F9E0EA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DA4EF6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B80972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F34C75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6CFD8E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EBFF0D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487AF1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455D62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C05A89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0210CC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EF343F7" w14:textId="77777777" w:rsidR="004E468F" w:rsidRPr="00976CDC" w:rsidRDefault="00766DE0">
      <w:pPr>
        <w:spacing w:line="720" w:lineRule="exact"/>
        <w:ind w:left="3959"/>
        <w:rPr>
          <w:rFonts w:asciiTheme="majorHAnsi" w:eastAsia="Arial Black" w:hAnsiTheme="majorHAnsi" w:cs="Arial Black"/>
          <w:sz w:val="74"/>
          <w:szCs w:val="74"/>
        </w:rPr>
      </w:pPr>
      <w:r w:rsidRPr="00976CDC">
        <w:rPr>
          <w:rFonts w:asciiTheme="majorHAnsi" w:eastAsia="Arial Black" w:hAnsiTheme="majorHAnsi" w:cs="Arial Black"/>
          <w:b/>
          <w:color w:val="363435"/>
          <w:position w:val="-6"/>
          <w:sz w:val="74"/>
          <w:szCs w:val="74"/>
        </w:rPr>
        <w:t>H</w:t>
      </w:r>
      <w:r w:rsidRPr="00976CDC">
        <w:rPr>
          <w:rFonts w:asciiTheme="majorHAnsi" w:eastAsia="Arial Black" w:hAnsiTheme="majorHAnsi" w:cs="Arial Black"/>
          <w:b/>
          <w:color w:val="363435"/>
          <w:spacing w:val="-13"/>
          <w:position w:val="-6"/>
          <w:sz w:val="74"/>
          <w:szCs w:val="74"/>
        </w:rPr>
        <w:t>o</w:t>
      </w:r>
      <w:r w:rsidRPr="00976CDC">
        <w:rPr>
          <w:rFonts w:asciiTheme="majorHAnsi" w:eastAsia="Arial Black" w:hAnsiTheme="majorHAnsi" w:cs="Arial Black"/>
          <w:b/>
          <w:color w:val="9FA1A3"/>
          <w:position w:val="-6"/>
          <w:sz w:val="74"/>
          <w:szCs w:val="74"/>
        </w:rPr>
        <w:t>w</w:t>
      </w:r>
      <w:r w:rsidRPr="00976CDC">
        <w:rPr>
          <w:rFonts w:asciiTheme="majorHAnsi" w:eastAsia="Arial Black" w:hAnsiTheme="majorHAnsi" w:cs="Arial Black"/>
          <w:b/>
          <w:color w:val="9FA1A3"/>
          <w:spacing w:val="-8"/>
          <w:position w:val="-6"/>
          <w:sz w:val="74"/>
          <w:szCs w:val="74"/>
        </w:rPr>
        <w:t>a</w:t>
      </w:r>
      <w:r w:rsidRPr="00976CDC">
        <w:rPr>
          <w:rFonts w:asciiTheme="majorHAnsi" w:eastAsia="Arial Black" w:hAnsiTheme="majorHAnsi" w:cs="Arial Black"/>
          <w:b/>
          <w:emboss/>
          <w:color w:val="96989A"/>
          <w:position w:val="-6"/>
          <w:sz w:val="74"/>
          <w:szCs w:val="74"/>
        </w:rPr>
        <w:t>r</w:t>
      </w:r>
      <w:r w:rsidRPr="00976CDC">
        <w:rPr>
          <w:rFonts w:asciiTheme="majorHAnsi" w:eastAsia="Arial Black" w:hAnsiTheme="majorHAnsi" w:cs="Arial Black"/>
          <w:b/>
          <w:color w:val="9FA1A3"/>
          <w:position w:val="-6"/>
          <w:sz w:val="74"/>
          <w:szCs w:val="74"/>
        </w:rPr>
        <w:t>d</w:t>
      </w:r>
    </w:p>
    <w:p w14:paraId="55836499" w14:textId="77777777" w:rsidR="004E468F" w:rsidRPr="00976CDC" w:rsidRDefault="00766DE0">
      <w:pPr>
        <w:spacing w:line="560" w:lineRule="exact"/>
        <w:ind w:left="4213"/>
        <w:rPr>
          <w:rFonts w:asciiTheme="majorHAnsi" w:eastAsia="Arial Black" w:hAnsiTheme="majorHAnsi" w:cs="Arial Black"/>
          <w:sz w:val="74"/>
          <w:szCs w:val="74"/>
        </w:rPr>
      </w:pPr>
      <w:r w:rsidRPr="00976CDC">
        <w:rPr>
          <w:rFonts w:asciiTheme="majorHAnsi" w:eastAsia="Arial Black" w:hAnsiTheme="majorHAnsi" w:cs="Arial Black"/>
          <w:b/>
          <w:color w:val="363435"/>
          <w:position w:val="3"/>
          <w:sz w:val="74"/>
          <w:szCs w:val="74"/>
        </w:rPr>
        <w:t>Co</w:t>
      </w:r>
      <w:r w:rsidRPr="00976CDC">
        <w:rPr>
          <w:rFonts w:asciiTheme="majorHAnsi" w:eastAsia="Arial Black" w:hAnsiTheme="majorHAnsi" w:cs="Arial Black"/>
          <w:b/>
          <w:color w:val="9FA1A3"/>
          <w:position w:val="3"/>
          <w:sz w:val="74"/>
          <w:szCs w:val="74"/>
        </w:rPr>
        <w:t>unty</w:t>
      </w:r>
    </w:p>
    <w:p w14:paraId="2CB723D1" w14:textId="77777777" w:rsidR="004E468F" w:rsidRPr="00976CDC" w:rsidRDefault="00766DE0">
      <w:pPr>
        <w:spacing w:line="140" w:lineRule="exact"/>
        <w:ind w:left="3990"/>
        <w:rPr>
          <w:rFonts w:asciiTheme="majorHAnsi" w:hAnsiTheme="majorHAnsi"/>
          <w:sz w:val="25"/>
          <w:szCs w:val="25"/>
        </w:rPr>
        <w:sectPr w:rsidR="004E468F" w:rsidRPr="00976CDC">
          <w:pgSz w:w="12240" w:h="15840"/>
          <w:pgMar w:top="1480" w:right="1720" w:bottom="280" w:left="1280" w:header="720" w:footer="720" w:gutter="0"/>
          <w:cols w:space="720"/>
        </w:sectPr>
      </w:pPr>
      <w:r w:rsidRPr="00976CDC">
        <w:rPr>
          <w:rFonts w:asciiTheme="majorHAnsi" w:hAnsiTheme="majorHAnsi"/>
          <w:b/>
          <w:color w:val="363435"/>
          <w:w w:val="118"/>
          <w:position w:val="2"/>
          <w:sz w:val="25"/>
          <w:szCs w:val="25"/>
        </w:rPr>
        <w:t>Public</w:t>
      </w:r>
      <w:r w:rsidRPr="00976CDC">
        <w:rPr>
          <w:rFonts w:asciiTheme="majorHAnsi" w:hAnsiTheme="majorHAnsi"/>
          <w:b/>
          <w:color w:val="363435"/>
          <w:spacing w:val="-23"/>
          <w:w w:val="118"/>
          <w:position w:val="2"/>
          <w:sz w:val="25"/>
          <w:szCs w:val="25"/>
        </w:rPr>
        <w:t xml:space="preserve"> </w:t>
      </w:r>
      <w:r w:rsidRPr="00976CDC">
        <w:rPr>
          <w:rFonts w:asciiTheme="majorHAnsi" w:hAnsiTheme="majorHAnsi"/>
          <w:b/>
          <w:color w:val="363435"/>
          <w:w w:val="118"/>
          <w:position w:val="2"/>
          <w:sz w:val="25"/>
          <w:szCs w:val="25"/>
        </w:rPr>
        <w:t>School</w:t>
      </w:r>
      <w:r w:rsidRPr="00976CDC">
        <w:rPr>
          <w:rFonts w:asciiTheme="majorHAnsi" w:hAnsiTheme="majorHAnsi"/>
          <w:b/>
          <w:color w:val="363435"/>
          <w:spacing w:val="-11"/>
          <w:w w:val="118"/>
          <w:position w:val="2"/>
          <w:sz w:val="25"/>
          <w:szCs w:val="25"/>
        </w:rPr>
        <w:t xml:space="preserve"> </w:t>
      </w:r>
      <w:r w:rsidRPr="00976CDC">
        <w:rPr>
          <w:rFonts w:asciiTheme="majorHAnsi" w:hAnsiTheme="majorHAnsi"/>
          <w:b/>
          <w:color w:val="363435"/>
          <w:w w:val="122"/>
          <w:position w:val="2"/>
          <w:sz w:val="25"/>
          <w:szCs w:val="25"/>
        </w:rPr>
        <w:t>Syst</w:t>
      </w:r>
      <w:r w:rsidRPr="00976CDC">
        <w:rPr>
          <w:rFonts w:asciiTheme="majorHAnsi" w:hAnsiTheme="majorHAnsi"/>
          <w:b/>
          <w:color w:val="363435"/>
          <w:spacing w:val="-3"/>
          <w:w w:val="122"/>
          <w:position w:val="2"/>
          <w:sz w:val="25"/>
          <w:szCs w:val="25"/>
        </w:rPr>
        <w:t>e</w:t>
      </w:r>
      <w:r w:rsidRPr="00976CDC">
        <w:rPr>
          <w:rFonts w:asciiTheme="majorHAnsi" w:hAnsiTheme="majorHAnsi"/>
          <w:b/>
          <w:color w:val="363435"/>
          <w:w w:val="117"/>
          <w:position w:val="2"/>
          <w:sz w:val="25"/>
          <w:szCs w:val="25"/>
        </w:rPr>
        <w:t>m</w:t>
      </w:r>
    </w:p>
    <w:p w14:paraId="08E5C16D" w14:textId="77777777" w:rsidR="004E468F" w:rsidRPr="00976CDC" w:rsidRDefault="00766DE0">
      <w:pPr>
        <w:spacing w:before="72"/>
        <w:ind w:left="102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hAnsiTheme="majorHAnsi"/>
        </w:rPr>
        <w:lastRenderedPageBreak/>
        <w:pict w14:anchorId="441F05C0">
          <v:group id="_x0000_s1075" style="position:absolute;left:0;text-align:left;margin-left:57.1pt;margin-top:63.6pt;width:491.1pt;height:690.75pt;z-index:-2830;mso-position-horizontal-relative:page;mso-position-vertical-relative:page" coordorigin="1142,1272" coordsize="9822,13815">
            <v:shape id="_x0000_s1077" style="position:absolute;left:1152;top:1282;width:9802;height:6185" coordorigin="1152,1282" coordsize="9802,6185" path="m1152,7467r9802,l10954,1282r-9802,l1152,7467xe" fillcolor="#fdfdfd" stroked="f">
              <v:path arrowok="t"/>
            </v:shape>
            <v:shape id="_x0000_s1076" type="#_x0000_t75" style="position:absolute;left:3618;top:7205;width:5041;height:7881">
              <v:imagedata r:id="rId9" o:title=""/>
            </v:shape>
            <w10:wrap anchorx="page" anchory="page"/>
          </v:group>
        </w:pic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Dear</w:t>
      </w:r>
      <w:r w:rsidRPr="00976CDC">
        <w:rPr>
          <w:rFonts w:asciiTheme="majorHAnsi" w:eastAsia="Arial" w:hAnsiTheme="majorHAnsi" w:cs="Arial"/>
          <w:color w:val="363435"/>
          <w:spacing w:val="-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Students,</w:t>
      </w:r>
    </w:p>
    <w:p w14:paraId="713A246C" w14:textId="77777777" w:rsidR="004E468F" w:rsidRPr="00976CDC" w:rsidRDefault="004E468F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5E943B6B" w14:textId="77777777" w:rsidR="004E468F" w:rsidRPr="00976CDC" w:rsidRDefault="00766DE0">
      <w:pPr>
        <w:spacing w:line="250" w:lineRule="auto"/>
        <w:ind w:left="102" w:right="162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This</w:t>
      </w:r>
      <w:r w:rsidRPr="00976CDC">
        <w:rPr>
          <w:rFonts w:asciiTheme="majorHAnsi" w:eastAsia="Arial" w:hAnsiTheme="majorHAnsi" w:cs="Arial"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packet</w:t>
      </w:r>
      <w:r w:rsidRPr="00976CDC">
        <w:rPr>
          <w:rFonts w:asciiTheme="majorHAnsi" w:eastAsia="Arial" w:hAnsiTheme="majorHAnsi" w:cs="Arial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includes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important</w:t>
      </w:r>
      <w:r w:rsidRPr="00976CDC">
        <w:rPr>
          <w:rFonts w:asciiTheme="majorHAnsi" w:eastAsia="Arial" w:hAnsiTheme="majorHAnsi" w:cs="Arial"/>
          <w:color w:val="363435"/>
          <w:spacing w:val="2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helpful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tips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eating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esume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eparing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 intervie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>w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.</w:t>
      </w:r>
      <w:r w:rsidRPr="00976CDC">
        <w:rPr>
          <w:rFonts w:asciiTheme="majorHAnsi" w:eastAsia="Arial" w:hAnsiTheme="majorHAnsi" w:cs="Arial"/>
          <w:color w:val="363435"/>
          <w:spacing w:val="6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At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some point</w:t>
      </w:r>
      <w:r w:rsidRPr="00976CDC">
        <w:rPr>
          <w:rFonts w:asciiTheme="majorHAnsi" w:eastAsia="Arial" w:hAnsiTheme="majorHAnsi" w:cs="Arial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 your life, each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have</w:t>
      </w:r>
      <w:r w:rsidRPr="00976CDC">
        <w:rPr>
          <w:rFonts w:asciiTheme="majorHAnsi" w:eastAsia="Arial" w:hAnsiTheme="majorHAnsi" w:cs="Arial"/>
          <w:color w:val="363435"/>
          <w:spacing w:val="-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interview—whether it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’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976CDC">
        <w:rPr>
          <w:rFonts w:asciiTheme="majorHAnsi" w:eastAsia="Arial" w:hAnsiTheme="majorHAnsi" w:cs="Arial"/>
          <w:color w:val="363435"/>
          <w:spacing w:val="2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 part-time</w:t>
      </w:r>
      <w:r w:rsidRPr="00976CDC">
        <w:rPr>
          <w:rFonts w:asciiTheme="majorHAnsi" w:eastAsia="Arial" w:hAnsiTheme="majorHAnsi" w:cs="Arial"/>
          <w:color w:val="363435"/>
          <w:spacing w:val="2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position,</w:t>
      </w:r>
      <w:r w:rsidRPr="00976CDC">
        <w:rPr>
          <w:rFonts w:asciiTheme="majorHAnsi" w:eastAsia="Arial" w:hAnsiTheme="majorHAnsi" w:cs="Arial"/>
          <w:color w:val="363435"/>
          <w:spacing w:val="2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college,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technical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school,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militar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full-time</w:t>
      </w:r>
      <w:r w:rsidRPr="00976CDC">
        <w:rPr>
          <w:rFonts w:asciiTheme="majorHAnsi" w:eastAsia="Arial" w:hAnsiTheme="majorHAnsi" w:cs="Arial"/>
          <w:color w:val="363435"/>
          <w:spacing w:val="2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employment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in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your intended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eer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field.</w:t>
      </w:r>
    </w:p>
    <w:p w14:paraId="77B85F32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7728ED82" w14:textId="77777777" w:rsidR="004E468F" w:rsidRPr="00976CDC" w:rsidRDefault="00766DE0">
      <w:pPr>
        <w:spacing w:line="250" w:lineRule="auto"/>
        <w:ind w:left="102" w:right="118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Please</w:t>
      </w:r>
      <w:r w:rsidRPr="00976CDC">
        <w:rPr>
          <w:rFonts w:asciiTheme="majorHAnsi" w:eastAsia="Arial" w:hAnsiTheme="majorHAnsi" w:cs="Arial"/>
          <w:color w:val="363435"/>
          <w:spacing w:val="-2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ead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ough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this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packet</w:t>
      </w:r>
      <w:r w:rsidRPr="00976CDC">
        <w:rPr>
          <w:rFonts w:asciiTheme="majorHAnsi" w:eastAsia="Arial" w:hAnsiTheme="majorHAnsi" w:cs="Arial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it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better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epa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976CDC">
        <w:rPr>
          <w:rFonts w:asciiTheme="majorHAnsi" w:eastAsia="Arial" w:hAnsiTheme="majorHAnsi" w:cs="Arial"/>
          <w:color w:val="363435"/>
          <w:spacing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such</w:t>
      </w:r>
      <w:r w:rsidRPr="00976CDC">
        <w:rPr>
          <w:rFonts w:asciiTheme="majorHAnsi" w:eastAsia="Arial" w:hAnsiTheme="majorHAnsi" w:cs="Arial"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>w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. Each</w:t>
      </w:r>
      <w:r w:rsidRPr="00976CDC">
        <w:rPr>
          <w:rFonts w:asciiTheme="majorHAnsi" w:eastAsia="Arial" w:hAnsiTheme="majorHAnsi" w:cs="Arial"/>
          <w:color w:val="363435"/>
          <w:spacing w:val="-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  <w:sz w:val="22"/>
          <w:szCs w:val="22"/>
        </w:rPr>
        <w:t xml:space="preserve">of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participate</w:t>
      </w:r>
      <w:r w:rsidRPr="00976CDC">
        <w:rPr>
          <w:rFonts w:asciiTheme="majorHAnsi" w:eastAsia="Arial" w:hAnsiTheme="majorHAnsi" w:cs="Arial"/>
          <w:color w:val="363435"/>
          <w:spacing w:val="2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 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mock</w:t>
      </w:r>
      <w:r w:rsidRPr="00976CDC">
        <w:rPr>
          <w:rFonts w:asciiTheme="majorHAnsi" w:eastAsia="Arial" w:hAnsiTheme="majorHAnsi" w:cs="Arial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interview 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expected</w:t>
      </w:r>
      <w:r w:rsidRPr="00976CDC">
        <w:rPr>
          <w:rFonts w:asciiTheme="majorHAnsi" w:eastAsia="Arial" w:hAnsiTheme="majorHAnsi" w:cs="Arial"/>
          <w:color w:val="363435"/>
          <w:spacing w:val="2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write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esume.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This</w:t>
      </w:r>
      <w:r w:rsidRPr="00976CDC">
        <w:rPr>
          <w:rFonts w:asciiTheme="majorHAnsi" w:eastAsia="Arial" w:hAnsiTheme="majorHAnsi" w:cs="Arial"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not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only</w:t>
      </w:r>
    </w:p>
    <w:p w14:paraId="782C873D" w14:textId="77777777" w:rsidR="004E468F" w:rsidRPr="00976CDC" w:rsidRDefault="00766DE0">
      <w:pPr>
        <w:spacing w:line="250" w:lineRule="auto"/>
        <w:ind w:left="102" w:right="76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is 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graduation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equi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ement, but</w:t>
      </w:r>
      <w:r w:rsidRPr="00976CDC">
        <w:rPr>
          <w:rFonts w:asciiTheme="majorHAnsi" w:eastAsia="Arial" w:hAnsiTheme="majorHAnsi" w:cs="Arial"/>
          <w:color w:val="363435"/>
          <w:spacing w:val="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’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976CDC">
        <w:rPr>
          <w:rFonts w:asciiTheme="majorHAnsi" w:eastAsia="Arial" w:hAnsiTheme="majorHAnsi" w:cs="Arial"/>
          <w:color w:val="363435"/>
          <w:spacing w:val="2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eat</w:t>
      </w:r>
      <w:r w:rsidRPr="00976CDC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opportunity</w:t>
      </w:r>
      <w:r w:rsidRPr="00976CDC">
        <w:rPr>
          <w:rFonts w:asciiTheme="majorHAnsi" w:eastAsia="Arial" w:hAnsiTheme="majorHAnsi" w:cs="Arial"/>
          <w:color w:val="363435"/>
          <w:spacing w:val="3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imp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ove</w:t>
      </w:r>
      <w:r w:rsidRPr="00976CDC">
        <w:rPr>
          <w:rFonts w:asciiTheme="majorHAnsi" w:eastAsia="Arial" w:hAnsiTheme="majorHAnsi" w:cs="Arial"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your ca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eer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w w:val="10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eparation skills.</w:t>
      </w:r>
    </w:p>
    <w:p w14:paraId="5F4D2878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2E16606E" w14:textId="77777777" w:rsidR="004E468F" w:rsidRPr="00976CDC" w:rsidRDefault="00766DE0">
      <w:pPr>
        <w:spacing w:line="250" w:lineRule="auto"/>
        <w:ind w:left="102" w:right="175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Remember</w:t>
      </w:r>
      <w:r w:rsidRPr="00976CDC">
        <w:rPr>
          <w:rFonts w:asciiTheme="majorHAnsi" w:eastAsia="Arial" w:hAnsiTheme="majorHAnsi" w:cs="Arial"/>
          <w:color w:val="363435"/>
          <w:spacing w:val="-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ess</w:t>
      </w:r>
      <w:r w:rsidRPr="00976CDC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ofessionally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come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epa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ed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(i.e.,</w:t>
      </w:r>
      <w:r w:rsidRPr="00976CDC">
        <w:rPr>
          <w:rFonts w:asciiTheme="majorHAnsi" w:eastAsia="Arial" w:hAnsiTheme="majorHAnsi" w:cs="Arial"/>
          <w:color w:val="363435"/>
          <w:spacing w:val="-2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bring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esume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and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employment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application).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Community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members will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interviewers, 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they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give 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valuable</w:t>
      </w:r>
      <w:r w:rsidRPr="00976CDC">
        <w:rPr>
          <w:rFonts w:asciiTheme="majorHAnsi" w:eastAsia="Arial" w:hAnsiTheme="majorHAnsi" w:cs="Arial"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feedback.</w:t>
      </w:r>
      <w:r w:rsidRPr="00976CDC">
        <w:rPr>
          <w:rFonts w:asciiTheme="majorHAnsi" w:eastAsia="Arial" w:hAnsiTheme="majorHAnsi" w:cs="Arial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Please</w:t>
      </w:r>
      <w:r w:rsidRPr="00976CDC">
        <w:rPr>
          <w:rFonts w:asciiTheme="majorHAnsi" w:eastAsia="Arial" w:hAnsiTheme="majorHAnsi" w:cs="Arial"/>
          <w:color w:val="363435"/>
          <w:spacing w:val="-2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thank</w:t>
      </w:r>
      <w:r w:rsidRPr="00976CDC">
        <w:rPr>
          <w:rFonts w:asciiTheme="majorHAnsi" w:eastAsia="Arial" w:hAnsiTheme="majorHAnsi" w:cs="Arial"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them</w:t>
      </w:r>
      <w:r w:rsidRPr="00976CDC">
        <w:rPr>
          <w:rFonts w:asciiTheme="majorHAnsi" w:eastAsia="Arial" w:hAnsiTheme="majorHAnsi" w:cs="Arial"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their time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insight.</w:t>
      </w:r>
    </w:p>
    <w:p w14:paraId="2B7E37D3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243067A8" w14:textId="77777777" w:rsidR="004E468F" w:rsidRPr="00976CDC" w:rsidRDefault="00766DE0">
      <w:pPr>
        <w:spacing w:line="250" w:lineRule="auto"/>
        <w:ind w:left="102" w:right="322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If 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have</w:t>
      </w:r>
      <w:r w:rsidRPr="00976CDC">
        <w:rPr>
          <w:rFonts w:asciiTheme="majorHAnsi" w:eastAsia="Arial" w:hAnsiTheme="majorHAnsi" w:cs="Arial"/>
          <w:color w:val="363435"/>
          <w:spacing w:val="-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any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questions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ega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ding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esumes,</w:t>
      </w:r>
      <w:r w:rsidRPr="00976CDC">
        <w:rPr>
          <w:rFonts w:asciiTheme="majorHAnsi" w:eastAsia="Arial" w:hAnsiTheme="majorHAnsi" w:cs="Arial"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interviews, and/or</w:t>
      </w:r>
      <w:r w:rsidRPr="00976CDC">
        <w:rPr>
          <w:rFonts w:asciiTheme="majorHAnsi" w:eastAsia="Arial" w:hAnsiTheme="majorHAnsi" w:cs="Arial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eers,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please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  <w:sz w:val="22"/>
          <w:szCs w:val="22"/>
        </w:rPr>
        <w:t xml:space="preserve">contact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your school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counselo</w:t>
      </w:r>
      <w:r w:rsidRPr="00976CDC">
        <w:rPr>
          <w:rFonts w:asciiTheme="majorHAnsi" w:eastAsia="Arial" w:hAnsiTheme="majorHAnsi" w:cs="Arial"/>
          <w:color w:val="363435"/>
          <w:spacing w:val="-20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.</w:t>
      </w:r>
    </w:p>
    <w:p w14:paraId="70054EE0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16AFE615" w14:textId="77777777" w:rsidR="004E468F" w:rsidRPr="00976CDC" w:rsidRDefault="00766DE0">
      <w:pPr>
        <w:ind w:left="102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Thank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you,</w:t>
      </w:r>
    </w:p>
    <w:p w14:paraId="751A6D19" w14:textId="77777777" w:rsidR="004E468F" w:rsidRPr="00976CDC" w:rsidRDefault="004E468F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11D83E23" w14:textId="77777777" w:rsidR="004E468F" w:rsidRPr="00976CDC" w:rsidRDefault="00766DE0">
      <w:pPr>
        <w:ind w:left="102"/>
        <w:rPr>
          <w:rFonts w:asciiTheme="majorHAnsi" w:eastAsia="Arial" w:hAnsiTheme="majorHAnsi" w:cs="Arial"/>
          <w:sz w:val="22"/>
          <w:szCs w:val="22"/>
        </w:rPr>
        <w:sectPr w:rsidR="004E468F" w:rsidRPr="00976CDC">
          <w:pgSz w:w="12240" w:h="15840"/>
          <w:pgMar w:top="1160" w:right="1660" w:bottom="280" w:left="1500" w:header="720" w:footer="720" w:gutter="0"/>
          <w:cols w:space="720"/>
        </w:sect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-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HCPSS</w:t>
      </w:r>
      <w:r w:rsidRPr="00976CDC">
        <w:rPr>
          <w:rFonts w:asciiTheme="majorHAnsi" w:eastAsia="Arial" w:hAnsiTheme="majorHAnsi" w:cs="Arial"/>
          <w:color w:val="363435"/>
          <w:spacing w:val="-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High School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Counselors</w:t>
      </w:r>
    </w:p>
    <w:p w14:paraId="2FD4877A" w14:textId="77777777" w:rsidR="004E468F" w:rsidRPr="00976CDC" w:rsidRDefault="00766DE0">
      <w:pPr>
        <w:spacing w:line="1100" w:lineRule="exact"/>
        <w:ind w:left="100"/>
        <w:rPr>
          <w:rFonts w:asciiTheme="majorHAnsi" w:hAnsiTheme="majorHAnsi"/>
          <w:sz w:val="100"/>
          <w:szCs w:val="100"/>
        </w:rPr>
      </w:pPr>
      <w:r w:rsidRPr="00976CDC">
        <w:rPr>
          <w:rFonts w:asciiTheme="majorHAnsi" w:hAnsiTheme="majorHAnsi"/>
        </w:rPr>
        <w:lastRenderedPageBreak/>
        <w:pict w14:anchorId="752C78E7">
          <v:group id="_x0000_s1071" style="position:absolute;left:0;text-align:left;margin-left:55.6pt;margin-top:56.4pt;width:504.1pt;height:177.35pt;z-index:-2829;mso-position-horizontal-relative:page;mso-position-vertical-relative:page" coordorigin="1112,1128" coordsize="10082,3547">
            <v:shape id="_x0000_s1074" style="position:absolute;left:1176;top:2692;width:10008;height:1973" coordorigin="1176,2692" coordsize="10008,1973" path="m1176,2692r,1973l11184,4665r,-1973l1176,2692xe" fillcolor="#363435" stroked="f">
              <v:path arrowok="t"/>
            </v:shape>
            <v:shape id="_x0000_s1073" style="position:absolute;left:1122;top:2634;width:9838;height:1976" coordorigin="1122,2634" coordsize="9838,1976" path="m1330,3813r-208,257l1124,4068r9,-8l1189,4010r64,-51l1336,3900r104,-64l1500,3803r64,-32l1633,3739r73,-31l1785,3680r83,-27l1955,3629r92,-20l2144,3592r322,-44l2756,3519r262,-15l3256,3500r216,8l3669,3527r183,28l4022,3591r163,44l4342,3686r155,57l4653,3804r162,65l4984,3936r180,70l5359,4076r212,71l5805,4216r258,67l6348,4348r336,69l6987,4478r276,51l7513,4569r229,27l7953,4610r197,-1l8335,4591r178,-36l8687,4501r173,-75l9036,4330r183,-119l9411,4068r205,-168l9838,3705r241,-223l10345,3230r292,-282l10960,2634r-20,15l10881,2693r-95,67l10656,2848r-163,103l10300,3065r-223,122l9828,3312r-273,125l9258,3556r-317,110l8605,3762r-353,79l7884,3899r-381,31l7112,3932r-400,-33l6304,3828,5892,3715,5477,3555,5063,3371,4690,3208,4353,3064,4050,2941,3778,2839r-246,-82l3311,2698r-201,-37l2927,2646r-170,7l2599,2684r-151,55l2301,2818r-145,102l2008,3048r-153,153l1693,3379r-174,204l1330,3813xe" fillcolor="#c7c8ca" stroked="f">
              <v:path arrowok="t"/>
            </v:shape>
            <v:shape id="_x0000_s1072" style="position:absolute;left:1621;top:1138;width:7733;height:2182" coordorigin="1621,1138" coordsize="7733,2182" path="m1621,1138r,2182l9354,3320r,-2182l1621,1138xe" fillcolor="#363435" stroked="f">
              <v:path arrowok="t"/>
            </v:shape>
            <w10:wrap anchorx="page" anchory="page"/>
          </v:group>
        </w:pict>
      </w:r>
      <w:r w:rsidRPr="00976CDC">
        <w:rPr>
          <w:rFonts w:asciiTheme="majorHAnsi" w:hAnsiTheme="majorHAnsi"/>
          <w:color w:val="363435"/>
          <w:w w:val="91"/>
          <w:sz w:val="100"/>
          <w:szCs w:val="100"/>
        </w:rPr>
        <w:t>Resume</w:t>
      </w:r>
      <w:r w:rsidRPr="00976CDC">
        <w:rPr>
          <w:rFonts w:asciiTheme="majorHAnsi" w:hAnsiTheme="majorHAnsi"/>
          <w:color w:val="363435"/>
          <w:spacing w:val="75"/>
          <w:w w:val="91"/>
          <w:sz w:val="100"/>
          <w:szCs w:val="100"/>
        </w:rPr>
        <w:t xml:space="preserve"> </w:t>
      </w:r>
      <w:r w:rsidRPr="00976CDC">
        <w:rPr>
          <w:rFonts w:asciiTheme="majorHAnsi" w:hAnsiTheme="majorHAnsi"/>
          <w:color w:val="363435"/>
          <w:spacing w:val="-82"/>
          <w:w w:val="91"/>
          <w:sz w:val="100"/>
          <w:szCs w:val="100"/>
        </w:rPr>
        <w:t>W</w:t>
      </w:r>
      <w:r w:rsidRPr="00976CDC">
        <w:rPr>
          <w:rFonts w:asciiTheme="majorHAnsi" w:hAnsiTheme="majorHAnsi"/>
          <w:color w:val="363435"/>
          <w:w w:val="91"/>
          <w:sz w:val="100"/>
          <w:szCs w:val="100"/>
        </w:rPr>
        <w:t>riting</w:t>
      </w:r>
      <w:r w:rsidRPr="00976CDC">
        <w:rPr>
          <w:rFonts w:asciiTheme="majorHAnsi" w:hAnsiTheme="majorHAnsi"/>
          <w:color w:val="363435"/>
          <w:spacing w:val="5"/>
          <w:w w:val="91"/>
          <w:sz w:val="100"/>
          <w:szCs w:val="100"/>
        </w:rPr>
        <w:t xml:space="preserve"> </w:t>
      </w:r>
      <w:r w:rsidRPr="00976CDC">
        <w:rPr>
          <w:rFonts w:asciiTheme="majorHAnsi" w:hAnsiTheme="majorHAnsi"/>
          <w:color w:val="363435"/>
          <w:sz w:val="100"/>
          <w:szCs w:val="100"/>
        </w:rPr>
        <w:t>and</w:t>
      </w:r>
    </w:p>
    <w:p w14:paraId="075E2718" w14:textId="77777777" w:rsidR="004E468F" w:rsidRPr="00976CDC" w:rsidRDefault="00766DE0">
      <w:pPr>
        <w:spacing w:line="1080" w:lineRule="exact"/>
        <w:ind w:left="100"/>
        <w:rPr>
          <w:rFonts w:asciiTheme="majorHAnsi" w:hAnsiTheme="majorHAnsi"/>
          <w:sz w:val="100"/>
          <w:szCs w:val="100"/>
        </w:rPr>
      </w:pPr>
      <w:r w:rsidRPr="00976CDC">
        <w:rPr>
          <w:rFonts w:asciiTheme="majorHAnsi" w:hAnsiTheme="majorHAnsi"/>
          <w:color w:val="363435"/>
          <w:w w:val="90"/>
          <w:sz w:val="100"/>
          <w:szCs w:val="100"/>
        </w:rPr>
        <w:t>Interviewing</w:t>
      </w:r>
      <w:r w:rsidRPr="00976CDC">
        <w:rPr>
          <w:rFonts w:asciiTheme="majorHAnsi" w:hAnsiTheme="majorHAnsi"/>
          <w:color w:val="363435"/>
          <w:spacing w:val="13"/>
          <w:w w:val="90"/>
          <w:sz w:val="100"/>
          <w:szCs w:val="100"/>
        </w:rPr>
        <w:t xml:space="preserve"> </w:t>
      </w:r>
      <w:r w:rsidRPr="00976CDC">
        <w:rPr>
          <w:rFonts w:asciiTheme="majorHAnsi" w:hAnsiTheme="majorHAnsi"/>
          <w:color w:val="363435"/>
          <w:sz w:val="100"/>
          <w:szCs w:val="100"/>
        </w:rPr>
        <w:t>Skills</w:t>
      </w:r>
    </w:p>
    <w:p w14:paraId="420E7A0B" w14:textId="77777777" w:rsidR="004E468F" w:rsidRPr="00976CDC" w:rsidRDefault="004E468F">
      <w:pPr>
        <w:spacing w:before="3" w:line="180" w:lineRule="exact"/>
        <w:rPr>
          <w:rFonts w:asciiTheme="majorHAnsi" w:hAnsiTheme="majorHAnsi"/>
          <w:sz w:val="18"/>
          <w:szCs w:val="18"/>
        </w:rPr>
      </w:pPr>
    </w:p>
    <w:p w14:paraId="406CC5EC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7F1C4F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11E874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B38B48B" w14:textId="77777777" w:rsidR="004E468F" w:rsidRPr="00976CDC" w:rsidRDefault="00766DE0">
      <w:pPr>
        <w:spacing w:line="700" w:lineRule="exact"/>
        <w:ind w:left="918"/>
        <w:rPr>
          <w:rFonts w:asciiTheme="majorHAnsi" w:hAnsiTheme="majorHAnsi"/>
          <w:sz w:val="66"/>
          <w:szCs w:val="66"/>
        </w:rPr>
      </w:pPr>
      <w:r w:rsidRPr="00976CDC">
        <w:rPr>
          <w:rFonts w:asciiTheme="majorHAnsi" w:hAnsiTheme="majorHAnsi"/>
          <w:color w:val="363435"/>
          <w:spacing w:val="-49"/>
          <w:sz w:val="66"/>
          <w:szCs w:val="66"/>
        </w:rPr>
        <w:t>T</w:t>
      </w:r>
      <w:r w:rsidRPr="00976CDC">
        <w:rPr>
          <w:rFonts w:asciiTheme="majorHAnsi" w:hAnsiTheme="majorHAnsi"/>
          <w:color w:val="363435"/>
          <w:sz w:val="66"/>
          <w:szCs w:val="66"/>
        </w:rPr>
        <w:t>able</w:t>
      </w:r>
      <w:r w:rsidRPr="00976CDC">
        <w:rPr>
          <w:rFonts w:asciiTheme="majorHAnsi" w:hAnsiTheme="majorHAnsi"/>
          <w:color w:val="363435"/>
          <w:spacing w:val="-36"/>
          <w:sz w:val="66"/>
          <w:szCs w:val="66"/>
        </w:rPr>
        <w:t xml:space="preserve"> </w:t>
      </w:r>
      <w:r w:rsidRPr="00976CDC">
        <w:rPr>
          <w:rFonts w:asciiTheme="majorHAnsi" w:hAnsiTheme="majorHAnsi"/>
          <w:color w:val="363435"/>
          <w:w w:val="86"/>
          <w:sz w:val="66"/>
          <w:szCs w:val="66"/>
        </w:rPr>
        <w:t>of</w:t>
      </w:r>
      <w:r w:rsidRPr="00976CDC">
        <w:rPr>
          <w:rFonts w:asciiTheme="majorHAnsi" w:hAnsiTheme="majorHAnsi"/>
          <w:color w:val="363435"/>
          <w:spacing w:val="23"/>
          <w:w w:val="86"/>
          <w:sz w:val="66"/>
          <w:szCs w:val="66"/>
        </w:rPr>
        <w:t xml:space="preserve"> </w:t>
      </w:r>
      <w:r w:rsidRPr="00976CDC">
        <w:rPr>
          <w:rFonts w:asciiTheme="majorHAnsi" w:hAnsiTheme="majorHAnsi"/>
          <w:color w:val="363435"/>
          <w:sz w:val="66"/>
          <w:szCs w:val="66"/>
        </w:rPr>
        <w:t>Contents</w:t>
      </w:r>
    </w:p>
    <w:p w14:paraId="1972F4BE" w14:textId="77777777" w:rsidR="004E468F" w:rsidRPr="00976CDC" w:rsidRDefault="00766DE0">
      <w:pPr>
        <w:spacing w:before="53"/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Developing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our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9"/>
        </w:rPr>
        <w:t>Resum</w:t>
      </w:r>
      <w:r w:rsidRPr="00976CDC">
        <w:rPr>
          <w:rFonts w:asciiTheme="majorHAnsi" w:eastAsia="Arial" w:hAnsiTheme="majorHAnsi" w:cs="Arial"/>
          <w:color w:val="363435"/>
          <w:spacing w:val="17"/>
          <w:w w:val="99"/>
        </w:rPr>
        <w:t>e</w:t>
      </w:r>
      <w:r w:rsidRPr="00976CDC">
        <w:rPr>
          <w:rFonts w:asciiTheme="majorHAnsi" w:eastAsia="Arial" w:hAnsiTheme="majorHAnsi" w:cs="Arial"/>
          <w:color w:val="363435"/>
          <w:w w:val="99"/>
        </w:rPr>
        <w:t>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26"/>
          <w:w w:val="9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1-6</w:t>
      </w:r>
    </w:p>
    <w:p w14:paraId="6A23DD7F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7CF549BB" w14:textId="77777777" w:rsidR="004E468F" w:rsidRPr="00976CDC" w:rsidRDefault="00766DE0">
      <w:pPr>
        <w:ind w:left="12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  <w:w w:val="96"/>
        </w:rPr>
        <w:t>Eleven</w:t>
      </w:r>
      <w:r w:rsidRPr="00976CDC">
        <w:rPr>
          <w:rFonts w:asciiTheme="majorHAnsi" w:eastAsia="Arial" w:hAnsiTheme="majorHAnsi" w:cs="Arial"/>
          <w:color w:val="363435"/>
          <w:spacing w:val="2"/>
          <w:w w:val="9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Resume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Guidelines</w:t>
      </w:r>
      <w:r w:rsidRPr="00976CDC">
        <w:rPr>
          <w:rFonts w:asciiTheme="majorHAnsi" w:eastAsia="Arial" w:hAnsiTheme="majorHAnsi" w:cs="Arial"/>
          <w:color w:val="363435"/>
          <w:spacing w:val="-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1</w:t>
      </w:r>
    </w:p>
    <w:p w14:paraId="691A855D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397B397F" w14:textId="77777777" w:rsidR="004E468F" w:rsidRPr="00976CDC" w:rsidRDefault="00766DE0">
      <w:pPr>
        <w:ind w:left="12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How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W</w:t>
      </w:r>
      <w:r w:rsidRPr="00976CDC">
        <w:rPr>
          <w:rFonts w:asciiTheme="majorHAnsi" w:eastAsia="Arial" w:hAnsiTheme="majorHAnsi" w:cs="Arial"/>
          <w:color w:val="363435"/>
        </w:rPr>
        <w:t>rite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Bullet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Statements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Resume</w:t>
      </w:r>
      <w:r w:rsidRPr="00976CDC">
        <w:rPr>
          <w:rFonts w:asciiTheme="majorHAnsi" w:eastAsia="Arial" w:hAnsiTheme="majorHAnsi" w:cs="Arial"/>
          <w:color w:val="363435"/>
          <w:spacing w:val="16"/>
        </w:rPr>
        <w:t>s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1</w:t>
      </w:r>
    </w:p>
    <w:p w14:paraId="47598884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50D6FF74" w14:textId="77777777" w:rsidR="004E468F" w:rsidRPr="00976CDC" w:rsidRDefault="00766DE0">
      <w:pPr>
        <w:ind w:left="12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Resume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Punch</w:t>
      </w:r>
      <w:r w:rsidRPr="00976CDC">
        <w:rPr>
          <w:rFonts w:asciiTheme="majorHAnsi" w:eastAsia="Arial" w:hAnsiTheme="majorHAnsi" w:cs="Arial"/>
          <w:color w:val="363435"/>
          <w:spacing w:val="19"/>
        </w:rPr>
        <w:t>!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2</w:t>
      </w:r>
    </w:p>
    <w:p w14:paraId="6312D443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64660759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Resume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emplate 1 (for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students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work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8"/>
        </w:rPr>
        <w:t>experience)</w:t>
      </w:r>
      <w:r w:rsidRPr="00976CDC">
        <w:rPr>
          <w:rFonts w:asciiTheme="majorHAnsi" w:eastAsia="Arial" w:hAnsiTheme="majorHAnsi" w:cs="Arial"/>
          <w:color w:val="363435"/>
          <w:spacing w:val="-16"/>
          <w:w w:val="9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3</w:t>
      </w:r>
    </w:p>
    <w:p w14:paraId="3934C895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38FFE182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Resume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Sample </w:t>
      </w:r>
      <w:r w:rsidRPr="00976CDC">
        <w:rPr>
          <w:rFonts w:asciiTheme="majorHAnsi" w:eastAsia="Arial" w:hAnsiTheme="majorHAnsi" w:cs="Arial"/>
          <w:color w:val="363435"/>
          <w:spacing w:val="20"/>
        </w:rPr>
        <w:t>1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4</w:t>
      </w:r>
    </w:p>
    <w:p w14:paraId="4B7B08D9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4A0F57C1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Resume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emplate 2 (for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students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little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work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8"/>
        </w:rPr>
        <w:t>experience)</w:t>
      </w:r>
      <w:r w:rsidRPr="00976CDC">
        <w:rPr>
          <w:rFonts w:asciiTheme="majorHAnsi" w:eastAsia="Arial" w:hAnsiTheme="majorHAnsi" w:cs="Arial"/>
          <w:color w:val="363435"/>
          <w:spacing w:val="-12"/>
          <w:w w:val="9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5</w:t>
      </w:r>
    </w:p>
    <w:p w14:paraId="49A668AB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100A54FF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Resume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Sample </w:t>
      </w:r>
      <w:r w:rsidRPr="00976CDC">
        <w:rPr>
          <w:rFonts w:asciiTheme="majorHAnsi" w:eastAsia="Arial" w:hAnsiTheme="majorHAnsi" w:cs="Arial"/>
          <w:color w:val="363435"/>
          <w:spacing w:val="20"/>
        </w:rPr>
        <w:t>2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6</w:t>
      </w:r>
    </w:p>
    <w:p w14:paraId="776B6B30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6EFC0540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Letter</w:t>
      </w:r>
      <w:r w:rsidRPr="00976CDC">
        <w:rPr>
          <w:rFonts w:asciiTheme="majorHAnsi" w:eastAsia="Arial" w:hAnsiTheme="majorHAnsi" w:cs="Arial"/>
          <w:color w:val="363435"/>
          <w:spacing w:val="2"/>
          <w:w w:val="101"/>
        </w:rPr>
        <w:t>s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7</w:t>
      </w:r>
    </w:p>
    <w:p w14:paraId="556248FB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3696B235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emplat</w:t>
      </w:r>
      <w:r w:rsidRPr="00976CDC">
        <w:rPr>
          <w:rFonts w:asciiTheme="majorHAnsi" w:eastAsia="Arial" w:hAnsiTheme="majorHAnsi" w:cs="Arial"/>
          <w:color w:val="363435"/>
          <w:spacing w:val="14"/>
        </w:rPr>
        <w:t>e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8</w:t>
      </w:r>
    </w:p>
    <w:p w14:paraId="4E3F59BE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6F62BA98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Sample 1</w:t>
      </w:r>
      <w:r w:rsidRPr="00976CDC">
        <w:rPr>
          <w:rFonts w:asciiTheme="majorHAnsi" w:eastAsia="Arial" w:hAnsiTheme="majorHAnsi" w:cs="Arial"/>
          <w:color w:val="363435"/>
          <w:spacing w:val="-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9</w:t>
      </w:r>
    </w:p>
    <w:p w14:paraId="399D3AA0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5FDEEB0F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Sample 2</w:t>
      </w:r>
      <w:r w:rsidRPr="00976CDC">
        <w:rPr>
          <w:rFonts w:asciiTheme="majorHAnsi" w:eastAsia="Arial" w:hAnsiTheme="majorHAnsi" w:cs="Arial"/>
          <w:color w:val="363435"/>
          <w:spacing w:val="-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10</w:t>
      </w:r>
    </w:p>
    <w:p w14:paraId="05EC7D9D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5C9B975F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Generic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Employment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Applicatio</w:t>
      </w:r>
      <w:r w:rsidRPr="00976CDC">
        <w:rPr>
          <w:rFonts w:asciiTheme="majorHAnsi" w:eastAsia="Arial" w:hAnsiTheme="majorHAnsi" w:cs="Arial"/>
          <w:color w:val="363435"/>
          <w:spacing w:val="-1"/>
        </w:rPr>
        <w:t>n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11-12</w:t>
      </w:r>
    </w:p>
    <w:p w14:paraId="580AFF36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38EDA371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Tips For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Interviewin</w:t>
      </w:r>
      <w:r w:rsidRPr="00976CDC">
        <w:rPr>
          <w:rFonts w:asciiTheme="majorHAnsi" w:eastAsia="Arial" w:hAnsiTheme="majorHAnsi" w:cs="Arial"/>
          <w:color w:val="363435"/>
          <w:spacing w:val="18"/>
        </w:rPr>
        <w:t>g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13-17</w:t>
      </w:r>
    </w:p>
    <w:p w14:paraId="0FA40450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224637DF" w14:textId="77777777" w:rsidR="004E468F" w:rsidRPr="00976CDC" w:rsidRDefault="00766DE0">
      <w:pPr>
        <w:ind w:left="12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essing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Success</w:t>
      </w:r>
      <w:r w:rsidRPr="00976CDC">
        <w:rPr>
          <w:rFonts w:asciiTheme="majorHAnsi" w:eastAsia="Arial" w:hAnsiTheme="majorHAnsi" w:cs="Arial"/>
          <w:color w:val="363435"/>
          <w:spacing w:val="-2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13</w:t>
      </w:r>
    </w:p>
    <w:p w14:paraId="7ADA326F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1FCDD705" w14:textId="77777777" w:rsidR="004E468F" w:rsidRPr="00976CDC" w:rsidRDefault="00766DE0">
      <w:pPr>
        <w:ind w:left="12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op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Rules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Interviewin</w:t>
      </w:r>
      <w:r w:rsidRPr="00976CDC">
        <w:rPr>
          <w:rFonts w:asciiTheme="majorHAnsi" w:eastAsia="Arial" w:hAnsiTheme="majorHAnsi" w:cs="Arial"/>
          <w:color w:val="363435"/>
          <w:spacing w:val="4"/>
        </w:rPr>
        <w:t>g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13-14</w:t>
      </w:r>
    </w:p>
    <w:p w14:paraId="36BE96AF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48A7966F" w14:textId="77777777" w:rsidR="004E468F" w:rsidRPr="00976CDC" w:rsidRDefault="00766DE0">
      <w:pPr>
        <w:ind w:left="12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Do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What It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akes</w:t>
      </w:r>
      <w:r w:rsidRPr="00976CDC">
        <w:rPr>
          <w:rFonts w:asciiTheme="majorHAnsi" w:eastAsia="Arial" w:hAnsiTheme="majorHAnsi" w:cs="Arial"/>
          <w:color w:val="363435"/>
          <w:spacing w:val="4"/>
        </w:rPr>
        <w:t>?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14</w:t>
      </w:r>
    </w:p>
    <w:p w14:paraId="6042F883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0444B1C7" w14:textId="77777777" w:rsidR="004E468F" w:rsidRPr="00976CDC" w:rsidRDefault="00766DE0">
      <w:pPr>
        <w:ind w:left="12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  <w:spacing w:val="-18"/>
        </w:rPr>
        <w:t>T</w:t>
      </w:r>
      <w:r w:rsidRPr="00976CDC">
        <w:rPr>
          <w:rFonts w:asciiTheme="majorHAnsi" w:eastAsia="Arial" w:hAnsiTheme="majorHAnsi" w:cs="Arial"/>
          <w:color w:val="363435"/>
        </w:rPr>
        <w:t>ransferable</w:t>
      </w:r>
      <w:r w:rsidRPr="00976CDC">
        <w:rPr>
          <w:rFonts w:asciiTheme="majorHAnsi" w:eastAsia="Arial" w:hAnsiTheme="majorHAnsi" w:cs="Arial"/>
          <w:color w:val="363435"/>
          <w:spacing w:val="-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Skills</w:t>
      </w:r>
      <w:r w:rsidRPr="00976CDC">
        <w:rPr>
          <w:rFonts w:asciiTheme="majorHAnsi" w:eastAsia="Arial" w:hAnsiTheme="majorHAnsi" w:cs="Arial"/>
          <w:color w:val="363435"/>
          <w:spacing w:val="-2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15</w:t>
      </w:r>
    </w:p>
    <w:p w14:paraId="5A64E041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6AFC09F5" w14:textId="77777777" w:rsidR="004E468F" w:rsidRPr="00976CDC" w:rsidRDefault="00766DE0">
      <w:pPr>
        <w:ind w:left="12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Common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 Questions..............................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15-16</w:t>
      </w:r>
    </w:p>
    <w:p w14:paraId="6216EEDE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24D6A606" w14:textId="77777777" w:rsidR="004E468F" w:rsidRPr="00976CDC" w:rsidRDefault="00766DE0">
      <w:pPr>
        <w:ind w:left="12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Questions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Can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Ask During An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23"/>
        </w:rPr>
        <w:t>w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16</w:t>
      </w:r>
    </w:p>
    <w:p w14:paraId="59ABF2D2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348F366F" w14:textId="77777777" w:rsidR="004E468F" w:rsidRPr="00976CDC" w:rsidRDefault="00766DE0">
      <w:pPr>
        <w:ind w:left="12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Interview </w:t>
      </w:r>
      <w:r w:rsidRPr="00976CDC">
        <w:rPr>
          <w:rFonts w:asciiTheme="majorHAnsi" w:eastAsia="Arial" w:hAnsiTheme="majorHAnsi" w:cs="Arial"/>
          <w:color w:val="363435"/>
          <w:w w:val="101"/>
        </w:rPr>
        <w:t>Checklis</w:t>
      </w:r>
      <w:r w:rsidRPr="00976CDC">
        <w:rPr>
          <w:rFonts w:asciiTheme="majorHAnsi" w:eastAsia="Arial" w:hAnsiTheme="majorHAnsi" w:cs="Arial"/>
          <w:color w:val="363435"/>
          <w:spacing w:val="15"/>
          <w:w w:val="101"/>
        </w:rPr>
        <w:t>t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16</w:t>
      </w:r>
    </w:p>
    <w:p w14:paraId="7528197C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1E66B019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Thank</w:t>
      </w:r>
      <w:r w:rsidRPr="00976CDC">
        <w:rPr>
          <w:rFonts w:asciiTheme="majorHAnsi" w:eastAsia="Arial" w:hAnsiTheme="majorHAnsi" w:cs="Arial"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Not</w:t>
      </w:r>
      <w:r w:rsidRPr="00976CDC">
        <w:rPr>
          <w:rFonts w:asciiTheme="majorHAnsi" w:eastAsia="Arial" w:hAnsiTheme="majorHAnsi" w:cs="Arial"/>
          <w:color w:val="363435"/>
          <w:spacing w:val="9"/>
          <w:w w:val="101"/>
        </w:rPr>
        <w:t>e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17</w:t>
      </w:r>
    </w:p>
    <w:p w14:paraId="647E60E8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5F589C77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our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Personal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Life 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Employment</w:t>
      </w:r>
      <w:r w:rsidRPr="00976CDC">
        <w:rPr>
          <w:rFonts w:asciiTheme="majorHAnsi" w:eastAsia="Arial" w:hAnsiTheme="majorHAnsi" w:cs="Arial"/>
          <w:color w:val="363435"/>
          <w:spacing w:val="-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18</w:t>
      </w:r>
    </w:p>
    <w:p w14:paraId="6577688E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30F2FBEF" w14:textId="77777777" w:rsidR="004E468F" w:rsidRPr="00976CDC" w:rsidRDefault="00766DE0">
      <w:pPr>
        <w:ind w:left="9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Sou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ces</w:t>
      </w:r>
      <w:r w:rsidRPr="00976CDC">
        <w:rPr>
          <w:rFonts w:asciiTheme="majorHAnsi" w:eastAsia="Arial" w:hAnsiTheme="majorHAnsi" w:cs="Arial"/>
          <w:color w:val="363435"/>
          <w:spacing w:val="-2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..................................................................................................................</w:t>
      </w:r>
      <w:r w:rsidRPr="00976CDC">
        <w:rPr>
          <w:rFonts w:asciiTheme="majorHAnsi" w:eastAsia="Arial" w:hAnsiTheme="majorHAnsi" w:cs="Arial"/>
          <w:color w:val="363435"/>
          <w:spacing w:val="7"/>
        </w:rPr>
        <w:t>.</w:t>
      </w:r>
      <w:r w:rsidRPr="00976CDC">
        <w:rPr>
          <w:rFonts w:asciiTheme="majorHAnsi" w:eastAsia="Arial" w:hAnsiTheme="majorHAnsi" w:cs="Arial"/>
          <w:color w:val="363435"/>
        </w:rPr>
        <w:t>19</w:t>
      </w:r>
    </w:p>
    <w:p w14:paraId="74B7CC53" w14:textId="77777777" w:rsidR="004E468F" w:rsidRPr="00976CDC" w:rsidRDefault="004E468F">
      <w:pPr>
        <w:spacing w:before="11" w:line="280" w:lineRule="exact"/>
        <w:rPr>
          <w:rFonts w:asciiTheme="majorHAnsi" w:hAnsiTheme="majorHAnsi"/>
          <w:sz w:val="28"/>
          <w:szCs w:val="28"/>
        </w:rPr>
      </w:pPr>
    </w:p>
    <w:p w14:paraId="4A267773" w14:textId="77777777" w:rsidR="004E468F" w:rsidRPr="00976CDC" w:rsidRDefault="00766DE0">
      <w:pPr>
        <w:spacing w:line="580" w:lineRule="exact"/>
        <w:ind w:left="4004"/>
        <w:rPr>
          <w:rFonts w:asciiTheme="majorHAnsi" w:eastAsia="Arial Black" w:hAnsiTheme="majorHAnsi" w:cs="Arial Black"/>
          <w:sz w:val="49"/>
          <w:szCs w:val="49"/>
        </w:rPr>
      </w:pPr>
      <w:r w:rsidRPr="00976CDC">
        <w:rPr>
          <w:rFonts w:asciiTheme="majorHAnsi" w:hAnsiTheme="majorHAnsi"/>
        </w:rPr>
        <w:pict w14:anchorId="4627342C">
          <v:shape id="_x0000_s1070" type="#_x0000_t75" style="position:absolute;left:0;text-align:left;margin-left:232.5pt;margin-top:7.05pt;width:45.05pt;height:45.05pt;z-index:-2828;mso-position-horizontal-relative:page">
            <v:imagedata r:id="rId10" o:title=""/>
            <w10:wrap anchorx="page"/>
          </v:shape>
        </w:pict>
      </w:r>
      <w:r w:rsidRPr="00976CDC">
        <w:rPr>
          <w:rFonts w:asciiTheme="majorHAnsi" w:hAnsiTheme="majorHAnsi"/>
        </w:rPr>
        <w:pict w14:anchorId="6909585E">
          <v:group id="_x0000_s1068" style="position:absolute;left:0;text-align:left;margin-left:358.3pt;margin-top:26pt;width:1.35pt;height:.7pt;z-index:-2827;mso-position-horizontal-relative:page" coordorigin="7166,520" coordsize="27,14">
            <v:shape id="_x0000_s1069" style="position:absolute;left:7166;top:520;width:27;height:14" coordorigin="7166,520" coordsize="27,14" path="m7193,534r,-14l7166,534r27,xe" fillcolor="#9a9898" stroked="f">
              <v:path arrowok="t"/>
            </v:shape>
            <w10:wrap anchorx="page"/>
          </v:group>
        </w:pict>
      </w:r>
      <w:r w:rsidRPr="00976CDC">
        <w:rPr>
          <w:rFonts w:asciiTheme="majorHAnsi" w:eastAsia="Arial Black" w:hAnsiTheme="majorHAnsi" w:cs="Arial Black"/>
          <w:b/>
          <w:color w:val="282828"/>
          <w:position w:val="-6"/>
          <w:sz w:val="49"/>
          <w:szCs w:val="49"/>
        </w:rPr>
        <w:t xml:space="preserve">Ho </w:t>
      </w:r>
      <w:r w:rsidRPr="00976CDC">
        <w:rPr>
          <w:rFonts w:asciiTheme="majorHAnsi" w:eastAsia="Arial Black" w:hAnsiTheme="majorHAnsi" w:cs="Arial Black"/>
          <w:b/>
          <w:color w:val="282828"/>
          <w:spacing w:val="128"/>
          <w:position w:val="-6"/>
          <w:sz w:val="49"/>
          <w:szCs w:val="49"/>
        </w:rPr>
        <w:t xml:space="preserve"> </w:t>
      </w:r>
      <w:r w:rsidRPr="00976CDC">
        <w:rPr>
          <w:rFonts w:asciiTheme="majorHAnsi" w:eastAsia="Arial Black" w:hAnsiTheme="majorHAnsi" w:cs="Arial Black"/>
          <w:b/>
          <w:color w:val="9A9898"/>
          <w:w w:val="101"/>
          <w:position w:val="-6"/>
          <w:sz w:val="49"/>
          <w:szCs w:val="49"/>
        </w:rPr>
        <w:t>a</w:t>
      </w:r>
      <w:r w:rsidRPr="00976CDC">
        <w:rPr>
          <w:rFonts w:asciiTheme="majorHAnsi" w:eastAsia="Arial Black" w:hAnsiTheme="majorHAnsi" w:cs="Arial Black"/>
          <w:b/>
          <w:emboss/>
          <w:color w:val="878686"/>
          <w:spacing w:val="12"/>
          <w:w w:val="101"/>
          <w:position w:val="-6"/>
          <w:sz w:val="49"/>
          <w:szCs w:val="49"/>
        </w:rPr>
        <w:t>r</w:t>
      </w:r>
      <w:r w:rsidRPr="00976CDC">
        <w:rPr>
          <w:rFonts w:asciiTheme="majorHAnsi" w:eastAsia="Arial Black" w:hAnsiTheme="majorHAnsi" w:cs="Arial Black"/>
          <w:b/>
          <w:color w:val="9A9898"/>
          <w:spacing w:val="12"/>
          <w:w w:val="101"/>
          <w:position w:val="-6"/>
          <w:sz w:val="49"/>
          <w:szCs w:val="49"/>
        </w:rPr>
        <w:t>d</w:t>
      </w:r>
    </w:p>
    <w:p w14:paraId="40C154D0" w14:textId="77777777" w:rsidR="004E468F" w:rsidRPr="00976CDC" w:rsidRDefault="00766DE0">
      <w:pPr>
        <w:spacing w:line="380" w:lineRule="exact"/>
        <w:ind w:left="4115" w:right="2903"/>
        <w:jc w:val="center"/>
        <w:rPr>
          <w:rFonts w:asciiTheme="majorHAnsi" w:eastAsia="Arial Black" w:hAnsiTheme="majorHAnsi" w:cs="Arial Black"/>
          <w:sz w:val="49"/>
          <w:szCs w:val="49"/>
        </w:rPr>
      </w:pPr>
      <w:r w:rsidRPr="00976CDC">
        <w:rPr>
          <w:rFonts w:asciiTheme="majorHAnsi" w:eastAsia="Arial Black" w:hAnsiTheme="majorHAnsi" w:cs="Arial Black"/>
          <w:b/>
          <w:color w:val="282828"/>
          <w:w w:val="101"/>
          <w:position w:val="2"/>
          <w:sz w:val="49"/>
          <w:szCs w:val="49"/>
        </w:rPr>
        <w:t>Co</w:t>
      </w:r>
      <w:r w:rsidRPr="00976CDC">
        <w:rPr>
          <w:rFonts w:asciiTheme="majorHAnsi" w:eastAsia="Arial Black" w:hAnsiTheme="majorHAnsi" w:cs="Arial Black"/>
          <w:b/>
          <w:color w:val="9A9898"/>
          <w:w w:val="101"/>
          <w:position w:val="2"/>
          <w:sz w:val="49"/>
          <w:szCs w:val="49"/>
        </w:rPr>
        <w:t>unty</w:t>
      </w:r>
    </w:p>
    <w:p w14:paraId="53DF87D4" w14:textId="77777777" w:rsidR="004E468F" w:rsidRPr="00976CDC" w:rsidRDefault="00766DE0">
      <w:pPr>
        <w:spacing w:line="80" w:lineRule="exact"/>
        <w:ind w:left="3992" w:right="3247"/>
        <w:jc w:val="center"/>
        <w:rPr>
          <w:rFonts w:asciiTheme="majorHAnsi" w:hAnsiTheme="majorHAnsi"/>
          <w:sz w:val="16"/>
          <w:szCs w:val="16"/>
        </w:rPr>
        <w:sectPr w:rsidR="004E468F" w:rsidRPr="00976CDC">
          <w:pgSz w:w="12240" w:h="15840"/>
          <w:pgMar w:top="980" w:right="1720" w:bottom="280" w:left="1520" w:header="720" w:footer="720" w:gutter="0"/>
          <w:cols w:space="720"/>
        </w:sectPr>
      </w:pPr>
      <w:r w:rsidRPr="00976CDC">
        <w:rPr>
          <w:rFonts w:asciiTheme="majorHAnsi" w:hAnsiTheme="majorHAnsi"/>
          <w:b/>
          <w:color w:val="282828"/>
          <w:w w:val="117"/>
          <w:position w:val="2"/>
          <w:sz w:val="16"/>
          <w:szCs w:val="16"/>
        </w:rPr>
        <w:t>Public</w:t>
      </w:r>
      <w:r w:rsidRPr="00976CDC">
        <w:rPr>
          <w:rFonts w:asciiTheme="majorHAnsi" w:hAnsiTheme="majorHAnsi"/>
          <w:b/>
          <w:color w:val="282828"/>
          <w:spacing w:val="-14"/>
          <w:w w:val="117"/>
          <w:position w:val="2"/>
          <w:sz w:val="16"/>
          <w:szCs w:val="16"/>
        </w:rPr>
        <w:t xml:space="preserve"> </w:t>
      </w:r>
      <w:r w:rsidRPr="00976CDC">
        <w:rPr>
          <w:rFonts w:asciiTheme="majorHAnsi" w:hAnsiTheme="majorHAnsi"/>
          <w:b/>
          <w:color w:val="282828"/>
          <w:w w:val="117"/>
          <w:position w:val="2"/>
          <w:sz w:val="16"/>
          <w:szCs w:val="16"/>
        </w:rPr>
        <w:t>School</w:t>
      </w:r>
      <w:r w:rsidRPr="00976CDC">
        <w:rPr>
          <w:rFonts w:asciiTheme="majorHAnsi" w:hAnsiTheme="majorHAnsi"/>
          <w:b/>
          <w:color w:val="282828"/>
          <w:spacing w:val="-10"/>
          <w:w w:val="117"/>
          <w:position w:val="2"/>
          <w:sz w:val="16"/>
          <w:szCs w:val="16"/>
        </w:rPr>
        <w:t xml:space="preserve"> </w:t>
      </w:r>
      <w:r w:rsidRPr="00976CDC">
        <w:rPr>
          <w:rFonts w:asciiTheme="majorHAnsi" w:hAnsiTheme="majorHAnsi"/>
          <w:b/>
          <w:color w:val="282828"/>
          <w:w w:val="120"/>
          <w:position w:val="2"/>
          <w:sz w:val="16"/>
          <w:szCs w:val="16"/>
        </w:rPr>
        <w:t>Sys</w:t>
      </w:r>
      <w:r w:rsidRPr="00976CDC">
        <w:rPr>
          <w:rFonts w:asciiTheme="majorHAnsi" w:hAnsiTheme="majorHAnsi"/>
          <w:b/>
          <w:color w:val="282828"/>
          <w:spacing w:val="-2"/>
          <w:w w:val="120"/>
          <w:position w:val="2"/>
          <w:sz w:val="16"/>
          <w:szCs w:val="16"/>
        </w:rPr>
        <w:t>t</w:t>
      </w:r>
      <w:r w:rsidRPr="00976CDC">
        <w:rPr>
          <w:rFonts w:asciiTheme="majorHAnsi" w:hAnsiTheme="majorHAnsi"/>
          <w:b/>
          <w:color w:val="282828"/>
          <w:w w:val="118"/>
          <w:position w:val="2"/>
          <w:sz w:val="16"/>
          <w:szCs w:val="16"/>
        </w:rPr>
        <w:t>em</w:t>
      </w:r>
    </w:p>
    <w:p w14:paraId="416AA8CE" w14:textId="77777777" w:rsidR="004E468F" w:rsidRPr="00976CDC" w:rsidRDefault="00766DE0">
      <w:pPr>
        <w:spacing w:line="800" w:lineRule="exact"/>
        <w:ind w:left="120"/>
        <w:rPr>
          <w:rFonts w:asciiTheme="majorHAnsi" w:hAnsiTheme="majorHAnsi"/>
          <w:sz w:val="52"/>
          <w:szCs w:val="52"/>
        </w:rPr>
      </w:pPr>
      <w:r w:rsidRPr="00976CDC">
        <w:rPr>
          <w:rFonts w:asciiTheme="majorHAnsi" w:hAnsiTheme="majorHAnsi"/>
          <w:color w:val="363435"/>
          <w:w w:val="94"/>
          <w:position w:val="-1"/>
          <w:sz w:val="52"/>
          <w:szCs w:val="52"/>
        </w:rPr>
        <w:lastRenderedPageBreak/>
        <w:t>Developing</w:t>
      </w:r>
      <w:r w:rsidRPr="00976CDC">
        <w:rPr>
          <w:rFonts w:asciiTheme="majorHAnsi" w:hAnsiTheme="majorHAnsi"/>
          <w:color w:val="363435"/>
          <w:spacing w:val="44"/>
          <w:w w:val="94"/>
          <w:position w:val="-1"/>
          <w:sz w:val="52"/>
          <w:szCs w:val="52"/>
        </w:rPr>
        <w:t xml:space="preserve"> </w:t>
      </w:r>
      <w:r w:rsidRPr="00976CDC">
        <w:rPr>
          <w:rFonts w:asciiTheme="majorHAnsi" w:hAnsiTheme="majorHAnsi"/>
          <w:color w:val="363435"/>
          <w:spacing w:val="-88"/>
          <w:w w:val="94"/>
          <w:position w:val="-1"/>
          <w:sz w:val="52"/>
          <w:szCs w:val="52"/>
        </w:rPr>
        <w:t>Y</w:t>
      </w:r>
      <w:r w:rsidRPr="00976CDC">
        <w:rPr>
          <w:rFonts w:asciiTheme="majorHAnsi" w:hAnsiTheme="majorHAnsi"/>
          <w:color w:val="363435"/>
          <w:w w:val="94"/>
          <w:position w:val="-1"/>
          <w:sz w:val="52"/>
          <w:szCs w:val="52"/>
        </w:rPr>
        <w:t>our</w:t>
      </w:r>
      <w:r w:rsidRPr="00976CDC">
        <w:rPr>
          <w:rFonts w:asciiTheme="majorHAnsi" w:hAnsiTheme="majorHAnsi"/>
          <w:color w:val="363435"/>
          <w:spacing w:val="4"/>
          <w:w w:val="94"/>
          <w:position w:val="-1"/>
          <w:sz w:val="52"/>
          <w:szCs w:val="52"/>
        </w:rPr>
        <w:t xml:space="preserve"> </w:t>
      </w:r>
      <w:r w:rsidRPr="00976CDC">
        <w:rPr>
          <w:rFonts w:asciiTheme="majorHAnsi" w:hAnsiTheme="majorHAnsi"/>
          <w:color w:val="363435"/>
          <w:position w:val="-1"/>
          <w:sz w:val="52"/>
          <w:szCs w:val="52"/>
        </w:rPr>
        <w:t>Resume</w:t>
      </w:r>
    </w:p>
    <w:p w14:paraId="33DACA0B" w14:textId="77777777" w:rsidR="004E468F" w:rsidRPr="00976CDC" w:rsidRDefault="004E468F">
      <w:pPr>
        <w:spacing w:before="9" w:line="140" w:lineRule="exact"/>
        <w:rPr>
          <w:rFonts w:asciiTheme="majorHAnsi" w:hAnsiTheme="majorHAnsi"/>
          <w:sz w:val="14"/>
          <w:szCs w:val="14"/>
        </w:rPr>
      </w:pPr>
    </w:p>
    <w:p w14:paraId="6B85CE5A" w14:textId="77777777" w:rsidR="004E468F" w:rsidRPr="00976CDC" w:rsidRDefault="004E468F">
      <w:pPr>
        <w:spacing w:line="200" w:lineRule="exact"/>
        <w:rPr>
          <w:rFonts w:asciiTheme="majorHAnsi" w:hAnsiTheme="majorHAnsi"/>
        </w:rPr>
        <w:sectPr w:rsidR="004E468F" w:rsidRPr="00976CDC">
          <w:footerReference w:type="default" r:id="rId11"/>
          <w:pgSz w:w="12240" w:h="15840"/>
          <w:pgMar w:top="560" w:right="620" w:bottom="280" w:left="600" w:header="0" w:footer="607" w:gutter="0"/>
          <w:pgNumType w:start="1"/>
          <w:cols w:space="720"/>
        </w:sectPr>
      </w:pPr>
    </w:p>
    <w:p w14:paraId="074A420B" w14:textId="77777777" w:rsidR="004E468F" w:rsidRPr="00976CDC" w:rsidRDefault="00766DE0">
      <w:pPr>
        <w:spacing w:before="24"/>
        <w:ind w:left="120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81"/>
          <w:sz w:val="28"/>
          <w:szCs w:val="28"/>
        </w:rPr>
        <w:t>Eleven</w:t>
      </w:r>
      <w:r w:rsidRPr="00976CDC">
        <w:rPr>
          <w:rFonts w:asciiTheme="majorHAnsi" w:eastAsia="Arial" w:hAnsiTheme="majorHAnsi" w:cs="Arial"/>
          <w:b/>
          <w:color w:val="363435"/>
          <w:spacing w:val="-4"/>
          <w:w w:val="81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1"/>
          <w:sz w:val="28"/>
          <w:szCs w:val="28"/>
        </w:rPr>
        <w:t>Resume</w:t>
      </w:r>
      <w:r w:rsidRPr="00976CDC">
        <w:rPr>
          <w:rFonts w:asciiTheme="majorHAnsi" w:eastAsia="Arial" w:hAnsiTheme="majorHAnsi" w:cs="Arial"/>
          <w:b/>
          <w:color w:val="363435"/>
          <w:spacing w:val="5"/>
          <w:w w:val="81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1"/>
          <w:sz w:val="28"/>
          <w:szCs w:val="28"/>
        </w:rPr>
        <w:t>Guidelines</w:t>
      </w:r>
    </w:p>
    <w:p w14:paraId="46D4507A" w14:textId="77777777" w:rsidR="004E468F" w:rsidRPr="00976CDC" w:rsidRDefault="004E468F">
      <w:pPr>
        <w:spacing w:before="3" w:line="160" w:lineRule="exact"/>
        <w:rPr>
          <w:rFonts w:asciiTheme="majorHAnsi" w:hAnsiTheme="majorHAnsi"/>
          <w:sz w:val="17"/>
          <w:szCs w:val="17"/>
        </w:rPr>
      </w:pPr>
    </w:p>
    <w:p w14:paraId="5A201FCD" w14:textId="77777777" w:rsidR="004E468F" w:rsidRPr="00976CDC" w:rsidRDefault="00766DE0">
      <w:pPr>
        <w:spacing w:line="250" w:lineRule="auto"/>
        <w:ind w:left="480" w:right="365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1.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Keep it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short—one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page if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possible,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two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pages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at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most.</w:t>
      </w:r>
    </w:p>
    <w:p w14:paraId="1D70E041" w14:textId="77777777" w:rsidR="004E468F" w:rsidRPr="00976CDC" w:rsidRDefault="00766DE0">
      <w:pPr>
        <w:spacing w:before="93" w:line="250" w:lineRule="auto"/>
        <w:ind w:left="480" w:right="606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2.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Include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name,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add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ess,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phone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numbe</w:t>
      </w:r>
      <w:r w:rsidRPr="00976CDC">
        <w:rPr>
          <w:rFonts w:asciiTheme="majorHAnsi" w:eastAsia="Arial" w:hAnsiTheme="majorHAnsi" w:cs="Arial"/>
          <w:color w:val="363435"/>
          <w:spacing w:val="-18"/>
          <w:w w:val="101"/>
        </w:rPr>
        <w:t>r</w:t>
      </w:r>
      <w:r w:rsidRPr="00976CDC">
        <w:rPr>
          <w:rFonts w:asciiTheme="majorHAnsi" w:eastAsia="Arial" w:hAnsiTheme="majorHAnsi" w:cs="Arial"/>
          <w:color w:val="363435"/>
        </w:rPr>
        <w:t>, education,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work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experience.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may also want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include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objective,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9"/>
        </w:rPr>
        <w:t>awa</w:t>
      </w:r>
      <w:r w:rsidRPr="00976CDC">
        <w:rPr>
          <w:rFonts w:asciiTheme="majorHAnsi" w:eastAsia="Arial" w:hAnsiTheme="majorHAnsi" w:cs="Arial"/>
          <w:color w:val="363435"/>
          <w:spacing w:val="-4"/>
          <w:w w:val="99"/>
        </w:rPr>
        <w:t>r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ds/honors, </w:t>
      </w:r>
      <w:r w:rsidRPr="00976CDC">
        <w:rPr>
          <w:rFonts w:asciiTheme="majorHAnsi" w:eastAsia="Arial" w:hAnsiTheme="majorHAnsi" w:cs="Arial"/>
          <w:color w:val="363435"/>
        </w:rPr>
        <w:t xml:space="preserve">clubs/activities/sports, 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volunteer experiences, and/or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contact</w:t>
      </w:r>
      <w:r w:rsidRPr="00976CDC">
        <w:rPr>
          <w:rFonts w:asciiTheme="majorHAnsi" w:eastAsia="Arial" w:hAnsiTheme="majorHAnsi" w:cs="Arial"/>
          <w:color w:val="363435"/>
          <w:spacing w:val="2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information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ee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efe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ences </w:t>
      </w:r>
      <w:r w:rsidRPr="00976CDC">
        <w:rPr>
          <w:rFonts w:asciiTheme="majorHAnsi" w:eastAsia="Arial" w:hAnsiTheme="majorHAnsi" w:cs="Arial"/>
          <w:color w:val="363435"/>
          <w:w w:val="97"/>
        </w:rPr>
        <w:t>(*Always</w:t>
      </w:r>
      <w:r w:rsidRPr="00976CDC">
        <w:rPr>
          <w:rFonts w:asciiTheme="majorHAnsi" w:eastAsia="Arial" w:hAnsiTheme="majorHAnsi" w:cs="Arial"/>
          <w:color w:val="363435"/>
          <w:spacing w:val="2"/>
          <w:w w:val="9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ask 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permission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befo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using a person</w:t>
      </w:r>
      <w:r w:rsidRPr="00976CDC">
        <w:rPr>
          <w:rFonts w:asciiTheme="majorHAnsi" w:eastAsia="Arial" w:hAnsiTheme="majorHAnsi" w:cs="Arial"/>
          <w:color w:val="363435"/>
          <w:spacing w:val="-15"/>
        </w:rPr>
        <w:t>’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name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r</w:t>
      </w:r>
      <w:r w:rsidRPr="00976CDC">
        <w:rPr>
          <w:rFonts w:asciiTheme="majorHAnsi" w:eastAsia="Arial" w:hAnsiTheme="majorHAnsi" w:cs="Arial"/>
          <w:color w:val="363435"/>
        </w:rPr>
        <w:t>efe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ence).</w:t>
      </w:r>
    </w:p>
    <w:p w14:paraId="0E57DCDB" w14:textId="77777777" w:rsidR="004E468F" w:rsidRPr="00976CDC" w:rsidRDefault="00766DE0">
      <w:pPr>
        <w:spacing w:before="93"/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3.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 neat—print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pape</w:t>
      </w:r>
      <w:r w:rsidRPr="00976CDC">
        <w:rPr>
          <w:rFonts w:asciiTheme="majorHAnsi" w:eastAsia="Arial" w:hAnsiTheme="majorHAnsi" w:cs="Arial"/>
          <w:color w:val="363435"/>
          <w:spacing w:val="-18"/>
          <w:w w:val="101"/>
        </w:rPr>
        <w:t>r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5BC07CB9" w14:textId="77777777" w:rsidR="004E468F" w:rsidRPr="00976CDC" w:rsidRDefault="004E468F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027DA3C5" w14:textId="77777777" w:rsidR="004E468F" w:rsidRPr="00976CDC" w:rsidRDefault="00766DE0">
      <w:pPr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4.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Spell out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ds. 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 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abb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</w:rPr>
        <w:t>eviations.</w:t>
      </w:r>
    </w:p>
    <w:p w14:paraId="290078E3" w14:textId="77777777" w:rsidR="004E468F" w:rsidRPr="00976CDC" w:rsidRDefault="00766DE0">
      <w:pPr>
        <w:spacing w:before="10"/>
        <w:ind w:left="480" w:right="14"/>
        <w:jc w:val="both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Example: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Student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Gove</w:t>
      </w:r>
      <w:r w:rsidRPr="00976CDC">
        <w:rPr>
          <w:rFonts w:asciiTheme="majorHAnsi" w:eastAsia="Arial" w:hAnsiTheme="majorHAnsi" w:cs="Arial"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color w:val="363435"/>
        </w:rPr>
        <w:t>nment Association,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SGA.</w:t>
      </w:r>
    </w:p>
    <w:p w14:paraId="122A586A" w14:textId="77777777" w:rsidR="004E468F" w:rsidRPr="00976CDC" w:rsidRDefault="004E468F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7D8E8A9C" w14:textId="77777777" w:rsidR="004E468F" w:rsidRPr="00976CDC" w:rsidRDefault="00766DE0">
      <w:pPr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5.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6"/>
        </w:rPr>
        <w:t>PROOFREAD</w:t>
      </w:r>
      <w:r w:rsidRPr="00976CDC">
        <w:rPr>
          <w:rFonts w:asciiTheme="majorHAnsi" w:eastAsia="Arial" w:hAnsiTheme="majorHAnsi" w:cs="Arial"/>
          <w:color w:val="363435"/>
          <w:spacing w:val="2"/>
          <w:w w:val="9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7"/>
        </w:rPr>
        <w:t>SPELLCHECK</w:t>
      </w:r>
      <w:r w:rsidRPr="00976CDC">
        <w:rPr>
          <w:rFonts w:asciiTheme="majorHAnsi" w:eastAsia="Arial" w:hAnsiTheme="majorHAnsi" w:cs="Arial"/>
          <w:color w:val="363435"/>
          <w:spacing w:val="2"/>
          <w:w w:val="9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esume.</w:t>
      </w:r>
    </w:p>
    <w:p w14:paraId="60687409" w14:textId="77777777" w:rsidR="004E468F" w:rsidRPr="00976CDC" w:rsidRDefault="00766DE0">
      <w:pPr>
        <w:spacing w:before="10" w:line="250" w:lineRule="auto"/>
        <w:ind w:left="480" w:right="1098"/>
        <w:jc w:val="both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Do 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solely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ely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compute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. </w:t>
      </w:r>
      <w:r w:rsidRPr="00976CDC">
        <w:rPr>
          <w:rFonts w:asciiTheme="majorHAnsi" w:eastAsia="Arial" w:hAnsiTheme="majorHAnsi" w:cs="Arial"/>
          <w:color w:val="363435"/>
          <w:spacing w:val="2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 someone check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over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befo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  <w:w w:val="96"/>
        </w:rPr>
        <w:t xml:space="preserve">e </w:t>
      </w:r>
      <w:r w:rsidRPr="00976CDC">
        <w:rPr>
          <w:rFonts w:asciiTheme="majorHAnsi" w:eastAsia="Arial" w:hAnsiTheme="majorHAnsi" w:cs="Arial"/>
          <w:color w:val="363435"/>
        </w:rPr>
        <w:t>submitting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5"/>
        </w:rPr>
        <w:t>it.</w:t>
      </w:r>
    </w:p>
    <w:p w14:paraId="223876BB" w14:textId="77777777" w:rsidR="004E468F" w:rsidRPr="00976CDC" w:rsidRDefault="00766DE0">
      <w:pPr>
        <w:spacing w:before="93"/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6.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 honest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about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skills 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work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experience.</w:t>
      </w:r>
    </w:p>
    <w:p w14:paraId="6B2FA844" w14:textId="77777777" w:rsidR="004E468F" w:rsidRPr="00976CDC" w:rsidRDefault="004E468F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1E572BB8" w14:textId="77777777" w:rsidR="004E468F" w:rsidRPr="00976CDC" w:rsidRDefault="00766DE0">
      <w:pPr>
        <w:spacing w:line="250" w:lineRule="auto"/>
        <w:ind w:left="480" w:right="362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7.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Be concise. 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Use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action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ds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phrases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when describing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experience.</w:t>
      </w:r>
    </w:p>
    <w:p w14:paraId="113504CB" w14:textId="77777777" w:rsidR="004E468F" w:rsidRPr="00976CDC" w:rsidRDefault="00766DE0">
      <w:pPr>
        <w:spacing w:before="93"/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8.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State accomplishments</w:t>
      </w:r>
      <w:r w:rsidRPr="00976CDC">
        <w:rPr>
          <w:rFonts w:asciiTheme="majorHAnsi" w:eastAsia="Arial" w:hAnsiTheme="majorHAnsi" w:cs="Arial"/>
          <w:color w:val="363435"/>
          <w:spacing w:val="3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esults, 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just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duties.</w:t>
      </w:r>
    </w:p>
    <w:p w14:paraId="3A059625" w14:textId="77777777" w:rsidR="004E468F" w:rsidRPr="00976CDC" w:rsidRDefault="004E468F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035DDE57" w14:textId="77777777" w:rsidR="004E468F" w:rsidRPr="00976CDC" w:rsidRDefault="00766DE0">
      <w:pPr>
        <w:spacing w:line="250" w:lineRule="auto"/>
        <w:ind w:left="480" w:right="654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9.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Include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dates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participation. </w:t>
      </w:r>
      <w:r w:rsidRPr="00976CDC">
        <w:rPr>
          <w:rFonts w:asciiTheme="majorHAnsi" w:eastAsia="Arial" w:hAnsiTheme="majorHAnsi" w:cs="Arial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Data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be 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</w:rPr>
        <w:t>ganized</w:t>
      </w:r>
      <w:r w:rsidRPr="00976CDC">
        <w:rPr>
          <w:rFonts w:asciiTheme="majorHAnsi" w:eastAsia="Arial" w:hAnsiTheme="majorHAnsi" w:cs="Arial"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time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sequence 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most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ecent </w:t>
      </w:r>
      <w:r w:rsidRPr="00976CDC">
        <w:rPr>
          <w:rFonts w:asciiTheme="majorHAnsi" w:eastAsia="Arial" w:hAnsiTheme="majorHAnsi" w:cs="Arial"/>
          <w:color w:val="363435"/>
        </w:rPr>
        <w:t>education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experience first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(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everse ch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onological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der).</w:t>
      </w:r>
    </w:p>
    <w:p w14:paraId="43275B5D" w14:textId="77777777" w:rsidR="004E468F" w:rsidRPr="00976CDC" w:rsidRDefault="00766DE0">
      <w:pPr>
        <w:spacing w:before="93" w:line="250" w:lineRule="auto"/>
        <w:ind w:left="480" w:right="958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10.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If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plan 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play collegiate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sports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include </w:t>
      </w:r>
      <w:r w:rsidRPr="00976CDC">
        <w:rPr>
          <w:rFonts w:asciiTheme="majorHAnsi" w:eastAsia="Arial" w:hAnsiTheme="majorHAnsi" w:cs="Arial"/>
          <w:color w:val="363435"/>
        </w:rPr>
        <w:t>pertinent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data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statistics.</w:t>
      </w:r>
    </w:p>
    <w:p w14:paraId="57E8DB9F" w14:textId="77777777" w:rsidR="004E468F" w:rsidRPr="00976CDC" w:rsidRDefault="00766DE0">
      <w:pPr>
        <w:spacing w:before="93" w:line="250" w:lineRule="auto"/>
        <w:ind w:left="480" w:right="454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11.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If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using bullets,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italics,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bold,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any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other </w:t>
      </w:r>
      <w:r w:rsidRPr="00976CDC">
        <w:rPr>
          <w:rFonts w:asciiTheme="majorHAnsi" w:eastAsia="Arial" w:hAnsiTheme="majorHAnsi" w:cs="Arial"/>
          <w:color w:val="363435"/>
        </w:rPr>
        <w:t>formatting,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must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consistent. 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 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5"/>
        </w:rPr>
        <w:t xml:space="preserve">put </w:t>
      </w:r>
      <w:r w:rsidRPr="00976CDC">
        <w:rPr>
          <w:rFonts w:asciiTheme="majorHAnsi" w:eastAsia="Arial" w:hAnsiTheme="majorHAnsi" w:cs="Arial"/>
          <w:color w:val="363435"/>
        </w:rPr>
        <w:t>bullets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under one</w:t>
      </w:r>
      <w:r w:rsidRPr="00976CDC">
        <w:rPr>
          <w:rFonts w:asciiTheme="majorHAnsi" w:eastAsia="Arial" w:hAnsiTheme="majorHAnsi" w:cs="Arial"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ea,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then 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bullet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>est.</w:t>
      </w:r>
    </w:p>
    <w:p w14:paraId="1B3E3EA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DF54E20" w14:textId="77777777" w:rsidR="004E468F" w:rsidRPr="00976CDC" w:rsidRDefault="004E468F">
      <w:pPr>
        <w:spacing w:before="11" w:line="240" w:lineRule="exact"/>
        <w:rPr>
          <w:rFonts w:asciiTheme="majorHAnsi" w:hAnsiTheme="majorHAnsi"/>
          <w:sz w:val="24"/>
          <w:szCs w:val="24"/>
        </w:rPr>
      </w:pPr>
    </w:p>
    <w:p w14:paraId="06C2FED7" w14:textId="77777777" w:rsidR="004E468F" w:rsidRPr="00976CDC" w:rsidRDefault="00766DE0">
      <w:pPr>
        <w:ind w:left="120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How</w:t>
      </w:r>
      <w:r w:rsidRPr="00976CDC">
        <w:rPr>
          <w:rFonts w:asciiTheme="majorHAnsi" w:eastAsia="Arial" w:hAnsiTheme="majorHAnsi" w:cs="Arial"/>
          <w:b/>
          <w:color w:val="363435"/>
          <w:spacing w:val="4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to</w:t>
      </w:r>
      <w:r w:rsidRPr="00976CDC">
        <w:rPr>
          <w:rFonts w:asciiTheme="majorHAnsi" w:eastAsia="Arial" w:hAnsiTheme="majorHAnsi" w:cs="Arial"/>
          <w:b/>
          <w:color w:val="363435"/>
          <w:spacing w:val="4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Write</w:t>
      </w:r>
      <w:r w:rsidRPr="00976CDC">
        <w:rPr>
          <w:rFonts w:asciiTheme="majorHAnsi" w:eastAsia="Arial" w:hAnsiTheme="majorHAnsi" w:cs="Arial"/>
          <w:b/>
          <w:color w:val="363435"/>
          <w:spacing w:val="11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Bullet</w:t>
      </w:r>
      <w:r w:rsidRPr="00976CDC">
        <w:rPr>
          <w:rFonts w:asciiTheme="majorHAnsi" w:eastAsia="Arial" w:hAnsiTheme="majorHAnsi" w:cs="Arial"/>
          <w:b/>
          <w:color w:val="363435"/>
          <w:spacing w:val="4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Statements</w:t>
      </w:r>
      <w:r w:rsidRPr="00976CDC">
        <w:rPr>
          <w:rFonts w:asciiTheme="majorHAnsi" w:eastAsia="Arial" w:hAnsiTheme="majorHAnsi" w:cs="Arial"/>
          <w:b/>
          <w:color w:val="363435"/>
          <w:spacing w:val="19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for</w:t>
      </w:r>
      <w:r w:rsidRPr="00976CDC">
        <w:rPr>
          <w:rFonts w:asciiTheme="majorHAnsi" w:eastAsia="Arial" w:hAnsiTheme="majorHAnsi" w:cs="Arial"/>
          <w:b/>
          <w:color w:val="363435"/>
          <w:spacing w:val="8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Resumes</w:t>
      </w:r>
    </w:p>
    <w:p w14:paraId="01B73016" w14:textId="77777777" w:rsidR="004E468F" w:rsidRPr="00976CDC" w:rsidRDefault="004E468F">
      <w:pPr>
        <w:spacing w:before="3" w:line="160" w:lineRule="exact"/>
        <w:rPr>
          <w:rFonts w:asciiTheme="majorHAnsi" w:hAnsiTheme="majorHAnsi"/>
          <w:sz w:val="17"/>
          <w:szCs w:val="17"/>
        </w:rPr>
      </w:pPr>
    </w:p>
    <w:p w14:paraId="6BBC7563" w14:textId="77777777" w:rsidR="004E468F" w:rsidRPr="00976CDC" w:rsidRDefault="00766DE0">
      <w:pPr>
        <w:spacing w:line="250" w:lineRule="auto"/>
        <w:ind w:left="120" w:right="-3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Describe your work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experience 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accomplishments</w:t>
      </w:r>
      <w:r w:rsidRPr="00976CDC">
        <w:rPr>
          <w:rFonts w:asciiTheme="majorHAnsi" w:eastAsia="Arial" w:hAnsiTheme="majorHAnsi" w:cs="Arial"/>
          <w:color w:val="363435"/>
          <w:spacing w:val="3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a way 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captu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eader</w:t>
      </w:r>
      <w:r w:rsidRPr="00976CDC">
        <w:rPr>
          <w:rFonts w:asciiTheme="majorHAnsi" w:eastAsia="Arial" w:hAnsiTheme="majorHAnsi" w:cs="Arial"/>
          <w:color w:val="363435"/>
          <w:spacing w:val="-15"/>
        </w:rPr>
        <w:t>’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leads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job </w:t>
      </w:r>
      <w:r w:rsidRPr="00976CDC">
        <w:rPr>
          <w:rFonts w:asciiTheme="majorHAnsi" w:eastAsia="Arial" w:hAnsiTheme="majorHAnsi" w:cs="Arial"/>
          <w:color w:val="363435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. Use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all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elements 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emphasis.</w:t>
      </w:r>
    </w:p>
    <w:p w14:paraId="37F0360D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15566E76" w14:textId="77777777" w:rsidR="004E468F" w:rsidRPr="00976CDC" w:rsidRDefault="00766DE0">
      <w:pPr>
        <w:spacing w:line="250" w:lineRule="auto"/>
        <w:ind w:left="120" w:right="382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  <w:w w:val="97"/>
        </w:rPr>
        <w:t>ACTION</w:t>
      </w:r>
      <w:r w:rsidRPr="00976CDC">
        <w:rPr>
          <w:rFonts w:asciiTheme="majorHAnsi" w:eastAsia="Arial" w:hAnsiTheme="majorHAnsi" w:cs="Arial"/>
          <w:color w:val="363435"/>
          <w:spacing w:val="2"/>
          <w:w w:val="9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VERB (how?)</w:t>
      </w:r>
    </w:p>
    <w:p w14:paraId="2FD8614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B180A41" w14:textId="77777777" w:rsidR="004E468F" w:rsidRPr="00976CDC" w:rsidRDefault="00766DE0">
      <w:pPr>
        <w:spacing w:line="250" w:lineRule="auto"/>
        <w:ind w:left="120" w:right="2811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OBJECT</w:t>
      </w:r>
      <w:r w:rsidRPr="00976CDC">
        <w:rPr>
          <w:rFonts w:asciiTheme="majorHAnsi" w:eastAsia="Arial" w:hAnsiTheme="majorHAnsi" w:cs="Arial"/>
          <w:color w:val="363435"/>
          <w:spacing w:val="-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-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ACTION (what?)</w:t>
      </w:r>
    </w:p>
    <w:p w14:paraId="044E1AF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36CFD73" w14:textId="77777777" w:rsidR="004E468F" w:rsidRPr="00976CDC" w:rsidRDefault="00766DE0">
      <w:pPr>
        <w:spacing w:line="250" w:lineRule="auto"/>
        <w:ind w:left="120" w:right="407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OUTCOME (for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whom?)</w:t>
      </w:r>
    </w:p>
    <w:p w14:paraId="4743F37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4DF7858" w14:textId="77777777" w:rsidR="004E468F" w:rsidRPr="00976CDC" w:rsidRDefault="00766DE0">
      <w:pPr>
        <w:spacing w:line="250" w:lineRule="auto"/>
        <w:ind w:left="120" w:right="96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Omit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subject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6"/>
        </w:rPr>
        <w:t>(who?)</w:t>
      </w:r>
      <w:r w:rsidRPr="00976CDC">
        <w:rPr>
          <w:rFonts w:asciiTheme="majorHAnsi" w:eastAsia="Arial" w:hAnsiTheme="majorHAnsi" w:cs="Arial"/>
          <w:color w:val="363435"/>
          <w:spacing w:val="2"/>
          <w:w w:val="9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statement.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understood</w:t>
      </w:r>
      <w:r w:rsidRPr="00976CDC">
        <w:rPr>
          <w:rFonts w:asciiTheme="majorHAnsi" w:eastAsia="Arial" w:hAnsiTheme="majorHAnsi" w:cs="Arial"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13"/>
        </w:rPr>
        <w:t>“I.”</w:t>
      </w:r>
    </w:p>
    <w:p w14:paraId="5C187B38" w14:textId="77777777" w:rsidR="004E468F" w:rsidRPr="00976CDC" w:rsidRDefault="00766DE0">
      <w:pPr>
        <w:spacing w:before="42" w:line="250" w:lineRule="auto"/>
        <w:ind w:right="477"/>
        <w:rPr>
          <w:rFonts w:asciiTheme="majorHAnsi" w:eastAsia="Arial" w:hAnsiTheme="majorHAnsi" w:cs="Arial"/>
        </w:rPr>
      </w:pPr>
      <w:r w:rsidRPr="00976CDC">
        <w:rPr>
          <w:rFonts w:asciiTheme="majorHAnsi" w:hAnsiTheme="majorHAnsi"/>
        </w:rPr>
        <w:br w:type="column"/>
      </w:r>
      <w:r w:rsidRPr="00976CDC">
        <w:rPr>
          <w:rFonts w:asciiTheme="majorHAnsi" w:eastAsia="Arial" w:hAnsiTheme="majorHAnsi" w:cs="Arial"/>
          <w:color w:val="363435"/>
        </w:rPr>
        <w:t>Begin 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action verb</w:t>
      </w:r>
      <w:r w:rsidRPr="00976CDC">
        <w:rPr>
          <w:rFonts w:asciiTheme="majorHAnsi" w:eastAsia="Arial" w:hAnsiTheme="majorHAnsi" w:cs="Arial"/>
          <w:color w:val="363435"/>
        </w:rPr>
        <w:t>,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sometimes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modified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by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 adverb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added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emphasis.</w:t>
      </w:r>
    </w:p>
    <w:p w14:paraId="323BF67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16B65B6" w14:textId="77777777" w:rsidR="004E468F" w:rsidRPr="00976CDC" w:rsidRDefault="00766DE0">
      <w:pPr>
        <w:spacing w:line="250" w:lineRule="auto"/>
        <w:ind w:right="425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 xml:space="preserve">Edited… </w:t>
      </w:r>
      <w:r w:rsidRPr="00976CDC">
        <w:rPr>
          <w:rFonts w:asciiTheme="majorHAnsi" w:eastAsia="Arial" w:hAnsiTheme="majorHAnsi" w:cs="Arial"/>
          <w:i/>
          <w:color w:val="363435"/>
        </w:rPr>
        <w:t>Managed…</w:t>
      </w:r>
    </w:p>
    <w:p w14:paraId="5029C438" w14:textId="77777777" w:rsidR="004E468F" w:rsidRPr="00976CDC" w:rsidRDefault="00766DE0">
      <w:pPr>
        <w:spacing w:line="250" w:lineRule="auto"/>
        <w:ind w:right="339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Di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ectly</w:t>
      </w:r>
      <w:r w:rsidRPr="00976CDC">
        <w:rPr>
          <w:rFonts w:asciiTheme="majorHAnsi" w:eastAsia="Arial" w:hAnsiTheme="majorHAnsi" w:cs="Arial"/>
          <w:i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supe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 xml:space="preserve">vised… 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>W</w:t>
      </w:r>
      <w:r w:rsidRPr="00976CDC">
        <w:rPr>
          <w:rFonts w:asciiTheme="majorHAnsi" w:eastAsia="Arial" w:hAnsiTheme="majorHAnsi" w:cs="Arial"/>
          <w:i/>
          <w:color w:val="363435"/>
        </w:rPr>
        <w:t>orked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closely…</w:t>
      </w:r>
    </w:p>
    <w:p w14:paraId="6D596EA9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1AF72CD4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  <w:spacing w:val="-4"/>
        </w:rPr>
        <w:t>A</w:t>
      </w:r>
      <w:r w:rsidRPr="00976CDC">
        <w:rPr>
          <w:rFonts w:asciiTheme="majorHAnsi" w:eastAsia="Arial" w:hAnsiTheme="majorHAnsi" w:cs="Arial"/>
          <w:color w:val="363435"/>
        </w:rPr>
        <w:t>void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phrases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such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“Responsible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for”</w:t>
      </w:r>
      <w:r w:rsidRPr="00976CDC">
        <w:rPr>
          <w:rFonts w:asciiTheme="majorHAnsi" w:eastAsia="Arial" w:hAnsiTheme="majorHAnsi" w:cs="Arial"/>
          <w:color w:val="363435"/>
          <w:spacing w:val="2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5"/>
        </w:rPr>
        <w:t>“Helped.”</w:t>
      </w:r>
    </w:p>
    <w:p w14:paraId="177F75F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FDE54DD" w14:textId="77777777" w:rsidR="004E468F" w:rsidRPr="00976CDC" w:rsidRDefault="004E468F">
      <w:pPr>
        <w:spacing w:before="10" w:line="280" w:lineRule="exact"/>
        <w:rPr>
          <w:rFonts w:asciiTheme="majorHAnsi" w:hAnsiTheme="majorHAnsi"/>
          <w:sz w:val="28"/>
          <w:szCs w:val="28"/>
        </w:rPr>
      </w:pPr>
    </w:p>
    <w:p w14:paraId="5F6A4F9D" w14:textId="77777777" w:rsidR="004E468F" w:rsidRPr="00976CDC" w:rsidRDefault="00766DE0">
      <w:pPr>
        <w:spacing w:line="250" w:lineRule="auto"/>
        <w:ind w:right="785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Describe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object</w:t>
      </w:r>
      <w:r w:rsidRPr="00976CDC">
        <w:rPr>
          <w:rFonts w:asciiTheme="majorHAnsi" w:eastAsia="Arial" w:hAnsiTheme="majorHAnsi" w:cs="Arial"/>
          <w:b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action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using numbers, amounts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other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adjectives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whenever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possible.</w:t>
      </w:r>
    </w:p>
    <w:p w14:paraId="0C7D361F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3A91EEF2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…small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concession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stand…</w:t>
      </w:r>
    </w:p>
    <w:p w14:paraId="0B888FC9" w14:textId="77777777" w:rsidR="004E468F" w:rsidRPr="00976CDC" w:rsidRDefault="00766DE0">
      <w:pPr>
        <w:spacing w:before="1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 xml:space="preserve">…twelve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>students…</w:t>
      </w:r>
    </w:p>
    <w:p w14:paraId="1100CBA5" w14:textId="77777777" w:rsidR="004E468F" w:rsidRPr="00976CDC" w:rsidRDefault="00766DE0">
      <w:pPr>
        <w:spacing w:before="1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…weekly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cash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egister</w:t>
      </w:r>
      <w:r w:rsidRPr="00976CDC">
        <w:rPr>
          <w:rFonts w:asciiTheme="majorHAnsi" w:eastAsia="Arial" w:hAnsiTheme="majorHAnsi" w:cs="Arial"/>
          <w:i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>eports…</w:t>
      </w:r>
    </w:p>
    <w:p w14:paraId="66912034" w14:textId="77777777" w:rsidR="004E468F" w:rsidRPr="00976CDC" w:rsidRDefault="00766DE0">
      <w:pPr>
        <w:spacing w:before="1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…soccer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camp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members…</w:t>
      </w:r>
    </w:p>
    <w:p w14:paraId="688D4B9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F9AFFB6" w14:textId="77777777" w:rsidR="004E468F" w:rsidRPr="00976CDC" w:rsidRDefault="004E468F">
      <w:pPr>
        <w:spacing w:before="10" w:line="280" w:lineRule="exact"/>
        <w:rPr>
          <w:rFonts w:asciiTheme="majorHAnsi" w:hAnsiTheme="majorHAnsi"/>
          <w:sz w:val="28"/>
          <w:szCs w:val="28"/>
        </w:rPr>
      </w:pPr>
    </w:p>
    <w:p w14:paraId="4850A0A4" w14:textId="77777777" w:rsidR="004E468F" w:rsidRPr="00976CDC" w:rsidRDefault="00766DE0">
      <w:pPr>
        <w:spacing w:line="250" w:lineRule="auto"/>
        <w:ind w:right="72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Add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outcome</w:t>
      </w:r>
      <w:r w:rsidRPr="00976CDC">
        <w:rPr>
          <w:rFonts w:asciiTheme="majorHAnsi" w:eastAsia="Arial" w:hAnsiTheme="majorHAnsi" w:cs="Arial"/>
          <w:b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purpose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action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6"/>
        </w:rPr>
        <w:t xml:space="preserve">to </w:t>
      </w:r>
      <w:r w:rsidRPr="00976CDC">
        <w:rPr>
          <w:rFonts w:asciiTheme="majorHAnsi" w:eastAsia="Arial" w:hAnsiTheme="majorHAnsi" w:cs="Arial"/>
          <w:color w:val="363435"/>
        </w:rPr>
        <w:t>emphasize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esults. Use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number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amounts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whenever </w:t>
      </w:r>
      <w:r w:rsidRPr="00976CDC">
        <w:rPr>
          <w:rFonts w:asciiTheme="majorHAnsi" w:eastAsia="Arial" w:hAnsiTheme="majorHAnsi" w:cs="Arial"/>
          <w:color w:val="363435"/>
          <w:w w:val="101"/>
        </w:rPr>
        <w:t>possible.</w:t>
      </w:r>
    </w:p>
    <w:p w14:paraId="582F7DE8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30FE0E51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…to</w:t>
      </w:r>
      <w:r w:rsidRPr="00976CDC">
        <w:rPr>
          <w:rFonts w:asciiTheme="majorHAnsi" w:eastAsia="Arial" w:hAnsiTheme="majorHAnsi" w:cs="Arial"/>
          <w:i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support</w:t>
      </w:r>
      <w:r w:rsidRPr="00976CDC">
        <w:rPr>
          <w:rFonts w:asciiTheme="majorHAnsi" w:eastAsia="Arial" w:hAnsiTheme="majorHAnsi" w:cs="Arial"/>
          <w:i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development</w:t>
      </w:r>
      <w:r w:rsidRPr="00976CDC">
        <w:rPr>
          <w:rFonts w:asciiTheme="majorHAnsi" w:eastAsia="Arial" w:hAnsiTheme="majorHAnsi" w:cs="Arial"/>
          <w:i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of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players</w:t>
      </w:r>
    </w:p>
    <w:p w14:paraId="1D77F585" w14:textId="77777777" w:rsidR="004E468F" w:rsidRPr="00976CDC" w:rsidRDefault="00766DE0">
      <w:pPr>
        <w:spacing w:before="1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…inc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easing</w:t>
      </w:r>
      <w:r w:rsidRPr="00976CDC">
        <w:rPr>
          <w:rFonts w:asciiTheme="majorHAnsi" w:eastAsia="Arial" w:hAnsiTheme="majorHAnsi" w:cs="Arial"/>
          <w:i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evenue</w:t>
      </w:r>
      <w:r w:rsidRPr="00976CDC">
        <w:rPr>
          <w:rFonts w:asciiTheme="majorHAnsi" w:eastAsia="Arial" w:hAnsiTheme="majorHAnsi" w:cs="Arial"/>
          <w:i/>
          <w:color w:val="363435"/>
          <w:spacing w:val="-2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by</w:t>
      </w:r>
      <w:r w:rsidRPr="00976CDC">
        <w:rPr>
          <w:rFonts w:asciiTheme="majorHAnsi" w:eastAsia="Arial" w:hAnsiTheme="majorHAnsi" w:cs="Arial"/>
          <w:i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30%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in only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ee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>months</w:t>
      </w:r>
    </w:p>
    <w:p w14:paraId="1E12BCB8" w14:textId="77777777" w:rsidR="004E468F" w:rsidRPr="00976CDC" w:rsidRDefault="00766DE0">
      <w:pPr>
        <w:spacing w:before="1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…to</w:t>
      </w:r>
      <w:r w:rsidRPr="00976CDC">
        <w:rPr>
          <w:rFonts w:asciiTheme="majorHAnsi" w:eastAsia="Arial" w:hAnsiTheme="majorHAnsi" w:cs="Arial"/>
          <w:i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improve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se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vice</w:t>
      </w:r>
      <w:r w:rsidRPr="00976CDC">
        <w:rPr>
          <w:rFonts w:asciiTheme="majorHAnsi" w:eastAsia="Arial" w:hAnsiTheme="majorHAnsi" w:cs="Arial"/>
          <w:i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delive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y</w:t>
      </w:r>
    </w:p>
    <w:p w14:paraId="4FDEAAAC" w14:textId="77777777" w:rsidR="004E468F" w:rsidRPr="00976CDC" w:rsidRDefault="00766DE0">
      <w:pPr>
        <w:spacing w:before="1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…attained 3.50 G</w:t>
      </w:r>
      <w:r w:rsidRPr="00976CDC">
        <w:rPr>
          <w:rFonts w:asciiTheme="majorHAnsi" w:eastAsia="Arial" w:hAnsiTheme="majorHAnsi" w:cs="Arial"/>
          <w:i/>
          <w:color w:val="363435"/>
          <w:spacing w:val="-15"/>
        </w:rPr>
        <w:t>P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for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the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last</w:t>
      </w:r>
      <w:r w:rsidRPr="00976CDC">
        <w:rPr>
          <w:rFonts w:asciiTheme="majorHAnsi" w:eastAsia="Arial" w:hAnsiTheme="majorHAnsi" w:cs="Arial"/>
          <w:i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two</w:t>
      </w:r>
      <w:r w:rsidRPr="00976CDC">
        <w:rPr>
          <w:rFonts w:asciiTheme="majorHAnsi" w:eastAsia="Arial" w:hAnsiTheme="majorHAnsi" w:cs="Arial"/>
          <w:i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quarters</w:t>
      </w:r>
    </w:p>
    <w:p w14:paraId="2C465B6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22E67B9" w14:textId="77777777" w:rsidR="004E468F" w:rsidRPr="00976CDC" w:rsidRDefault="004E468F">
      <w:pPr>
        <w:spacing w:before="10" w:line="280" w:lineRule="exact"/>
        <w:rPr>
          <w:rFonts w:asciiTheme="majorHAnsi" w:hAnsiTheme="majorHAnsi"/>
          <w:sz w:val="28"/>
          <w:szCs w:val="28"/>
        </w:rPr>
      </w:pPr>
    </w:p>
    <w:p w14:paraId="694DF919" w14:textId="77777777" w:rsidR="004E468F" w:rsidRPr="00976CDC" w:rsidRDefault="00766DE0">
      <w:pPr>
        <w:spacing w:line="250" w:lineRule="auto"/>
        <w:ind w:right="6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Put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these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elements together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tell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eader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what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you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done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your 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evious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jobs,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especially those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things </w:t>
      </w:r>
      <w:r w:rsidRPr="00976CDC">
        <w:rPr>
          <w:rFonts w:asciiTheme="majorHAnsi" w:eastAsia="Arial" w:hAnsiTheme="majorHAnsi" w:cs="Arial"/>
          <w:color w:val="363435"/>
        </w:rPr>
        <w:t>beyond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basics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stand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out </w:t>
      </w:r>
      <w:r w:rsidRPr="00976CDC">
        <w:rPr>
          <w:rFonts w:asciiTheme="majorHAnsi" w:eastAsia="Arial" w:hAnsiTheme="majorHAnsi" w:cs="Arial"/>
          <w:color w:val="363435"/>
        </w:rPr>
        <w:t>f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om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other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applicants.</w:t>
      </w:r>
    </w:p>
    <w:p w14:paraId="6F5A2C90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716C9382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Some examples might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be:</w:t>
      </w:r>
    </w:p>
    <w:p w14:paraId="6D63E486" w14:textId="77777777" w:rsidR="004E468F" w:rsidRPr="00976CDC" w:rsidRDefault="004E468F">
      <w:pPr>
        <w:spacing w:line="140" w:lineRule="exact"/>
        <w:rPr>
          <w:rFonts w:asciiTheme="majorHAnsi" w:hAnsiTheme="majorHAnsi"/>
          <w:sz w:val="15"/>
          <w:szCs w:val="15"/>
        </w:rPr>
      </w:pPr>
    </w:p>
    <w:p w14:paraId="2C42E417" w14:textId="77777777" w:rsidR="004E468F" w:rsidRPr="00976CDC" w:rsidRDefault="00766DE0">
      <w:pPr>
        <w:spacing w:line="250" w:lineRule="auto"/>
        <w:ind w:right="10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Filed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medical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ecords</w:t>
      </w:r>
      <w:r w:rsidRPr="00976CDC">
        <w:rPr>
          <w:rFonts w:asciiTheme="majorHAnsi" w:eastAsia="Arial" w:hAnsiTheme="majorHAnsi" w:cs="Arial"/>
          <w:i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for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small</w:t>
      </w:r>
      <w:r w:rsidRPr="00976CDC">
        <w:rPr>
          <w:rFonts w:asciiTheme="majorHAnsi" w:eastAsia="Arial" w:hAnsiTheme="majorHAnsi" w:cs="Arial"/>
          <w:i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doctor</w:t>
      </w:r>
      <w:r w:rsidRPr="00976CDC">
        <w:rPr>
          <w:rFonts w:asciiTheme="majorHAnsi" w:eastAsia="Arial" w:hAnsiTheme="majorHAnsi" w:cs="Arial"/>
          <w:i/>
          <w:color w:val="363435"/>
          <w:spacing w:val="-11"/>
        </w:rPr>
        <w:t>’</w:t>
      </w:r>
      <w:r w:rsidRPr="00976CDC">
        <w:rPr>
          <w:rFonts w:asciiTheme="majorHAnsi" w:eastAsia="Arial" w:hAnsiTheme="majorHAnsi" w:cs="Arial"/>
          <w:i/>
          <w:color w:val="363435"/>
        </w:rPr>
        <w:t>s</w:t>
      </w:r>
      <w:r w:rsidRPr="00976CDC">
        <w:rPr>
          <w:rFonts w:asciiTheme="majorHAnsi" w:eastAsia="Arial" w:hAnsiTheme="majorHAnsi" w:cs="Arial"/>
          <w:i/>
          <w:color w:val="363435"/>
          <w:spacing w:val="3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office</w:t>
      </w:r>
      <w:r w:rsidRPr="00976CDC">
        <w:rPr>
          <w:rFonts w:asciiTheme="majorHAnsi" w:eastAsia="Arial" w:hAnsiTheme="majorHAnsi" w:cs="Arial"/>
          <w:i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 xml:space="preserve">simplify </w:t>
      </w:r>
      <w:r w:rsidRPr="00976CDC">
        <w:rPr>
          <w:rFonts w:asciiTheme="majorHAnsi" w:eastAsia="Arial" w:hAnsiTheme="majorHAnsi" w:cs="Arial"/>
          <w:i/>
          <w:color w:val="363435"/>
        </w:rPr>
        <w:t>billing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2"/>
        </w:rPr>
        <w:t>procedu</w:t>
      </w:r>
      <w:r w:rsidRPr="00976CDC">
        <w:rPr>
          <w:rFonts w:asciiTheme="majorHAnsi" w:eastAsia="Arial" w:hAnsiTheme="majorHAnsi" w:cs="Arial"/>
          <w:i/>
          <w:color w:val="363435"/>
          <w:spacing w:val="1"/>
          <w:w w:val="102"/>
        </w:rPr>
        <w:t>r</w:t>
      </w:r>
      <w:r w:rsidRPr="00976CDC">
        <w:rPr>
          <w:rFonts w:asciiTheme="majorHAnsi" w:eastAsia="Arial" w:hAnsiTheme="majorHAnsi" w:cs="Arial"/>
          <w:i/>
          <w:color w:val="363435"/>
          <w:w w:val="97"/>
        </w:rPr>
        <w:t>es.</w:t>
      </w:r>
    </w:p>
    <w:p w14:paraId="1D350021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1552A731" w14:textId="77777777" w:rsidR="004E468F" w:rsidRPr="00976CDC" w:rsidRDefault="00766DE0">
      <w:pPr>
        <w:spacing w:line="250" w:lineRule="auto"/>
        <w:ind w:right="54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  <w:spacing w:val="-18"/>
        </w:rPr>
        <w:t>T</w:t>
      </w:r>
      <w:r w:rsidRPr="00976CDC">
        <w:rPr>
          <w:rFonts w:asciiTheme="majorHAnsi" w:eastAsia="Arial" w:hAnsiTheme="majorHAnsi" w:cs="Arial"/>
          <w:i/>
          <w:color w:val="363435"/>
        </w:rPr>
        <w:t>rained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and managed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six</w:t>
      </w:r>
      <w:r w:rsidRPr="00976CDC">
        <w:rPr>
          <w:rFonts w:asciiTheme="majorHAnsi" w:eastAsia="Arial" w:hAnsiTheme="majorHAnsi" w:cs="Arial"/>
          <w:i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new employees</w:t>
      </w:r>
      <w:r w:rsidRPr="00976CDC">
        <w:rPr>
          <w:rFonts w:asciiTheme="majorHAnsi" w:eastAsia="Arial" w:hAnsiTheme="majorHAnsi" w:cs="Arial"/>
          <w:i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at Six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Flags theme park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concession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stands.</w:t>
      </w:r>
    </w:p>
    <w:p w14:paraId="1EE4B4EE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46FDD5CB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Supe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vised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soccer</w:t>
      </w:r>
      <w:r w:rsidRPr="00976CDC">
        <w:rPr>
          <w:rFonts w:asciiTheme="majorHAnsi" w:eastAsia="Arial" w:hAnsiTheme="majorHAnsi" w:cs="Arial"/>
          <w:i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camp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consisting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of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twelve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>students</w:t>
      </w:r>
    </w:p>
    <w:p w14:paraId="12FFA397" w14:textId="77777777" w:rsidR="004E468F" w:rsidRPr="00976CDC" w:rsidRDefault="00766DE0">
      <w:pPr>
        <w:spacing w:before="1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support</w:t>
      </w:r>
      <w:r w:rsidRPr="00976CDC">
        <w:rPr>
          <w:rFonts w:asciiTheme="majorHAnsi" w:eastAsia="Arial" w:hAnsiTheme="majorHAnsi" w:cs="Arial"/>
          <w:i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the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development</w:t>
      </w:r>
      <w:r w:rsidRPr="00976CDC">
        <w:rPr>
          <w:rFonts w:asciiTheme="majorHAnsi" w:eastAsia="Arial" w:hAnsiTheme="majorHAnsi" w:cs="Arial"/>
          <w:i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of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futu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high school</w:t>
      </w:r>
      <w:r w:rsidRPr="00976CDC">
        <w:rPr>
          <w:rFonts w:asciiTheme="majorHAnsi" w:eastAsia="Arial" w:hAnsiTheme="majorHAnsi" w:cs="Arial"/>
          <w:i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athletes.</w:t>
      </w:r>
    </w:p>
    <w:p w14:paraId="74339F56" w14:textId="77777777" w:rsidR="004E468F" w:rsidRPr="00976CDC" w:rsidRDefault="004E468F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7B748B04" w14:textId="77777777" w:rsidR="004E468F" w:rsidRPr="00976CDC" w:rsidRDefault="00766DE0">
      <w:pPr>
        <w:spacing w:line="250" w:lineRule="auto"/>
        <w:ind w:right="152"/>
        <w:rPr>
          <w:rFonts w:asciiTheme="majorHAnsi" w:eastAsia="Arial" w:hAnsiTheme="majorHAnsi" w:cs="Arial"/>
        </w:rPr>
        <w:sectPr w:rsidR="004E468F" w:rsidRPr="00976CDC">
          <w:type w:val="continuous"/>
          <w:pgSz w:w="12240" w:h="15840"/>
          <w:pgMar w:top="1480" w:right="620" w:bottom="280" w:left="600" w:header="720" w:footer="720" w:gutter="0"/>
          <w:cols w:num="2" w:space="720" w:equalWidth="0">
            <w:col w:w="5292" w:space="408"/>
            <w:col w:w="5320"/>
          </w:cols>
        </w:sectPr>
      </w:pPr>
      <w:r w:rsidRPr="00976CDC">
        <w:rPr>
          <w:rFonts w:asciiTheme="majorHAnsi" w:eastAsia="Arial" w:hAnsiTheme="majorHAnsi" w:cs="Arial"/>
          <w:i/>
          <w:color w:val="363435"/>
          <w:spacing w:val="-4"/>
        </w:rPr>
        <w:t>W</w:t>
      </w:r>
      <w:r w:rsidRPr="00976CDC">
        <w:rPr>
          <w:rFonts w:asciiTheme="majorHAnsi" w:eastAsia="Arial" w:hAnsiTheme="majorHAnsi" w:cs="Arial"/>
          <w:i/>
          <w:color w:val="363435"/>
        </w:rPr>
        <w:t>rote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7-page</w:t>
      </w:r>
      <w:r w:rsidRPr="00976CDC">
        <w:rPr>
          <w:rFonts w:asciiTheme="majorHAnsi" w:eastAsia="Arial" w:hAnsiTheme="majorHAnsi" w:cs="Arial"/>
          <w:i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booklet,</w:t>
      </w:r>
      <w:r w:rsidRPr="00976CDC">
        <w:rPr>
          <w:rFonts w:asciiTheme="majorHAnsi" w:eastAsia="Arial" w:hAnsiTheme="majorHAnsi" w:cs="Arial"/>
          <w:i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“How</w:t>
      </w:r>
      <w:r w:rsidRPr="00976CDC">
        <w:rPr>
          <w:rFonts w:asciiTheme="majorHAnsi" w:eastAsia="Arial" w:hAnsiTheme="majorHAnsi" w:cs="Arial"/>
          <w:i/>
          <w:color w:val="363435"/>
          <w:spacing w:val="2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Overcome</w:t>
      </w:r>
      <w:r w:rsidRPr="00976CDC">
        <w:rPr>
          <w:rFonts w:asciiTheme="majorHAnsi" w:eastAsia="Arial" w:hAnsiTheme="majorHAnsi" w:cs="Arial"/>
          <w:i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18"/>
        </w:rPr>
        <w:t>T</w:t>
      </w:r>
      <w:r w:rsidRPr="00976CDC">
        <w:rPr>
          <w:rFonts w:asciiTheme="majorHAnsi" w:eastAsia="Arial" w:hAnsiTheme="majorHAnsi" w:cs="Arial"/>
          <w:i/>
          <w:color w:val="363435"/>
        </w:rPr>
        <w:t>est</w:t>
      </w:r>
      <w:r w:rsidRPr="00976CDC">
        <w:rPr>
          <w:rFonts w:asciiTheme="majorHAnsi" w:eastAsia="Arial" w:hAnsiTheme="majorHAnsi" w:cs="Arial"/>
          <w:i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99"/>
        </w:rPr>
        <w:t>Anxiet</w:t>
      </w:r>
      <w:r w:rsidRPr="00976CDC">
        <w:rPr>
          <w:rFonts w:asciiTheme="majorHAnsi" w:eastAsia="Arial" w:hAnsiTheme="majorHAnsi" w:cs="Arial"/>
          <w:i/>
          <w:color w:val="363435"/>
          <w:spacing w:val="-18"/>
          <w:w w:val="99"/>
        </w:rPr>
        <w:t>y</w:t>
      </w:r>
      <w:r w:rsidRPr="00976CDC">
        <w:rPr>
          <w:rFonts w:asciiTheme="majorHAnsi" w:eastAsia="Arial" w:hAnsiTheme="majorHAnsi" w:cs="Arial"/>
          <w:i/>
          <w:color w:val="363435"/>
          <w:w w:val="115"/>
        </w:rPr>
        <w:t xml:space="preserve">,” </w:t>
      </w:r>
      <w:r w:rsidRPr="00976CDC">
        <w:rPr>
          <w:rFonts w:asciiTheme="majorHAnsi" w:eastAsia="Arial" w:hAnsiTheme="majorHAnsi" w:cs="Arial"/>
          <w:i/>
          <w:color w:val="363435"/>
        </w:rPr>
        <w:t>for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middle</w:t>
      </w:r>
      <w:r w:rsidRPr="00976CDC">
        <w:rPr>
          <w:rFonts w:asciiTheme="majorHAnsi" w:eastAsia="Arial" w:hAnsiTheme="majorHAnsi" w:cs="Arial"/>
          <w:i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school</w:t>
      </w:r>
      <w:r w:rsidRPr="00976CDC">
        <w:rPr>
          <w:rFonts w:asciiTheme="majorHAnsi" w:eastAsia="Arial" w:hAnsiTheme="majorHAnsi" w:cs="Arial"/>
          <w:i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students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inc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ease</w:t>
      </w:r>
      <w:r w:rsidRPr="00976CDC">
        <w:rPr>
          <w:rFonts w:asciiTheme="majorHAnsi" w:eastAsia="Arial" w:hAnsiTheme="majorHAnsi" w:cs="Arial"/>
          <w:i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futu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academic success.</w:t>
      </w:r>
      <w:r w:rsidRPr="00976CDC">
        <w:rPr>
          <w:rFonts w:asciiTheme="majorHAnsi" w:eastAsia="Arial" w:hAnsiTheme="majorHAnsi" w:cs="Arial"/>
          <w:i/>
          <w:color w:val="363435"/>
          <w:spacing w:val="4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Received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an</w:t>
      </w:r>
      <w:r w:rsidRPr="00976CDC">
        <w:rPr>
          <w:rFonts w:asciiTheme="majorHAnsi" w:eastAsia="Arial" w:hAnsiTheme="majorHAnsi" w:cs="Arial"/>
          <w:i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award from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English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department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3"/>
        </w:rPr>
        <w:t xml:space="preserve">for </w:t>
      </w:r>
      <w:r w:rsidRPr="00976CDC">
        <w:rPr>
          <w:rFonts w:asciiTheme="majorHAnsi" w:eastAsia="Arial" w:hAnsiTheme="majorHAnsi" w:cs="Arial"/>
          <w:i/>
          <w:color w:val="363435"/>
        </w:rPr>
        <w:t>superior writing</w:t>
      </w:r>
      <w:r w:rsidRPr="00976CDC">
        <w:rPr>
          <w:rFonts w:asciiTheme="majorHAnsi" w:eastAsia="Arial" w:hAnsiTheme="majorHAnsi" w:cs="Arial"/>
          <w:i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qualit</w:t>
      </w:r>
      <w:r w:rsidRPr="00976CDC">
        <w:rPr>
          <w:rFonts w:asciiTheme="majorHAnsi" w:eastAsia="Arial" w:hAnsiTheme="majorHAnsi" w:cs="Arial"/>
          <w:i/>
          <w:color w:val="363435"/>
          <w:spacing w:val="-18"/>
        </w:rPr>
        <w:t>y</w:t>
      </w:r>
      <w:r w:rsidRPr="00976CDC">
        <w:rPr>
          <w:rFonts w:asciiTheme="majorHAnsi" w:eastAsia="Arial" w:hAnsiTheme="majorHAnsi" w:cs="Arial"/>
          <w:i/>
          <w:color w:val="363435"/>
        </w:rPr>
        <w:t>.</w:t>
      </w:r>
    </w:p>
    <w:p w14:paraId="4106247F" w14:textId="77777777" w:rsidR="004E468F" w:rsidRPr="00976CDC" w:rsidRDefault="00766DE0">
      <w:pPr>
        <w:spacing w:before="57"/>
        <w:ind w:left="111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lastRenderedPageBreak/>
        <w:t>Resume</w:t>
      </w:r>
      <w:r w:rsidRPr="00976CDC">
        <w:rPr>
          <w:rFonts w:asciiTheme="majorHAnsi" w:eastAsia="Arial" w:hAnsiTheme="majorHAnsi" w:cs="Arial"/>
          <w:b/>
          <w:color w:val="363435"/>
          <w:spacing w:val="-7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pacing w:val="-4"/>
          <w:w w:val="82"/>
          <w:sz w:val="28"/>
          <w:szCs w:val="28"/>
        </w:rPr>
        <w:t>W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ords</w:t>
      </w:r>
      <w:r w:rsidRPr="00976CDC">
        <w:rPr>
          <w:rFonts w:asciiTheme="majorHAnsi" w:eastAsia="Arial" w:hAnsiTheme="majorHAnsi" w:cs="Arial"/>
          <w:b/>
          <w:color w:val="363435"/>
          <w:spacing w:val="-8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with</w:t>
      </w:r>
      <w:r w:rsidRPr="00976CDC">
        <w:rPr>
          <w:rFonts w:asciiTheme="majorHAnsi" w:eastAsia="Arial" w:hAnsiTheme="majorHAnsi" w:cs="Arial"/>
          <w:b/>
          <w:color w:val="363435"/>
          <w:spacing w:val="32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a</w:t>
      </w:r>
      <w:r w:rsidRPr="00976CDC">
        <w:rPr>
          <w:rFonts w:asciiTheme="majorHAnsi" w:eastAsia="Arial" w:hAnsiTheme="majorHAnsi" w:cs="Arial"/>
          <w:b/>
          <w:color w:val="363435"/>
          <w:spacing w:val="10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Punch!</w:t>
      </w:r>
    </w:p>
    <w:p w14:paraId="23B2E259" w14:textId="77777777" w:rsidR="004E468F" w:rsidRPr="00976CDC" w:rsidRDefault="004E468F">
      <w:pPr>
        <w:spacing w:before="3" w:line="160" w:lineRule="exact"/>
        <w:rPr>
          <w:rFonts w:asciiTheme="majorHAnsi" w:hAnsiTheme="majorHAnsi"/>
          <w:sz w:val="17"/>
          <w:szCs w:val="17"/>
        </w:rPr>
      </w:pPr>
    </w:p>
    <w:p w14:paraId="20A22B61" w14:textId="77777777" w:rsidR="004E468F" w:rsidRPr="00976CDC" w:rsidRDefault="00766DE0">
      <w:pPr>
        <w:spacing w:line="250" w:lineRule="auto"/>
        <w:ind w:left="111" w:right="89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Below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action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ds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ovide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punch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statements.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ouped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skill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eas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belo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,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these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wo</w:t>
      </w:r>
      <w:r w:rsidRPr="00976CDC">
        <w:rPr>
          <w:rFonts w:asciiTheme="majorHAnsi" w:eastAsia="Arial" w:hAnsiTheme="majorHAnsi" w:cs="Arial"/>
          <w:color w:val="363435"/>
          <w:spacing w:val="-4"/>
          <w:w w:val="103"/>
        </w:rPr>
        <w:t>r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ds </w:t>
      </w:r>
      <w:r w:rsidRPr="00976CDC">
        <w:rPr>
          <w:rFonts w:asciiTheme="majorHAnsi" w:eastAsia="Arial" w:hAnsiTheme="majorHAnsi" w:cs="Arial"/>
          <w:color w:val="363435"/>
          <w:w w:val="104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w w:val="104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>ovide</w:t>
      </w:r>
      <w:r w:rsidRPr="00976CDC">
        <w:rPr>
          <w:rFonts w:asciiTheme="majorHAnsi" w:eastAsia="Arial" w:hAnsiTheme="majorHAnsi" w:cs="Arial"/>
          <w:color w:val="36343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eaders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clea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er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understanding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skills used. The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ds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choose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can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help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catch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the </w:t>
      </w:r>
      <w:r w:rsidRPr="00976CDC">
        <w:rPr>
          <w:rFonts w:asciiTheme="majorHAnsi" w:eastAsia="Arial" w:hAnsiTheme="majorHAnsi" w:cs="Arial"/>
          <w:color w:val="363435"/>
        </w:rPr>
        <w:t>attention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potential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. It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important</w:t>
      </w:r>
      <w:r w:rsidRPr="00976CDC">
        <w:rPr>
          <w:rFonts w:asciiTheme="majorHAnsi" w:eastAsia="Arial" w:hAnsiTheme="majorHAnsi" w:cs="Arial"/>
          <w:color w:val="363435"/>
          <w:spacing w:val="2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action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ds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highlight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describe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cur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ent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(or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evious)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job </w:t>
      </w:r>
      <w:r w:rsidRPr="00976CDC">
        <w:rPr>
          <w:rFonts w:asciiTheme="majorHAnsi" w:eastAsia="Arial" w:hAnsiTheme="majorHAnsi" w:cs="Arial"/>
          <w:color w:val="363435"/>
        </w:rPr>
        <w:t xml:space="preserve">duties. 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our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contain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any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sentences. For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example: “</w:t>
      </w:r>
      <w:r w:rsidRPr="00976CDC">
        <w:rPr>
          <w:rFonts w:asciiTheme="majorHAnsi" w:eastAsia="Arial" w:hAnsiTheme="majorHAnsi" w:cs="Arial"/>
          <w:color w:val="363435"/>
          <w:spacing w:val="-18"/>
        </w:rPr>
        <w:t>T</w:t>
      </w:r>
      <w:r w:rsidRPr="00976CDC">
        <w:rPr>
          <w:rFonts w:asciiTheme="majorHAnsi" w:eastAsia="Arial" w:hAnsiTheme="majorHAnsi" w:cs="Arial"/>
          <w:color w:val="363435"/>
        </w:rPr>
        <w:t>rained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new </w:t>
      </w:r>
      <w:r w:rsidRPr="00976CDC">
        <w:rPr>
          <w:rFonts w:asciiTheme="majorHAnsi" w:eastAsia="Arial" w:hAnsiTheme="majorHAnsi" w:cs="Arial"/>
          <w:color w:val="363435"/>
        </w:rPr>
        <w:t>employees”</w:t>
      </w:r>
      <w:r w:rsidRPr="00976CDC">
        <w:rPr>
          <w:rFonts w:asciiTheme="majorHAnsi" w:eastAsia="Arial" w:hAnsiTheme="majorHAnsi" w:cs="Arial"/>
          <w:color w:val="363435"/>
          <w:spacing w:val="2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instead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“I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trained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new employees.”</w:t>
      </w:r>
      <w:r w:rsidRPr="00976CDC">
        <w:rPr>
          <w:rFonts w:asciiTheme="majorHAnsi" w:eastAsia="Arial" w:hAnsiTheme="majorHAnsi" w:cs="Arial"/>
          <w:color w:val="363435"/>
          <w:spacing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some wo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ds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can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in your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esume:</w:t>
      </w:r>
    </w:p>
    <w:p w14:paraId="0866E0D0" w14:textId="77777777" w:rsidR="004E468F" w:rsidRPr="00976CDC" w:rsidRDefault="004E468F">
      <w:pPr>
        <w:spacing w:before="7" w:line="100" w:lineRule="exact"/>
        <w:rPr>
          <w:rFonts w:asciiTheme="majorHAnsi" w:hAnsiTheme="majorHAnsi"/>
          <w:sz w:val="10"/>
          <w:szCs w:val="10"/>
        </w:rPr>
      </w:pPr>
    </w:p>
    <w:p w14:paraId="6DCB445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6"/>
        <w:gridCol w:w="2156"/>
        <w:gridCol w:w="2156"/>
        <w:gridCol w:w="2156"/>
        <w:gridCol w:w="2156"/>
      </w:tblGrid>
      <w:tr w:rsidR="004E468F" w:rsidRPr="00976CDC" w14:paraId="6978728E" w14:textId="77777777">
        <w:trPr>
          <w:trHeight w:hRule="exact" w:val="272"/>
        </w:trPr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2A0A4B20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</w:rPr>
              <w:t>Clerical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67F0CC09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  <w:w w:val="101"/>
              </w:rPr>
              <w:t>C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pacing w:val="-4"/>
                <w:w w:val="101"/>
              </w:rPr>
              <w:t>r</w:t>
            </w:r>
            <w:r w:rsidRPr="00976CDC">
              <w:rPr>
                <w:rFonts w:asciiTheme="majorHAnsi" w:eastAsia="Arial" w:hAnsiTheme="majorHAnsi" w:cs="Arial"/>
                <w:b/>
                <w:color w:val="363435"/>
              </w:rPr>
              <w:t>eative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1BD06511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</w:rPr>
              <w:t>Helping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24C1F0F4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  <w:w w:val="101"/>
              </w:rPr>
              <w:t>Resea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pacing w:val="-4"/>
                <w:w w:val="101"/>
              </w:rPr>
              <w:t>r</w:t>
            </w:r>
            <w:r w:rsidRPr="00976CDC">
              <w:rPr>
                <w:rFonts w:asciiTheme="majorHAnsi" w:eastAsia="Arial" w:hAnsiTheme="majorHAnsi" w:cs="Arial"/>
                <w:b/>
                <w:color w:val="363435"/>
              </w:rPr>
              <w:t>ch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3F4587D3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</w:rPr>
              <w:t>Communication</w:t>
            </w:r>
          </w:p>
        </w:tc>
      </w:tr>
      <w:tr w:rsidR="004E468F" w:rsidRPr="00976CDC" w14:paraId="73957C83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CCFA7A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classified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560558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acted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BBD6F3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arranged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D61392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analyzed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5DB27DF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answe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ed</w:t>
            </w:r>
          </w:p>
        </w:tc>
      </w:tr>
      <w:tr w:rsidR="004E468F" w:rsidRPr="00976CDC" w14:paraId="587179A8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8D69A0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collected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BDF38A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arranged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D8C8CFE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assessed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409ED1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compiled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BD8D508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autho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1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ed</w:t>
            </w:r>
          </w:p>
        </w:tc>
      </w:tr>
      <w:tr w:rsidR="004E468F" w:rsidRPr="00976CDC" w14:paraId="22304875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4551580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compiled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F267F75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c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1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2F4689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assisted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55C844E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critiqued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94C60F5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contacted</w:t>
            </w:r>
          </w:p>
        </w:tc>
      </w:tr>
      <w:tr w:rsidR="004E468F" w:rsidRPr="00976CDC" w14:paraId="79C4FA15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15885D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filed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C13AB67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customized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9A35288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clarified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9A1E327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determined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2942E67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convinced</w:t>
            </w:r>
          </w:p>
        </w:tc>
      </w:tr>
      <w:tr w:rsidR="004E468F" w:rsidRPr="00976CDC" w14:paraId="2EC8A267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4BB019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inventoried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5382750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designed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64909C5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coached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B089F0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developed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4C904C5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cor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3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esponded</w:t>
            </w:r>
          </w:p>
        </w:tc>
      </w:tr>
      <w:tr w:rsidR="004E468F" w:rsidRPr="00976CDC" w14:paraId="2F394863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20B2308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maintained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04BCD0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developed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705B805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counseled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1718B4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evaluated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BF91F7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critiqued</w:t>
            </w:r>
          </w:p>
        </w:tc>
      </w:tr>
      <w:tr w:rsidR="004E468F" w:rsidRPr="00976CDC" w14:paraId="05CEDDD0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39AD93A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memorized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68C690D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di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3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3A6EF8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delive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640567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examined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D425BF6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di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3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ected</w:t>
            </w:r>
          </w:p>
        </w:tc>
      </w:tr>
      <w:tr w:rsidR="004E468F" w:rsidRPr="00976CDC" w14:paraId="6620E413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C202830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operated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8B2990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enhanced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6A63281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demonstrated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0EC743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inspected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A32B39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displayed</w:t>
            </w:r>
          </w:p>
        </w:tc>
      </w:tr>
      <w:tr w:rsidR="004E468F" w:rsidRPr="00976CDC" w14:paraId="0D47DD6F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6DA918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o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2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de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1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A0DE61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fashioned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2402E4F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educated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33D6A8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investigated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62BE6F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drafted</w:t>
            </w:r>
          </w:p>
        </w:tc>
      </w:tr>
      <w:tr w:rsidR="004E468F" w:rsidRPr="00976CDC" w14:paraId="0E2ECA64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906A73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o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ganized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F48E1A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invented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A05E896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encouraged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FB89450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o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ganized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71EA86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edited</w:t>
            </w:r>
          </w:p>
        </w:tc>
      </w:tr>
      <w:tr w:rsidR="004E468F" w:rsidRPr="00976CDC" w14:paraId="65DD6189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4170B70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performed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31E887F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modified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56774E8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facilitated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CFCE36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esea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ched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CAC3797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encouraged</w:t>
            </w:r>
          </w:p>
        </w:tc>
      </w:tr>
      <w:tr w:rsidR="004E468F" w:rsidRPr="00976CDC" w14:paraId="36C03D15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8F3C21F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99"/>
              </w:rPr>
              <w:t>epa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99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A6B1B0B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originated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9F9518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guided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CB9B4C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eviewed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B5854F5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influenced</w:t>
            </w:r>
          </w:p>
        </w:tc>
      </w:tr>
      <w:tr w:rsidR="004E468F" w:rsidRPr="00976CDC" w14:paraId="3843A449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7F40EB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ocessed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8E481C1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sketched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152A0B5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hosted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9EC0031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summarized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DD039BB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informed</w:t>
            </w:r>
          </w:p>
        </w:tc>
      </w:tr>
      <w:tr w:rsidR="004E468F" w:rsidRPr="00976CDC" w14:paraId="2B05BF42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60246F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oof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3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99"/>
              </w:rPr>
              <w:t>ead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069E971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upgraded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A2D813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initiated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EC33436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1B6C08E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interp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1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eted</w:t>
            </w:r>
          </w:p>
        </w:tc>
      </w:tr>
      <w:tr w:rsidR="004E468F" w:rsidRPr="00976CDC" w14:paraId="6339559B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6871F3F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quantified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8C66650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E4FEE4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mediated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B74936C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248859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lectu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2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ed</w:t>
            </w:r>
          </w:p>
        </w:tc>
      </w:tr>
      <w:tr w:rsidR="004E468F" w:rsidRPr="00976CDC" w14:paraId="7C6045FF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996093B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econciled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BECE1D0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99FF068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motivated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7D6ABC3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188137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negotiated</w:t>
            </w:r>
          </w:p>
        </w:tc>
      </w:tr>
      <w:tr w:rsidR="004E468F" w:rsidRPr="00976CDC" w14:paraId="3A056968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46A528F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eco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1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DEDE26F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A1495CA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negotiated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2C33B94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6D16465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persuaded</w:t>
            </w:r>
          </w:p>
        </w:tc>
      </w:tr>
      <w:tr w:rsidR="004E468F" w:rsidRPr="00976CDC" w14:paraId="00A3E903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CA9982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eo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ganized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13E835C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64211A7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1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esented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FABF41B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2C091BE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esented</w:t>
            </w:r>
          </w:p>
        </w:tc>
      </w:tr>
      <w:tr w:rsidR="004E468F" w:rsidRPr="00976CDC" w14:paraId="5337F1CA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B2EDA67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etrieved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F7D71BE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A81609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served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062C1C4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7B0584A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omoted</w:t>
            </w:r>
          </w:p>
        </w:tc>
      </w:tr>
      <w:tr w:rsidR="004E468F" w:rsidRPr="00976CDC" w14:paraId="3A4AE514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443A33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evised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1D9E7E6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FA237C0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solved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D418861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619E3F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publicized</w:t>
            </w:r>
          </w:p>
        </w:tc>
      </w:tr>
      <w:tr w:rsidR="004E468F" w:rsidRPr="00976CDC" w14:paraId="712204AB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642F725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scheduled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2104033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47BC4B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suggested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B3742D5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20B936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ecruited</w:t>
            </w:r>
          </w:p>
        </w:tc>
      </w:tr>
      <w:tr w:rsidR="004E468F" w:rsidRPr="00976CDC" w14:paraId="121713FC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11A0DCE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tabulated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F907114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34ECC8F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voluntee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10A3796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0031A5D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suggested</w:t>
            </w:r>
          </w:p>
        </w:tc>
      </w:tr>
      <w:tr w:rsidR="004E468F" w:rsidRPr="00976CDC" w14:paraId="476F0D7A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A6665B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translated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5593AE7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B35A1D0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38D5FA3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19AB71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taught</w:t>
            </w:r>
          </w:p>
        </w:tc>
      </w:tr>
      <w:tr w:rsidR="004E468F" w:rsidRPr="00976CDC" w14:paraId="767F2D02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A64E188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validated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B2CDA93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2CA0DC5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C7F2CA2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5E03C8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testified</w:t>
            </w:r>
          </w:p>
        </w:tc>
      </w:tr>
      <w:tr w:rsidR="004E468F" w:rsidRPr="00976CDC" w14:paraId="49F4E9FB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7EE8C62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58C3961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F823DC4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28867E3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606479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translated</w:t>
            </w:r>
          </w:p>
        </w:tc>
      </w:tr>
      <w:tr w:rsidR="004E468F" w:rsidRPr="00976CDC" w14:paraId="3FAD9972" w14:textId="77777777">
        <w:trPr>
          <w:trHeight w:hRule="exact" w:val="511"/>
        </w:trPr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3C12DA1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5006576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B412FE3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ED7175E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CA84D6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3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ote</w:t>
            </w:r>
          </w:p>
        </w:tc>
      </w:tr>
      <w:tr w:rsidR="004E468F" w:rsidRPr="00976CDC" w14:paraId="06C90123" w14:textId="77777777">
        <w:trPr>
          <w:trHeight w:hRule="exact" w:val="272"/>
        </w:trPr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01E47306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  <w:spacing w:val="-22"/>
              </w:rPr>
              <w:t>T</w:t>
            </w:r>
            <w:r w:rsidRPr="00976CDC">
              <w:rPr>
                <w:rFonts w:asciiTheme="majorHAnsi" w:eastAsia="Arial" w:hAnsiTheme="majorHAnsi" w:cs="Arial"/>
                <w:b/>
                <w:color w:val="363435"/>
              </w:rPr>
              <w:t>eaching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341D6108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</w:rPr>
              <w:t>Financial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66203E0F" w14:textId="77777777" w:rsidR="004E468F" w:rsidRPr="00976CDC" w:rsidRDefault="00766DE0">
            <w:pPr>
              <w:spacing w:before="27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  <w:w w:val="102"/>
              </w:rPr>
              <w:t>Management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7DF9A13C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</w:rPr>
              <w:t>Supervision</w:t>
            </w:r>
          </w:p>
        </w:tc>
        <w:tc>
          <w:tcPr>
            <w:tcW w:w="2156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6CAB6831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  <w:spacing w:val="-22"/>
              </w:rPr>
              <w:t>T</w:t>
            </w:r>
            <w:r w:rsidRPr="00976CDC">
              <w:rPr>
                <w:rFonts w:asciiTheme="majorHAnsi" w:eastAsia="Arial" w:hAnsiTheme="majorHAnsi" w:cs="Arial"/>
                <w:b/>
                <w:color w:val="363435"/>
              </w:rPr>
              <w:t>echnical</w:t>
            </w:r>
          </w:p>
        </w:tc>
      </w:tr>
      <w:tr w:rsidR="004E468F" w:rsidRPr="00976CDC" w14:paraId="5EFDFB9D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83D4D6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clarified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2CEDF9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appraised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563F9F9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administe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1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7798AB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assessed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CCA7BD8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assembled</w:t>
            </w:r>
          </w:p>
        </w:tc>
      </w:tr>
      <w:tr w:rsidR="004E468F" w:rsidRPr="00976CDC" w14:paraId="299138D2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0AA905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coached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A6F9546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audited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5BE5F17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analyzed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352EC31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delegated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F3BF0CA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built</w:t>
            </w:r>
          </w:p>
        </w:tc>
      </w:tr>
      <w:tr w:rsidR="004E468F" w:rsidRPr="00976CDC" w14:paraId="1EC2A6A2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33D960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communicated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CB2285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balanced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9C1A316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app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2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oved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49A5FE8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demonstrated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15E03BF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calculated</w:t>
            </w:r>
          </w:p>
        </w:tc>
      </w:tr>
      <w:tr w:rsidR="004E468F" w:rsidRPr="00976CDC" w14:paraId="2960AC18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C7F4C1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devised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A9649B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budgeted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297095C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assigned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74EEF61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encouraged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A4237BB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computed</w:t>
            </w:r>
          </w:p>
        </w:tc>
      </w:tr>
      <w:tr w:rsidR="004E468F" w:rsidRPr="00976CDC" w14:paraId="580045C2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CB6E02B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encouraged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EC2CE7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calculated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277034B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chai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AC63535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influenced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0F3E760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designed</w:t>
            </w:r>
          </w:p>
        </w:tc>
      </w:tr>
      <w:tr w:rsidR="004E468F" w:rsidRPr="00976CDC" w14:paraId="13F600F3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D81154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evaluated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C1AB4B6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collected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7939B7C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changed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4C0B72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mediated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03ECAC6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devised</w:t>
            </w:r>
          </w:p>
        </w:tc>
      </w:tr>
      <w:tr w:rsidR="004E468F" w:rsidRPr="00976CDC" w14:paraId="5BBECE40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F8F16C8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facilitated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F69F2D1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computed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E94EE93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coo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3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dinated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291758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oversaw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1560307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maintained</w:t>
            </w:r>
          </w:p>
        </w:tc>
      </w:tr>
      <w:tr w:rsidR="004E468F" w:rsidRPr="00976CDC" w14:paraId="1767FD1F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1FB5B9F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guided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2F6B70E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ea</w:t>
            </w:r>
            <w:r w:rsidRPr="00976CDC">
              <w:rPr>
                <w:rFonts w:asciiTheme="majorHAnsi" w:eastAsia="Arial" w:hAnsiTheme="majorHAnsi" w:cs="Arial"/>
                <w:color w:val="363435"/>
                <w:spacing w:val="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DD97B30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delegated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B57B7E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emedied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F360B9B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operated</w:t>
            </w:r>
          </w:p>
        </w:tc>
      </w:tr>
      <w:tr w:rsidR="004E468F" w:rsidRPr="00976CDC" w14:paraId="4201ED54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B665080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instructed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F2B07DA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fo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3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ecasted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0D92FBA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di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3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708E46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eported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B2E806E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ogrammed</w:t>
            </w:r>
          </w:p>
        </w:tc>
      </w:tr>
      <w:tr w:rsidR="004E468F" w:rsidRPr="00976CDC" w14:paraId="4B126CAC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EFA829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persuaded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B71855F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generated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D165A29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evaluated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D8DD021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solved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47657C9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emodeled</w:t>
            </w:r>
          </w:p>
        </w:tc>
      </w:tr>
      <w:tr w:rsidR="004E468F" w:rsidRPr="00976CDC" w14:paraId="46ADA7F3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CDFD43C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esented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1DDBBCA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marketed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27A24DA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imp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2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oved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2E48B5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supervised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4C1B79B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epai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ed</w:t>
            </w:r>
          </w:p>
        </w:tc>
      </w:tr>
      <w:tr w:rsidR="004E468F" w:rsidRPr="00976CDC" w14:paraId="7273DBE4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F10EBD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taught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733A94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negotiated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3F13E3E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managed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8ED8E4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tested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C7793F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upgraded</w:t>
            </w:r>
          </w:p>
        </w:tc>
      </w:tr>
      <w:tr w:rsidR="004E468F" w:rsidRPr="00976CDC" w14:paraId="27229A19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1C7BB61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tuto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66C5453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priced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4EBD70F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monito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2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6A62B4C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FD7DC13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342AAF81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57E78B6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trained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FE9D0D6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ojected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7FD58D1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o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ganized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D4510CE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DA2A899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0F1D47FF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49BAAFF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42FBEF40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econciled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6163254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planned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C95B6AE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68DF5D9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60ED979A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15FC405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1EFF17A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6D0F79F5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oduced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05C6A565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0C3C1C6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0ED3905D" w14:textId="77777777">
        <w:trPr>
          <w:trHeight w:hRule="exact" w:val="240"/>
        </w:trPr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15DDE483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7C9428D6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5AEFA33C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ecommended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36561AA0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nil"/>
              <w:right w:val="single" w:sz="6" w:space="0" w:color="363435"/>
            </w:tcBorders>
          </w:tcPr>
          <w:p w14:paraId="20484032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44410076" w14:textId="77777777">
        <w:trPr>
          <w:trHeight w:hRule="exact" w:val="271"/>
        </w:trPr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555FD39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EE071D0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37B06EF" w14:textId="77777777" w:rsidR="004E468F" w:rsidRPr="00976CDC" w:rsidRDefault="00766DE0">
            <w:pPr>
              <w:spacing w:line="220" w:lineRule="exact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esolved</w:t>
            </w: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1C5FEE0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56" w:type="dxa"/>
            <w:tcBorders>
              <w:top w:val="nil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3CFC18D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</w:tbl>
    <w:p w14:paraId="0CBB783A" w14:textId="77777777" w:rsidR="004E468F" w:rsidRPr="00976CDC" w:rsidRDefault="004E468F">
      <w:pPr>
        <w:rPr>
          <w:rFonts w:asciiTheme="majorHAnsi" w:hAnsiTheme="majorHAnsi"/>
        </w:rPr>
        <w:sectPr w:rsidR="004E468F" w:rsidRPr="00976CDC">
          <w:pgSz w:w="12240" w:h="15840"/>
          <w:pgMar w:top="600" w:right="620" w:bottom="280" w:left="620" w:header="0" w:footer="607" w:gutter="0"/>
          <w:cols w:space="720"/>
        </w:sectPr>
      </w:pPr>
    </w:p>
    <w:p w14:paraId="0EFFF5E1" w14:textId="77777777" w:rsidR="004E468F" w:rsidRPr="00976CDC" w:rsidRDefault="00766DE0">
      <w:pPr>
        <w:spacing w:line="800" w:lineRule="exact"/>
        <w:ind w:left="140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lastRenderedPageBreak/>
        <w:t>Resume</w:t>
      </w:r>
      <w:r w:rsidRPr="00976CDC">
        <w:rPr>
          <w:rFonts w:asciiTheme="majorHAnsi" w:hAnsiTheme="majorHAnsi"/>
          <w:color w:val="7B7D7F"/>
          <w:spacing w:val="-46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spacing w:val="-51"/>
          <w:w w:val="96"/>
          <w:position w:val="-1"/>
          <w:sz w:val="72"/>
          <w:szCs w:val="72"/>
        </w:rPr>
        <w:t>T</w:t>
      </w:r>
      <w:r w:rsidRPr="00976CDC">
        <w:rPr>
          <w:rFonts w:asciiTheme="majorHAnsi" w:hAnsiTheme="majorHAnsi"/>
          <w:color w:val="7B7D7F"/>
          <w:w w:val="96"/>
          <w:position w:val="-1"/>
          <w:sz w:val="72"/>
          <w:szCs w:val="72"/>
        </w:rPr>
        <w:t>emplate</w:t>
      </w:r>
      <w:r w:rsidRPr="00976CDC">
        <w:rPr>
          <w:rFonts w:asciiTheme="majorHAnsi" w:hAnsiTheme="majorHAnsi"/>
          <w:color w:val="7B7D7F"/>
          <w:spacing w:val="29"/>
          <w:w w:val="96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t>1</w:t>
      </w:r>
    </w:p>
    <w:p w14:paraId="0C88840B" w14:textId="77777777" w:rsidR="004E468F" w:rsidRPr="00976CDC" w:rsidRDefault="004E468F">
      <w:pPr>
        <w:spacing w:before="6" w:line="200" w:lineRule="exact"/>
        <w:rPr>
          <w:rFonts w:asciiTheme="majorHAnsi" w:hAnsiTheme="majorHAnsi"/>
        </w:rPr>
      </w:pPr>
    </w:p>
    <w:p w14:paraId="6C3E6286" w14:textId="77777777" w:rsidR="004E468F" w:rsidRPr="00976CDC" w:rsidRDefault="00766DE0">
      <w:pPr>
        <w:ind w:left="140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102"/>
          <w:sz w:val="28"/>
          <w:szCs w:val="28"/>
        </w:rPr>
        <w:t>Name</w:t>
      </w:r>
    </w:p>
    <w:p w14:paraId="3056A84A" w14:textId="77777777" w:rsidR="004E468F" w:rsidRPr="00976CDC" w:rsidRDefault="004E468F">
      <w:pPr>
        <w:spacing w:before="6" w:line="140" w:lineRule="exact"/>
        <w:rPr>
          <w:rFonts w:asciiTheme="majorHAnsi" w:hAnsiTheme="majorHAnsi"/>
          <w:sz w:val="15"/>
          <w:szCs w:val="15"/>
        </w:rPr>
      </w:pPr>
    </w:p>
    <w:p w14:paraId="0782F13C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56D2FD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8D00E1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0B84AF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91FABD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F0FF1A1" w14:textId="77777777" w:rsidR="004E468F" w:rsidRPr="00976CDC" w:rsidRDefault="00766DE0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OBJECTIVE</w:t>
      </w:r>
    </w:p>
    <w:p w14:paraId="61B592DD" w14:textId="77777777" w:rsidR="004E468F" w:rsidRPr="00976CDC" w:rsidRDefault="00766DE0">
      <w:pPr>
        <w:spacing w:before="6"/>
        <w:ind w:left="14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pacing w:val="-24"/>
          <w:sz w:val="22"/>
          <w:szCs w:val="22"/>
        </w:rPr>
        <w:t>T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obtain…</w:t>
      </w:r>
    </w:p>
    <w:p w14:paraId="0DD01F46" w14:textId="77777777" w:rsidR="004E468F" w:rsidRPr="00976CDC" w:rsidRDefault="004E468F">
      <w:pPr>
        <w:spacing w:before="6" w:line="120" w:lineRule="exact"/>
        <w:rPr>
          <w:rFonts w:asciiTheme="majorHAnsi" w:hAnsiTheme="majorHAnsi"/>
          <w:sz w:val="13"/>
          <w:szCs w:val="13"/>
        </w:rPr>
      </w:pPr>
    </w:p>
    <w:p w14:paraId="044C84F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696BF78" w14:textId="77777777" w:rsidR="004E468F" w:rsidRPr="00976CDC" w:rsidRDefault="00766DE0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EDUC</w:t>
      </w:r>
      <w:r w:rsidRPr="00976CDC">
        <w:rPr>
          <w:rFonts w:asciiTheme="majorHAnsi" w:eastAsia="Arial" w:hAnsiTheme="majorHAnsi" w:cs="Arial"/>
          <w:b/>
          <w:color w:val="363435"/>
          <w:spacing w:val="-18"/>
          <w:sz w:val="24"/>
          <w:szCs w:val="24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101"/>
          <w:sz w:val="24"/>
          <w:szCs w:val="24"/>
        </w:rPr>
        <w:t>TION</w:t>
      </w:r>
    </w:p>
    <w:p w14:paraId="603C251A" w14:textId="77777777" w:rsidR="004E468F" w:rsidRPr="00976CDC" w:rsidRDefault="00766DE0">
      <w:pPr>
        <w:spacing w:line="260" w:lineRule="exact"/>
        <w:ind w:left="140" w:right="-58"/>
        <w:rPr>
          <w:rFonts w:asciiTheme="majorHAnsi" w:eastAsia="Century Gothic" w:hAnsiTheme="majorHAnsi" w:cs="Century Gothic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Dates             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List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all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schools</w:t>
      </w:r>
      <w:r w:rsidRPr="00976CDC">
        <w:rPr>
          <w:rFonts w:asciiTheme="majorHAnsi" w:eastAsia="Arial" w:hAnsiTheme="majorHAnsi" w:cs="Arial"/>
          <w:color w:val="363435"/>
          <w:spacing w:val="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attend(ed)</w:t>
      </w:r>
      <w:r w:rsidRPr="00976CDC">
        <w:rPr>
          <w:rFonts w:asciiTheme="majorHAnsi" w:eastAsia="Arial" w:hAnsiTheme="majorHAnsi" w:cs="Arial"/>
          <w:color w:val="363435"/>
          <w:spacing w:val="-20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sz w:val="22"/>
          <w:szCs w:val="22"/>
        </w:rPr>
        <w:t>[most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entury Gothic" w:hAnsiTheme="majorHAnsi" w:cs="Century Gothic"/>
          <w:b/>
          <w:i/>
          <w:color w:val="363435"/>
          <w:sz w:val="22"/>
          <w:szCs w:val="22"/>
        </w:rPr>
        <w:t>ecent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-16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sz w:val="22"/>
          <w:szCs w:val="22"/>
        </w:rPr>
        <w:t>school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-21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w w:val="117"/>
          <w:sz w:val="22"/>
          <w:szCs w:val="22"/>
        </w:rPr>
        <w:t>first]</w:t>
      </w:r>
    </w:p>
    <w:p w14:paraId="7E682D5C" w14:textId="77777777" w:rsidR="004E468F" w:rsidRPr="00976CDC" w:rsidRDefault="00766DE0">
      <w:pPr>
        <w:spacing w:before="9" w:line="240" w:lineRule="exact"/>
        <w:ind w:left="158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Give</w:t>
      </w:r>
      <w:r w:rsidRPr="00976CDC">
        <w:rPr>
          <w:rFonts w:asciiTheme="majorHAnsi" w:eastAsia="Arial" w:hAnsiTheme="majorHAnsi" w:cs="Arial"/>
          <w:color w:val="363435"/>
          <w:spacing w:val="-9"/>
          <w:position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date</w:t>
      </w:r>
      <w:r w:rsidRPr="00976CDC">
        <w:rPr>
          <w:rFonts w:asciiTheme="majorHAnsi" w:eastAsia="Arial" w:hAnsiTheme="majorHAnsi" w:cs="Arial"/>
          <w:color w:val="363435"/>
          <w:spacing w:val="4"/>
          <w:position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  <w:position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position w:val="-1"/>
          <w:sz w:val="22"/>
          <w:szCs w:val="22"/>
        </w:rPr>
        <w:t>graduation</w:t>
      </w:r>
    </w:p>
    <w:p w14:paraId="7DA1173B" w14:textId="77777777" w:rsidR="004E468F" w:rsidRPr="00976CDC" w:rsidRDefault="00766DE0">
      <w:pPr>
        <w:spacing w:line="200" w:lineRule="exact"/>
        <w:rPr>
          <w:rFonts w:asciiTheme="majorHAnsi" w:hAnsiTheme="majorHAnsi"/>
        </w:rPr>
      </w:pPr>
      <w:r w:rsidRPr="00976CDC">
        <w:rPr>
          <w:rFonts w:asciiTheme="majorHAnsi" w:hAnsiTheme="majorHAnsi"/>
        </w:rPr>
        <w:br w:type="column"/>
      </w:r>
    </w:p>
    <w:p w14:paraId="2805398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B7CDD1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03993A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BE2CD7B" w14:textId="77777777" w:rsidR="004E468F" w:rsidRPr="00976CDC" w:rsidRDefault="004E468F">
      <w:pPr>
        <w:spacing w:before="11" w:line="220" w:lineRule="exact"/>
        <w:rPr>
          <w:rFonts w:asciiTheme="majorHAnsi" w:hAnsiTheme="majorHAnsi"/>
          <w:sz w:val="22"/>
          <w:szCs w:val="22"/>
        </w:rPr>
      </w:pPr>
    </w:p>
    <w:p w14:paraId="36F1B0AA" w14:textId="77777777" w:rsidR="004E468F" w:rsidRPr="00976CDC" w:rsidRDefault="00766DE0">
      <w:pPr>
        <w:spacing w:line="250" w:lineRule="auto"/>
        <w:ind w:left="725" w:right="120" w:hanging="763"/>
        <w:jc w:val="right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St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eet Number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>Add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98"/>
          <w:sz w:val="22"/>
          <w:szCs w:val="22"/>
        </w:rPr>
        <w:t xml:space="preserve">ess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Cit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State Zip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Code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Phone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number</w:t>
      </w:r>
    </w:p>
    <w:p w14:paraId="71134072" w14:textId="77777777" w:rsidR="004E468F" w:rsidRPr="00976CDC" w:rsidRDefault="00766DE0">
      <w:pPr>
        <w:ind w:right="120"/>
        <w:jc w:val="right"/>
        <w:rPr>
          <w:rFonts w:asciiTheme="majorHAnsi" w:eastAsia="Arial" w:hAnsiTheme="majorHAnsi" w:cs="Arial"/>
          <w:sz w:val="22"/>
          <w:szCs w:val="22"/>
        </w:rPr>
        <w:sectPr w:rsidR="004E468F" w:rsidRPr="00976CDC">
          <w:pgSz w:w="12240" w:h="15840"/>
          <w:pgMar w:top="560" w:right="600" w:bottom="280" w:left="580" w:header="0" w:footer="607" w:gutter="0"/>
          <w:cols w:num="2" w:space="720" w:equalWidth="0">
            <w:col w:w="7195" w:space="1002"/>
            <w:col w:w="2863"/>
          </w:cols>
        </w:sect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Email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>add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98"/>
          <w:sz w:val="22"/>
          <w:szCs w:val="22"/>
        </w:rPr>
        <w:t>ess</w:t>
      </w:r>
    </w:p>
    <w:p w14:paraId="0A9C5BB0" w14:textId="77777777" w:rsidR="004E468F" w:rsidRPr="00976CDC" w:rsidRDefault="004E468F">
      <w:pPr>
        <w:spacing w:before="1" w:line="100" w:lineRule="exact"/>
        <w:rPr>
          <w:rFonts w:asciiTheme="majorHAnsi" w:hAnsiTheme="majorHAnsi"/>
          <w:sz w:val="11"/>
          <w:szCs w:val="11"/>
        </w:rPr>
      </w:pPr>
    </w:p>
    <w:p w14:paraId="2B763599" w14:textId="77777777" w:rsidR="004E468F" w:rsidRPr="00976CDC" w:rsidRDefault="004E468F">
      <w:pPr>
        <w:spacing w:line="200" w:lineRule="exact"/>
        <w:rPr>
          <w:rFonts w:asciiTheme="majorHAnsi" w:hAnsiTheme="majorHAnsi"/>
        </w:rPr>
        <w:sectPr w:rsidR="004E468F" w:rsidRPr="00976CDC">
          <w:type w:val="continuous"/>
          <w:pgSz w:w="12240" w:h="15840"/>
          <w:pgMar w:top="1480" w:right="600" w:bottom="280" w:left="580" w:header="720" w:footer="720" w:gutter="0"/>
          <w:cols w:space="720"/>
        </w:sectPr>
      </w:pPr>
    </w:p>
    <w:p w14:paraId="70F2ED12" w14:textId="77777777" w:rsidR="004E468F" w:rsidRPr="00976CDC" w:rsidRDefault="00766DE0">
      <w:pPr>
        <w:spacing w:before="31"/>
        <w:ind w:left="140" w:right="-56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hAnsiTheme="majorHAnsi"/>
        </w:rPr>
        <w:pict w14:anchorId="26900CEE"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34pt;margin-top:15pt;width:169.9pt;height:57.65pt;z-index:-282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30"/>
                    <w:gridCol w:w="520"/>
                    <w:gridCol w:w="2248"/>
                  </w:tblGrid>
                  <w:tr w:rsidR="004E468F" w14:paraId="23322334" w14:textId="77777777">
                    <w:trPr>
                      <w:trHeight w:hRule="exact" w:val="282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A04D5B" w14:textId="77777777" w:rsidR="004E468F" w:rsidRDefault="00766DE0">
                        <w:pPr>
                          <w:spacing w:before="13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sz w:val="22"/>
                            <w:szCs w:val="22"/>
                          </w:rPr>
                          <w:t>Date</w:t>
                        </w:r>
                      </w:p>
                    </w:tc>
                    <w:tc>
                      <w:tcPr>
                        <w:tcW w:w="2768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C44259" w14:textId="77777777" w:rsidR="004E468F" w:rsidRDefault="00766DE0">
                        <w:pPr>
                          <w:spacing w:line="260" w:lineRule="exact"/>
                          <w:ind w:left="850" w:right="-160"/>
                          <w:rPr>
                            <w:rFonts w:ascii="Century Gothic" w:eastAsia="Century Gothic" w:hAnsi="Century Gothic" w:cs="Century Gothic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position w:val="-1"/>
                            <w:sz w:val="22"/>
                            <w:szCs w:val="22"/>
                          </w:rPr>
                          <w:t>Company</w:t>
                        </w:r>
                        <w:r>
                          <w:rPr>
                            <w:rFonts w:ascii="Arial" w:eastAsia="Arial" w:hAnsi="Arial" w:cs="Arial"/>
                            <w:color w:val="363435"/>
                            <w:spacing w:val="9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363435"/>
                            <w:position w:val="-1"/>
                            <w:sz w:val="22"/>
                            <w:szCs w:val="22"/>
                          </w:rPr>
                          <w:t>name</w:t>
                        </w:r>
                        <w:r>
                          <w:rPr>
                            <w:rFonts w:ascii="Arial" w:eastAsia="Arial" w:hAnsi="Arial" w:cs="Arial"/>
                            <w:color w:val="363435"/>
                            <w:spacing w:val="-5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i/>
                            <w:color w:val="363435"/>
                            <w:position w:val="-1"/>
                            <w:sz w:val="22"/>
                            <w:szCs w:val="22"/>
                          </w:rPr>
                          <w:t>[m</w:t>
                        </w:r>
                      </w:p>
                    </w:tc>
                  </w:tr>
                  <w:tr w:rsidR="004E468F" w14:paraId="1E52334E" w14:textId="77777777">
                    <w:trPr>
                      <w:trHeight w:hRule="exact" w:val="264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7D57AF" w14:textId="77777777" w:rsidR="004E468F" w:rsidRDefault="004E468F"/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99AD97" w14:textId="77777777" w:rsidR="004E468F" w:rsidRDefault="004E468F"/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A54B9A" w14:textId="77777777" w:rsidR="004E468F" w:rsidRDefault="00766DE0">
                        <w:pPr>
                          <w:spacing w:line="240" w:lineRule="exact"/>
                          <w:ind w:left="329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Job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-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itle</w:t>
                        </w:r>
                      </w:p>
                    </w:tc>
                  </w:tr>
                  <w:tr w:rsidR="004E468F" w14:paraId="07B8EEE7" w14:textId="77777777">
                    <w:trPr>
                      <w:trHeight w:hRule="exact" w:val="264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870170" w14:textId="77777777" w:rsidR="004E468F" w:rsidRDefault="00766DE0">
                        <w:pPr>
                          <w:spacing w:line="240" w:lineRule="exact"/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4F182E" w14:textId="77777777" w:rsidR="004E468F" w:rsidRDefault="00766DE0">
                        <w:pPr>
                          <w:spacing w:line="240" w:lineRule="exact"/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5F652B" w14:textId="77777777" w:rsidR="004E468F" w:rsidRDefault="00766DE0">
                        <w:pPr>
                          <w:spacing w:line="240" w:lineRule="exact"/>
                          <w:ind w:left="329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Duties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1"/>
                            <w:sz w:val="22"/>
                            <w:szCs w:val="22"/>
                          </w:rPr>
                          <w:t>performed</w:t>
                        </w:r>
                      </w:p>
                    </w:tc>
                  </w:tr>
                  <w:tr w:rsidR="004E468F" w14:paraId="05F59F40" w14:textId="77777777">
                    <w:trPr>
                      <w:trHeight w:hRule="exact" w:val="342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B1C3F2" w14:textId="77777777" w:rsidR="004E468F" w:rsidRDefault="00766DE0">
                        <w:pPr>
                          <w:spacing w:line="240" w:lineRule="exact"/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B70550" w14:textId="77777777" w:rsidR="004E468F" w:rsidRDefault="00766DE0">
                        <w:pPr>
                          <w:spacing w:line="240" w:lineRule="exact"/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53A534" w14:textId="77777777" w:rsidR="004E468F" w:rsidRDefault="00766DE0">
                        <w:pPr>
                          <w:spacing w:line="240" w:lineRule="exact"/>
                          <w:ind w:left="329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Skills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98"/>
                            <w:sz w:val="22"/>
                            <w:szCs w:val="22"/>
                          </w:rPr>
                          <w:t>lea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4"/>
                            <w:w w:val="98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5"/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</w:tr>
                </w:tbl>
                <w:p w14:paraId="3AEB082F" w14:textId="77777777" w:rsidR="004E468F" w:rsidRDefault="004E468F"/>
              </w:txbxContent>
            </v:textbox>
            <w10:wrap anchorx="page"/>
          </v:shape>
        </w:pict>
      </w: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WORK EXPERIENCE</w:t>
      </w:r>
    </w:p>
    <w:p w14:paraId="327DB81C" w14:textId="77777777" w:rsidR="004E468F" w:rsidRPr="00976CDC" w:rsidRDefault="00766DE0">
      <w:pPr>
        <w:spacing w:before="19" w:line="280" w:lineRule="exact"/>
        <w:rPr>
          <w:rFonts w:asciiTheme="majorHAnsi" w:hAnsiTheme="majorHAnsi"/>
          <w:sz w:val="28"/>
          <w:szCs w:val="28"/>
        </w:rPr>
      </w:pPr>
      <w:r w:rsidRPr="00976CDC">
        <w:rPr>
          <w:rFonts w:asciiTheme="majorHAnsi" w:hAnsiTheme="majorHAnsi"/>
        </w:rPr>
        <w:br w:type="column"/>
      </w:r>
    </w:p>
    <w:p w14:paraId="1C0CEBA8" w14:textId="77777777" w:rsidR="004E468F" w:rsidRPr="00976CDC" w:rsidRDefault="00766DE0">
      <w:pPr>
        <w:spacing w:line="260" w:lineRule="exact"/>
        <w:rPr>
          <w:rFonts w:asciiTheme="majorHAnsi" w:eastAsia="Century Gothic" w:hAnsiTheme="majorHAnsi" w:cs="Century Gothic"/>
          <w:sz w:val="22"/>
          <w:szCs w:val="22"/>
        </w:rPr>
        <w:sectPr w:rsidR="004E468F" w:rsidRPr="00976CDC">
          <w:type w:val="continuous"/>
          <w:pgSz w:w="12240" w:h="15840"/>
          <w:pgMar w:top="1480" w:right="600" w:bottom="280" w:left="580" w:header="720" w:footer="720" w:gutter="0"/>
          <w:cols w:num="2" w:space="720" w:equalWidth="0">
            <w:col w:w="2509" w:space="966"/>
            <w:col w:w="7585"/>
          </w:cols>
        </w:sectPr>
      </w:pPr>
      <w:r w:rsidRPr="00976CDC">
        <w:rPr>
          <w:rFonts w:asciiTheme="majorHAnsi" w:eastAsia="Century Gothic" w:hAnsiTheme="majorHAnsi" w:cs="Century Gothic"/>
          <w:b/>
          <w:i/>
          <w:color w:val="363435"/>
          <w:position w:val="-1"/>
          <w:sz w:val="22"/>
          <w:szCs w:val="22"/>
        </w:rPr>
        <w:t>ost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21"/>
          <w:position w:val="-1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-4"/>
          <w:position w:val="-1"/>
          <w:sz w:val="22"/>
          <w:szCs w:val="22"/>
        </w:rPr>
        <w:t>r</w:t>
      </w:r>
      <w:r w:rsidRPr="00976CDC">
        <w:rPr>
          <w:rFonts w:asciiTheme="majorHAnsi" w:eastAsia="Century Gothic" w:hAnsiTheme="majorHAnsi" w:cs="Century Gothic"/>
          <w:b/>
          <w:i/>
          <w:color w:val="363435"/>
          <w:position w:val="-1"/>
          <w:sz w:val="22"/>
          <w:szCs w:val="22"/>
        </w:rPr>
        <w:t>ecent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-16"/>
          <w:position w:val="-1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w w:val="117"/>
          <w:position w:val="-1"/>
          <w:sz w:val="22"/>
          <w:szCs w:val="22"/>
        </w:rPr>
        <w:t>first]</w:t>
      </w:r>
    </w:p>
    <w:p w14:paraId="36B94B92" w14:textId="77777777" w:rsidR="004E468F" w:rsidRPr="00976CDC" w:rsidRDefault="004E468F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7D94FB1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770FC57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48D79F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28BA7F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2B82014" w14:textId="77777777" w:rsidR="004E468F" w:rsidRPr="00976CDC" w:rsidRDefault="004E468F">
      <w:pPr>
        <w:spacing w:line="200" w:lineRule="exact"/>
        <w:rPr>
          <w:rFonts w:asciiTheme="majorHAnsi" w:hAnsiTheme="majorHAnsi"/>
        </w:rPr>
        <w:sectPr w:rsidR="004E468F" w:rsidRPr="00976CDC">
          <w:type w:val="continuous"/>
          <w:pgSz w:w="12240" w:h="15840"/>
          <w:pgMar w:top="1480" w:right="600" w:bottom="280" w:left="580" w:header="720" w:footer="720" w:gutter="0"/>
          <w:cols w:space="720"/>
        </w:sectPr>
      </w:pPr>
    </w:p>
    <w:p w14:paraId="0CB35538" w14:textId="77777777" w:rsidR="004E468F" w:rsidRPr="00976CDC" w:rsidRDefault="00766DE0">
      <w:pPr>
        <w:spacing w:before="31"/>
        <w:ind w:left="140" w:right="-56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SCHOOL ACTIVITIES</w:t>
      </w:r>
    </w:p>
    <w:p w14:paraId="56D8F06D" w14:textId="77777777" w:rsidR="004E468F" w:rsidRPr="00976CDC" w:rsidRDefault="00766DE0">
      <w:pPr>
        <w:spacing w:before="19" w:line="280" w:lineRule="exact"/>
        <w:rPr>
          <w:rFonts w:asciiTheme="majorHAnsi" w:hAnsiTheme="majorHAnsi"/>
          <w:sz w:val="28"/>
          <w:szCs w:val="28"/>
        </w:rPr>
      </w:pPr>
      <w:r w:rsidRPr="00976CDC">
        <w:rPr>
          <w:rFonts w:asciiTheme="majorHAnsi" w:hAnsiTheme="majorHAnsi"/>
        </w:rPr>
        <w:br w:type="column"/>
      </w:r>
    </w:p>
    <w:p w14:paraId="5B8C7072" w14:textId="77777777" w:rsidR="004E468F" w:rsidRPr="00976CDC" w:rsidRDefault="00766DE0">
      <w:pPr>
        <w:spacing w:line="260" w:lineRule="exact"/>
        <w:rPr>
          <w:rFonts w:asciiTheme="majorHAnsi" w:eastAsia="Century Gothic" w:hAnsiTheme="majorHAnsi" w:cs="Century Gothic"/>
          <w:sz w:val="22"/>
          <w:szCs w:val="22"/>
        </w:rPr>
        <w:sectPr w:rsidR="004E468F" w:rsidRPr="00976CDC">
          <w:type w:val="continuous"/>
          <w:pgSz w:w="12240" w:h="15840"/>
          <w:pgMar w:top="1480" w:right="600" w:bottom="280" w:left="580" w:header="720" w:footer="720" w:gutter="0"/>
          <w:cols w:num="2" w:space="720" w:equalWidth="0">
            <w:col w:w="2545" w:space="1830"/>
            <w:col w:w="6685"/>
          </w:cols>
        </w:sectPr>
      </w:pPr>
      <w:r w:rsidRPr="00976CDC">
        <w:rPr>
          <w:rFonts w:asciiTheme="majorHAnsi" w:hAnsiTheme="majorHAnsi"/>
        </w:rPr>
        <w:pict w14:anchorId="7F4CC6D2">
          <v:shape id="_x0000_s1066" type="#_x0000_t202" style="position:absolute;margin-left:34pt;margin-top:.05pt;width:216.95pt;height:123.65pt;z-index:-2825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30"/>
                    <w:gridCol w:w="520"/>
                    <w:gridCol w:w="3188"/>
                  </w:tblGrid>
                  <w:tr w:rsidR="004E468F" w14:paraId="2D90F3FB" w14:textId="77777777">
                    <w:trPr>
                      <w:trHeight w:hRule="exact" w:val="546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F00A02" w14:textId="77777777" w:rsidR="004E468F" w:rsidRDefault="00766DE0">
                        <w:pPr>
                          <w:spacing w:before="13"/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sz w:val="22"/>
                            <w:szCs w:val="22"/>
                          </w:rPr>
                          <w:t>Date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BCA13B" w14:textId="77777777" w:rsidR="004E468F" w:rsidRDefault="004E468F"/>
                    </w:tc>
                    <w:tc>
                      <w:tcPr>
                        <w:tcW w:w="3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82183E" w14:textId="77777777" w:rsidR="004E468F" w:rsidRDefault="00766DE0">
                        <w:pPr>
                          <w:spacing w:line="260" w:lineRule="exact"/>
                          <w:ind w:left="329" w:right="-116"/>
                          <w:rPr>
                            <w:rFonts w:ascii="Century Gothic" w:eastAsia="Century Gothic" w:hAnsi="Century Gothic" w:cs="Century Gothic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position w:val="-1"/>
                            <w:sz w:val="22"/>
                            <w:szCs w:val="22"/>
                          </w:rPr>
                          <w:t>Activity/Sport/Club</w:t>
                        </w:r>
                        <w:r>
                          <w:rPr>
                            <w:rFonts w:ascii="Arial" w:eastAsia="Arial" w:hAnsi="Arial" w:cs="Arial"/>
                            <w:color w:val="363435"/>
                            <w:spacing w:val="54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i/>
                            <w:color w:val="363435"/>
                            <w:position w:val="-1"/>
                            <w:sz w:val="22"/>
                            <w:szCs w:val="22"/>
                          </w:rPr>
                          <w:t>[most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i/>
                            <w:color w:val="363435"/>
                            <w:spacing w:val="17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i/>
                            <w:color w:val="363435"/>
                            <w:spacing w:val="-4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entury Gothic" w:eastAsia="Century Gothic" w:hAnsi="Century Gothic" w:cs="Century Gothic"/>
                            <w:b/>
                            <w:i/>
                            <w:color w:val="363435"/>
                            <w:position w:val="-1"/>
                            <w:sz w:val="22"/>
                            <w:szCs w:val="22"/>
                          </w:rPr>
                          <w:t>e</w:t>
                        </w:r>
                      </w:p>
                      <w:p w14:paraId="27E8EB20" w14:textId="77777777" w:rsidR="004E468F" w:rsidRDefault="00766DE0">
                        <w:pPr>
                          <w:spacing w:before="9"/>
                          <w:ind w:left="329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-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itle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Position, if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w w:val="101"/>
                            <w:sz w:val="22"/>
                            <w:szCs w:val="22"/>
                          </w:rPr>
                          <w:t>applicable</w:t>
                        </w:r>
                      </w:p>
                    </w:tc>
                  </w:tr>
                  <w:tr w:rsidR="004E468F" w14:paraId="6CABBFAB" w14:textId="77777777">
                    <w:trPr>
                      <w:trHeight w:hRule="exact" w:val="264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ECB75B" w14:textId="77777777" w:rsidR="004E468F" w:rsidRDefault="00766DE0">
                        <w:pPr>
                          <w:spacing w:line="240" w:lineRule="exact"/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42E95D" w14:textId="77777777" w:rsidR="004E468F" w:rsidRDefault="00766DE0">
                        <w:pPr>
                          <w:spacing w:line="240" w:lineRule="exact"/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FF5D50" w14:textId="77777777" w:rsidR="004E468F" w:rsidRDefault="00766DE0">
                        <w:pPr>
                          <w:spacing w:line="240" w:lineRule="exact"/>
                          <w:ind w:left="3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Duties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1"/>
                            <w:sz w:val="22"/>
                            <w:szCs w:val="22"/>
                          </w:rPr>
                          <w:t>performed</w:t>
                        </w:r>
                      </w:p>
                    </w:tc>
                  </w:tr>
                  <w:tr w:rsidR="004E468F" w14:paraId="6A1F39D5" w14:textId="77777777">
                    <w:trPr>
                      <w:trHeight w:hRule="exact" w:val="396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E4FBD5" w14:textId="77777777" w:rsidR="004E468F" w:rsidRDefault="00766DE0">
                        <w:pPr>
                          <w:spacing w:line="240" w:lineRule="exact"/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9DE5D5" w14:textId="77777777" w:rsidR="004E468F" w:rsidRDefault="00766DE0">
                        <w:pPr>
                          <w:spacing w:line="240" w:lineRule="exact"/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86F2D9" w14:textId="77777777" w:rsidR="004E468F" w:rsidRDefault="00766DE0">
                        <w:pPr>
                          <w:spacing w:line="240" w:lineRule="exact"/>
                          <w:ind w:left="3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Skills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98"/>
                            <w:sz w:val="22"/>
                            <w:szCs w:val="22"/>
                          </w:rPr>
                          <w:t>lea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4"/>
                            <w:w w:val="98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5"/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</w:tr>
                  <w:tr w:rsidR="004E468F" w14:paraId="1D720775" w14:textId="77777777">
                    <w:trPr>
                      <w:trHeight w:hRule="exact" w:val="924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FA99C3" w14:textId="77777777" w:rsidR="004E468F" w:rsidRDefault="004E468F">
                        <w:pPr>
                          <w:spacing w:before="7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AE9B193" w14:textId="77777777" w:rsidR="004E468F" w:rsidRDefault="00766DE0">
                        <w:pPr>
                          <w:ind w:left="40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sz w:val="22"/>
                            <w:szCs w:val="22"/>
                          </w:rPr>
                          <w:t>Date</w:t>
                        </w:r>
                      </w:p>
                      <w:p w14:paraId="424DFED0" w14:textId="77777777" w:rsidR="004E468F" w:rsidRDefault="004E468F">
                        <w:pPr>
                          <w:spacing w:before="12" w:line="260" w:lineRule="exact"/>
                          <w:rPr>
                            <w:sz w:val="26"/>
                            <w:szCs w:val="26"/>
                          </w:rPr>
                        </w:pPr>
                      </w:p>
                      <w:p w14:paraId="4535440F" w14:textId="77777777" w:rsidR="004E468F" w:rsidRDefault="00766DE0">
                        <w:pPr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80CCC4" w14:textId="77777777" w:rsidR="004E468F" w:rsidRDefault="004E468F">
                        <w:pPr>
                          <w:spacing w:line="200" w:lineRule="exact"/>
                        </w:pPr>
                      </w:p>
                      <w:p w14:paraId="133C4277" w14:textId="77777777" w:rsidR="004E468F" w:rsidRDefault="004E468F">
                        <w:pPr>
                          <w:spacing w:line="200" w:lineRule="exact"/>
                        </w:pPr>
                      </w:p>
                      <w:p w14:paraId="09CE78BF" w14:textId="77777777" w:rsidR="004E468F" w:rsidRDefault="004E468F">
                        <w:pPr>
                          <w:spacing w:before="13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50FADCA0" w14:textId="77777777" w:rsidR="004E468F" w:rsidRDefault="00766DE0">
                        <w:pPr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EECA87" w14:textId="77777777" w:rsidR="004E468F" w:rsidRDefault="004E468F">
                        <w:pPr>
                          <w:spacing w:before="7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DDC862A" w14:textId="77777777" w:rsidR="004E468F" w:rsidRDefault="00766DE0">
                        <w:pPr>
                          <w:ind w:left="329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363435"/>
                            <w:w w:val="103"/>
                            <w:sz w:val="22"/>
                            <w:szCs w:val="22"/>
                          </w:rPr>
                          <w:t>Activity/Sport/Club</w:t>
                        </w:r>
                      </w:p>
                      <w:p w14:paraId="7013F363" w14:textId="77777777" w:rsidR="004E468F" w:rsidRDefault="00766DE0">
                        <w:pPr>
                          <w:spacing w:before="11"/>
                          <w:ind w:left="329"/>
                          <w:rPr>
                            <w:rFonts w:ascii="Arial" w:eastAsia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-4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itle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z w:val="22"/>
                            <w:szCs w:val="22"/>
                          </w:rPr>
                          <w:t>Position, if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spacing w:val="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363435"/>
                            <w:w w:val="101"/>
                            <w:sz w:val="22"/>
                            <w:szCs w:val="22"/>
                          </w:rPr>
                          <w:t>applicable</w:t>
                        </w:r>
                      </w:p>
                      <w:p w14:paraId="486D2004" w14:textId="77777777" w:rsidR="004E468F" w:rsidRDefault="00766DE0">
                        <w:pPr>
                          <w:spacing w:before="8"/>
                          <w:ind w:left="3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Duties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3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1"/>
                            <w:sz w:val="22"/>
                            <w:szCs w:val="22"/>
                          </w:rPr>
                          <w:t>performed</w:t>
                        </w:r>
                      </w:p>
                    </w:tc>
                  </w:tr>
                  <w:tr w:rsidR="004E468F" w14:paraId="0FD44FC8" w14:textId="77777777">
                    <w:trPr>
                      <w:trHeight w:hRule="exact" w:val="342"/>
                    </w:trPr>
                    <w:tc>
                      <w:tcPr>
                        <w:tcW w:w="6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94CA5A" w14:textId="77777777" w:rsidR="004E468F" w:rsidRDefault="00766DE0">
                        <w:pPr>
                          <w:spacing w:line="240" w:lineRule="exact"/>
                          <w:ind w:left="4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23B708" w14:textId="77777777" w:rsidR="004E468F" w:rsidRDefault="00766DE0">
                        <w:pPr>
                          <w:spacing w:line="240" w:lineRule="exact"/>
                          <w:ind w:left="1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w w:val="126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31B407" w14:textId="77777777" w:rsidR="004E468F" w:rsidRDefault="00766DE0">
                        <w:pPr>
                          <w:spacing w:line="240" w:lineRule="exact"/>
                          <w:ind w:left="330"/>
                          <w:rPr>
                            <w:rFonts w:ascii="Cambria" w:eastAsia="Cambria" w:hAnsi="Cambria" w:cs="Cambria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•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z w:val="22"/>
                            <w:szCs w:val="22"/>
                          </w:rPr>
                          <w:t>Skills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2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98"/>
                            <w:sz w:val="22"/>
                            <w:szCs w:val="22"/>
                          </w:rPr>
                          <w:t>lea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spacing w:val="4"/>
                            <w:w w:val="98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color w:val="363435"/>
                            <w:w w:val="105"/>
                            <w:sz w:val="22"/>
                            <w:szCs w:val="22"/>
                          </w:rPr>
                          <w:t>ned</w:t>
                        </w:r>
                      </w:p>
                    </w:tc>
                  </w:tr>
                </w:tbl>
                <w:p w14:paraId="5F0559F6" w14:textId="77777777" w:rsidR="004E468F" w:rsidRDefault="004E468F"/>
              </w:txbxContent>
            </v:textbox>
            <w10:wrap anchorx="page"/>
          </v:shape>
        </w:pict>
      </w:r>
      <w:r w:rsidRPr="00976CDC">
        <w:rPr>
          <w:rFonts w:asciiTheme="majorHAnsi" w:eastAsia="Century Gothic" w:hAnsiTheme="majorHAnsi" w:cs="Century Gothic"/>
          <w:b/>
          <w:i/>
          <w:color w:val="363435"/>
          <w:position w:val="-1"/>
          <w:sz w:val="22"/>
          <w:szCs w:val="22"/>
        </w:rPr>
        <w:t>cent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-19"/>
          <w:position w:val="-1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w w:val="117"/>
          <w:position w:val="-1"/>
          <w:sz w:val="22"/>
          <w:szCs w:val="22"/>
        </w:rPr>
        <w:t>first]</w:t>
      </w:r>
    </w:p>
    <w:p w14:paraId="35C2A00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68110F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075B6D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EF341E5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533E375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2A9BD3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4CDE72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A290DF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409BE4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4D5AC2C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43AC98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E5347EB" w14:textId="77777777" w:rsidR="004E468F" w:rsidRPr="00976CDC" w:rsidRDefault="004E468F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6BFADB75" w14:textId="77777777" w:rsidR="004E468F" w:rsidRPr="00976CDC" w:rsidRDefault="00766DE0">
      <w:pPr>
        <w:spacing w:before="31" w:line="260" w:lineRule="exact"/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position w:val="-1"/>
          <w:sz w:val="24"/>
          <w:szCs w:val="24"/>
        </w:rPr>
        <w:t>COMMUNITY</w:t>
      </w:r>
      <w:r w:rsidRPr="00976CDC">
        <w:rPr>
          <w:rFonts w:asciiTheme="majorHAnsi" w:eastAsia="Arial" w:hAnsiTheme="majorHAnsi" w:cs="Arial"/>
          <w:b/>
          <w:color w:val="363435"/>
          <w:spacing w:val="44"/>
          <w:position w:val="-1"/>
          <w:sz w:val="24"/>
          <w:szCs w:val="24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position w:val="-1"/>
          <w:sz w:val="24"/>
          <w:szCs w:val="24"/>
        </w:rPr>
        <w:t>SE</w:t>
      </w:r>
      <w:r w:rsidRPr="00976CDC">
        <w:rPr>
          <w:rFonts w:asciiTheme="majorHAnsi" w:eastAsia="Arial" w:hAnsiTheme="majorHAnsi" w:cs="Arial"/>
          <w:b/>
          <w:color w:val="363435"/>
          <w:spacing w:val="1"/>
          <w:position w:val="-1"/>
          <w:sz w:val="24"/>
          <w:szCs w:val="24"/>
        </w:rPr>
        <w:t>R</w:t>
      </w:r>
      <w:r w:rsidRPr="00976CDC">
        <w:rPr>
          <w:rFonts w:asciiTheme="majorHAnsi" w:eastAsia="Arial" w:hAnsiTheme="majorHAnsi" w:cs="Arial"/>
          <w:b/>
          <w:color w:val="363435"/>
          <w:position w:val="-1"/>
          <w:sz w:val="24"/>
          <w:szCs w:val="24"/>
        </w:rPr>
        <w:t>VICE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520"/>
        <w:gridCol w:w="3205"/>
      </w:tblGrid>
      <w:tr w:rsidR="004E468F" w:rsidRPr="00976CDC" w14:paraId="55A496A0" w14:textId="77777777">
        <w:trPr>
          <w:trHeight w:hRule="exact" w:val="283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1C21696" w14:textId="77777777" w:rsidR="004E468F" w:rsidRPr="00976CDC" w:rsidRDefault="00766DE0">
            <w:pPr>
              <w:spacing w:before="13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>Date</w:t>
            </w:r>
          </w:p>
        </w:tc>
        <w:tc>
          <w:tcPr>
            <w:tcW w:w="37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92E5D" w14:textId="77777777" w:rsidR="004E468F" w:rsidRPr="00976CDC" w:rsidRDefault="00766DE0">
            <w:pPr>
              <w:spacing w:line="260" w:lineRule="exact"/>
              <w:ind w:left="850"/>
              <w:rPr>
                <w:rFonts w:asciiTheme="majorHAnsi" w:eastAsia="Century Gothic" w:hAnsiTheme="majorHAnsi" w:cs="Century Gothic"/>
                <w:sz w:val="22"/>
                <w:szCs w:val="22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22"/>
                <w:szCs w:val="22"/>
              </w:rPr>
              <w:t xml:space="preserve">Activity </w:t>
            </w:r>
            <w:r w:rsidRPr="00976CDC">
              <w:rPr>
                <w:rFonts w:asciiTheme="majorHAnsi" w:eastAsia="Arial" w:hAnsiTheme="majorHAnsi" w:cs="Arial"/>
                <w:color w:val="363435"/>
                <w:spacing w:val="21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position w:val="-1"/>
                <w:sz w:val="22"/>
                <w:szCs w:val="22"/>
              </w:rPr>
              <w:t>[most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spacing w:val="17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spacing w:val="-4"/>
                <w:position w:val="-1"/>
                <w:sz w:val="22"/>
                <w:szCs w:val="22"/>
              </w:rPr>
              <w:t>r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position w:val="-1"/>
                <w:sz w:val="22"/>
                <w:szCs w:val="22"/>
              </w:rPr>
              <w:t>ecent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spacing w:val="-1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w w:val="117"/>
                <w:position w:val="-1"/>
                <w:sz w:val="22"/>
                <w:szCs w:val="22"/>
              </w:rPr>
              <w:t>first]</w:t>
            </w:r>
          </w:p>
        </w:tc>
      </w:tr>
      <w:tr w:rsidR="004E468F" w:rsidRPr="00976CDC" w14:paraId="71DC269A" w14:textId="77777777">
        <w:trPr>
          <w:trHeight w:hRule="exact" w:val="26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336718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1D06DDEF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14:paraId="2B7CE7FA" w14:textId="77777777" w:rsidR="004E468F" w:rsidRPr="00976CDC" w:rsidRDefault="00766DE0">
            <w:pPr>
              <w:spacing w:line="240" w:lineRule="exact"/>
              <w:ind w:left="32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>Title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>or</w:t>
            </w:r>
            <w:r w:rsidRPr="00976CDC">
              <w:rPr>
                <w:rFonts w:asciiTheme="majorHAnsi" w:eastAsia="Arial" w:hAnsiTheme="majorHAnsi" w:cs="Arial"/>
                <w:color w:val="363435"/>
                <w:spacing w:val="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>Position,</w:t>
            </w:r>
            <w:r w:rsidRPr="00976CDC">
              <w:rPr>
                <w:rFonts w:asciiTheme="majorHAnsi" w:eastAsia="Arial" w:hAnsiTheme="majorHAnsi" w:cs="Arial"/>
                <w:color w:val="363435"/>
                <w:spacing w:val="8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>if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22"/>
                <w:szCs w:val="22"/>
              </w:rPr>
              <w:t>applicable</w:t>
            </w:r>
          </w:p>
        </w:tc>
      </w:tr>
      <w:tr w:rsidR="004E468F" w:rsidRPr="00976CDC" w14:paraId="7A7C05DF" w14:textId="77777777">
        <w:trPr>
          <w:trHeight w:hRule="exact" w:val="264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5C1D869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1897EE5E" w14:textId="77777777" w:rsidR="004E468F" w:rsidRPr="00976CDC" w:rsidRDefault="00766DE0">
            <w:pPr>
              <w:spacing w:line="240" w:lineRule="exact"/>
              <w:ind w:left="1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14:paraId="17A044CC" w14:textId="77777777" w:rsidR="004E468F" w:rsidRPr="00976CDC" w:rsidRDefault="00766DE0">
            <w:pPr>
              <w:spacing w:line="240" w:lineRule="exact"/>
              <w:ind w:left="3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Duties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1"/>
                <w:sz w:val="22"/>
                <w:szCs w:val="22"/>
              </w:rPr>
              <w:t>performed</w:t>
            </w:r>
          </w:p>
        </w:tc>
      </w:tr>
      <w:tr w:rsidR="004E468F" w:rsidRPr="00976CDC" w14:paraId="2A4D4F76" w14:textId="77777777">
        <w:trPr>
          <w:trHeight w:hRule="exact" w:val="342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2FA2BF5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527517DD" w14:textId="77777777" w:rsidR="004E468F" w:rsidRPr="00976CDC" w:rsidRDefault="00766DE0">
            <w:pPr>
              <w:spacing w:line="240" w:lineRule="exact"/>
              <w:ind w:left="1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14:paraId="71216C86" w14:textId="77777777" w:rsidR="004E468F" w:rsidRPr="00976CDC" w:rsidRDefault="00766DE0">
            <w:pPr>
              <w:spacing w:line="240" w:lineRule="exact"/>
              <w:ind w:left="3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Skills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98"/>
                <w:sz w:val="22"/>
                <w:szCs w:val="22"/>
              </w:rPr>
              <w:t>lea</w:t>
            </w:r>
            <w:r w:rsidRPr="00976CDC">
              <w:rPr>
                <w:rFonts w:asciiTheme="majorHAnsi" w:eastAsia="Cambria" w:hAnsiTheme="majorHAnsi" w:cs="Cambria"/>
                <w:color w:val="363435"/>
                <w:spacing w:val="4"/>
                <w:w w:val="98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w w:val="105"/>
                <w:sz w:val="22"/>
                <w:szCs w:val="22"/>
              </w:rPr>
              <w:t>ned</w:t>
            </w:r>
          </w:p>
        </w:tc>
      </w:tr>
    </w:tbl>
    <w:p w14:paraId="72EE223A" w14:textId="77777777" w:rsidR="004E468F" w:rsidRPr="00976CDC" w:rsidRDefault="004E468F">
      <w:pPr>
        <w:spacing w:before="11" w:line="200" w:lineRule="exact"/>
        <w:rPr>
          <w:rFonts w:asciiTheme="majorHAnsi" w:hAnsiTheme="majorHAnsi"/>
        </w:rPr>
      </w:pPr>
    </w:p>
    <w:p w14:paraId="34A40C66" w14:textId="77777777" w:rsidR="004E468F" w:rsidRPr="00976CDC" w:rsidRDefault="00766DE0">
      <w:pPr>
        <w:spacing w:before="31"/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 xml:space="preserve">HONORS AND </w:t>
      </w:r>
      <w:r w:rsidRPr="00976CDC">
        <w:rPr>
          <w:rFonts w:asciiTheme="majorHAnsi" w:eastAsia="Arial" w:hAnsiTheme="majorHAnsi" w:cs="Arial"/>
          <w:b/>
          <w:color w:val="363435"/>
          <w:spacing w:val="-4"/>
          <w:sz w:val="24"/>
          <w:szCs w:val="24"/>
        </w:rPr>
        <w:t>AW</w:t>
      </w: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ARDS</w:t>
      </w:r>
    </w:p>
    <w:p w14:paraId="147C6C51" w14:textId="77777777" w:rsidR="004E468F" w:rsidRPr="00976CDC" w:rsidRDefault="00766DE0">
      <w:pPr>
        <w:spacing w:line="260" w:lineRule="exact"/>
        <w:ind w:left="140"/>
        <w:rPr>
          <w:rFonts w:asciiTheme="majorHAnsi" w:eastAsia="Century Gothic" w:hAnsiTheme="majorHAnsi" w:cs="Century Gothic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Date              </w:t>
      </w:r>
      <w:r w:rsidRPr="00976CDC">
        <w:rPr>
          <w:rFonts w:asciiTheme="majorHAnsi" w:eastAsia="Arial" w:hAnsiTheme="majorHAnsi" w:cs="Arial"/>
          <w:color w:val="363435"/>
          <w:spacing w:val="6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Honor/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d </w:t>
      </w:r>
      <w:r w:rsidRPr="00976CDC">
        <w:rPr>
          <w:rFonts w:asciiTheme="majorHAnsi" w:eastAsia="Arial" w:hAnsiTheme="majorHAnsi" w:cs="Arial"/>
          <w:color w:val="363435"/>
          <w:spacing w:val="27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sz w:val="22"/>
          <w:szCs w:val="22"/>
        </w:rPr>
        <w:t>[most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entury Gothic" w:hAnsiTheme="majorHAnsi" w:cs="Century Gothic"/>
          <w:b/>
          <w:i/>
          <w:color w:val="363435"/>
          <w:sz w:val="22"/>
          <w:szCs w:val="22"/>
        </w:rPr>
        <w:t>ecent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-16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w w:val="117"/>
          <w:sz w:val="22"/>
          <w:szCs w:val="22"/>
        </w:rPr>
        <w:t>first]</w:t>
      </w:r>
    </w:p>
    <w:p w14:paraId="045408F1" w14:textId="77777777" w:rsidR="004E468F" w:rsidRPr="00976CDC" w:rsidRDefault="004E468F">
      <w:pPr>
        <w:spacing w:before="13" w:line="260" w:lineRule="exact"/>
        <w:rPr>
          <w:rFonts w:asciiTheme="majorHAnsi" w:hAnsiTheme="majorHAnsi"/>
          <w:sz w:val="26"/>
          <w:szCs w:val="26"/>
        </w:rPr>
      </w:pPr>
    </w:p>
    <w:p w14:paraId="26E7AACB" w14:textId="77777777" w:rsidR="004E468F" w:rsidRPr="00976CDC" w:rsidRDefault="00766DE0">
      <w:pPr>
        <w:ind w:left="14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Date              </w:t>
      </w:r>
      <w:r w:rsidRPr="00976CDC">
        <w:rPr>
          <w:rFonts w:asciiTheme="majorHAnsi" w:eastAsia="Arial" w:hAnsiTheme="majorHAnsi" w:cs="Arial"/>
          <w:color w:val="363435"/>
          <w:spacing w:val="6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>Honor/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wa</w:t>
      </w:r>
      <w:r w:rsidRPr="00976CDC">
        <w:rPr>
          <w:rFonts w:asciiTheme="majorHAnsi" w:eastAsia="Arial" w:hAnsiTheme="majorHAnsi" w:cs="Arial"/>
          <w:color w:val="363435"/>
          <w:spacing w:val="-4"/>
          <w:w w:val="101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106"/>
          <w:sz w:val="22"/>
          <w:szCs w:val="22"/>
        </w:rPr>
        <w:t>d</w:t>
      </w:r>
    </w:p>
    <w:p w14:paraId="208FEBCA" w14:textId="77777777" w:rsidR="004E468F" w:rsidRPr="00976CDC" w:rsidRDefault="004E468F">
      <w:pPr>
        <w:spacing w:before="6" w:line="120" w:lineRule="exact"/>
        <w:rPr>
          <w:rFonts w:asciiTheme="majorHAnsi" w:hAnsiTheme="majorHAnsi"/>
          <w:sz w:val="13"/>
          <w:szCs w:val="13"/>
        </w:rPr>
      </w:pPr>
    </w:p>
    <w:p w14:paraId="4C556725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362CA37" w14:textId="77777777" w:rsidR="004E468F" w:rsidRPr="00976CDC" w:rsidRDefault="00766DE0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STRENGTHS</w:t>
      </w:r>
    </w:p>
    <w:p w14:paraId="7FF4564D" w14:textId="77777777" w:rsidR="004E468F" w:rsidRPr="00976CDC" w:rsidRDefault="00766DE0">
      <w:pPr>
        <w:spacing w:before="30"/>
        <w:ind w:left="14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List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what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ceive</w:t>
      </w:r>
      <w:r w:rsidRPr="00976CDC">
        <w:rPr>
          <w:rFonts w:asciiTheme="majorHAnsi" w:eastAsia="Arial" w:hAnsiTheme="majorHAnsi" w:cs="Arial"/>
          <w:color w:val="363435"/>
          <w:spacing w:val="-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3"/>
          <w:sz w:val="22"/>
          <w:szCs w:val="22"/>
        </w:rPr>
        <w:t>st</w:t>
      </w:r>
      <w:r w:rsidRPr="00976CDC">
        <w:rPr>
          <w:rFonts w:asciiTheme="majorHAnsi" w:eastAsia="Arial" w:hAnsiTheme="majorHAnsi" w:cs="Arial"/>
          <w:color w:val="363435"/>
          <w:spacing w:val="-4"/>
          <w:w w:val="103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engths</w:t>
      </w:r>
    </w:p>
    <w:p w14:paraId="5B9FBC43" w14:textId="77777777" w:rsidR="004E468F" w:rsidRPr="00976CDC" w:rsidRDefault="004E468F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1A062C9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9E92C96" w14:textId="77777777" w:rsidR="004E468F" w:rsidRPr="00976CDC" w:rsidRDefault="00766DE0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REFERENCES</w:t>
      </w:r>
    </w:p>
    <w:p w14:paraId="01607C3E" w14:textId="77777777" w:rsidR="004E468F" w:rsidRPr="00976CDC" w:rsidRDefault="00766DE0">
      <w:pPr>
        <w:spacing w:before="6"/>
        <w:ind w:left="140"/>
        <w:rPr>
          <w:rFonts w:asciiTheme="majorHAnsi" w:eastAsia="Arial" w:hAnsiTheme="majorHAnsi" w:cs="Arial"/>
          <w:sz w:val="22"/>
          <w:szCs w:val="22"/>
        </w:rPr>
        <w:sectPr w:rsidR="004E468F" w:rsidRPr="00976CDC">
          <w:type w:val="continuous"/>
          <w:pgSz w:w="12240" w:h="15840"/>
          <w:pgMar w:top="1480" w:right="600" w:bottom="280" w:left="580" w:header="720" w:footer="720" w:gutter="0"/>
          <w:cols w:space="720"/>
        </w:sectPr>
      </w:pP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vailable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upon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equest</w:t>
      </w:r>
    </w:p>
    <w:p w14:paraId="6D8B12D7" w14:textId="77777777" w:rsidR="004E468F" w:rsidRPr="00976CDC" w:rsidRDefault="00766DE0">
      <w:pPr>
        <w:spacing w:line="820" w:lineRule="exact"/>
        <w:ind w:left="160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lastRenderedPageBreak/>
        <w:t>Resume</w:t>
      </w:r>
      <w:r w:rsidRPr="00976CDC">
        <w:rPr>
          <w:rFonts w:asciiTheme="majorHAnsi" w:hAnsiTheme="majorHAnsi"/>
          <w:color w:val="7B7D7F"/>
          <w:spacing w:val="-46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w w:val="96"/>
          <w:position w:val="-1"/>
          <w:sz w:val="72"/>
          <w:szCs w:val="72"/>
        </w:rPr>
        <w:t>Sample</w:t>
      </w:r>
      <w:r w:rsidRPr="00976CDC">
        <w:rPr>
          <w:rFonts w:asciiTheme="majorHAnsi" w:hAnsiTheme="majorHAnsi"/>
          <w:color w:val="7B7D7F"/>
          <w:spacing w:val="7"/>
          <w:w w:val="96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t>1</w:t>
      </w:r>
    </w:p>
    <w:p w14:paraId="0B5EA46B" w14:textId="77777777" w:rsidR="004E468F" w:rsidRPr="00976CDC" w:rsidRDefault="004E468F">
      <w:pPr>
        <w:spacing w:before="1" w:line="160" w:lineRule="exact"/>
        <w:rPr>
          <w:rFonts w:asciiTheme="majorHAnsi" w:hAnsiTheme="majorHAnsi"/>
          <w:sz w:val="17"/>
          <w:szCs w:val="17"/>
        </w:rPr>
      </w:pPr>
    </w:p>
    <w:p w14:paraId="48D6418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E9C119C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45C7167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9774D32" w14:textId="77777777" w:rsidR="004E468F" w:rsidRPr="00976CDC" w:rsidRDefault="00766DE0">
      <w:pPr>
        <w:ind w:left="16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OBJECTIVE</w:t>
      </w:r>
    </w:p>
    <w:p w14:paraId="40D9234C" w14:textId="77777777" w:rsidR="004E468F" w:rsidRPr="00976CDC" w:rsidRDefault="00766DE0">
      <w:pPr>
        <w:spacing w:before="6"/>
        <w:ind w:left="16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pacing w:val="-24"/>
          <w:sz w:val="22"/>
          <w:szCs w:val="22"/>
        </w:rPr>
        <w:t>T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attend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University 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Maryland, College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Park,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Fall</w:t>
      </w:r>
      <w:r w:rsidRPr="00976CDC">
        <w:rPr>
          <w:rFonts w:asciiTheme="majorHAnsi" w:eastAsia="Arial" w:hAnsiTheme="majorHAnsi" w:cs="Arial"/>
          <w:color w:val="363435"/>
          <w:spacing w:val="-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2015</w:t>
      </w:r>
    </w:p>
    <w:p w14:paraId="652BF3EC" w14:textId="77777777" w:rsidR="004E468F" w:rsidRPr="00976CDC" w:rsidRDefault="00766DE0">
      <w:pPr>
        <w:spacing w:before="11"/>
        <w:ind w:left="16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Major: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Business Management</w:t>
      </w:r>
    </w:p>
    <w:p w14:paraId="6239925A" w14:textId="77777777" w:rsidR="004E468F" w:rsidRPr="00976CDC" w:rsidRDefault="004E468F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55B07CEE" w14:textId="77777777" w:rsidR="004E468F" w:rsidRPr="00976CDC" w:rsidRDefault="00766DE0">
      <w:pPr>
        <w:ind w:left="16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EDUC</w:t>
      </w:r>
      <w:r w:rsidRPr="00976CDC">
        <w:rPr>
          <w:rFonts w:asciiTheme="majorHAnsi" w:eastAsia="Arial" w:hAnsiTheme="majorHAnsi" w:cs="Arial"/>
          <w:b/>
          <w:color w:val="363435"/>
          <w:spacing w:val="-18"/>
          <w:sz w:val="24"/>
          <w:szCs w:val="24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101"/>
          <w:sz w:val="24"/>
          <w:szCs w:val="24"/>
        </w:rPr>
        <w:t>TION</w:t>
      </w:r>
    </w:p>
    <w:p w14:paraId="6EB5A86D" w14:textId="77777777" w:rsidR="004E468F" w:rsidRPr="00976CDC" w:rsidRDefault="00766DE0">
      <w:pPr>
        <w:spacing w:before="6"/>
        <w:ind w:left="160" w:right="-58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2011-P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esent</w:t>
      </w:r>
      <w:r w:rsidRPr="00976CDC">
        <w:rPr>
          <w:rFonts w:asciiTheme="majorHAnsi" w:eastAsia="Arial" w:hAnsiTheme="majorHAnsi" w:cs="Arial"/>
          <w:color w:val="363435"/>
          <w:spacing w:val="5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Howa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High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School,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Ellicott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Cit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Maryland</w:t>
      </w:r>
    </w:p>
    <w:p w14:paraId="4A0B4200" w14:textId="77777777" w:rsidR="004E468F" w:rsidRPr="00976CDC" w:rsidRDefault="00766DE0">
      <w:pPr>
        <w:spacing w:before="11"/>
        <w:ind w:left="16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Will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graduate June 2015</w:t>
      </w:r>
    </w:p>
    <w:p w14:paraId="2CEFE320" w14:textId="77777777" w:rsidR="004E468F" w:rsidRPr="00976CDC" w:rsidRDefault="004E468F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09E91666" w14:textId="77777777" w:rsidR="004E468F" w:rsidRPr="00976CDC" w:rsidRDefault="00766DE0">
      <w:pPr>
        <w:ind w:left="16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WORK EXPERIENCE</w:t>
      </w:r>
    </w:p>
    <w:p w14:paraId="4E0CFD61" w14:textId="77777777" w:rsidR="004E468F" w:rsidRPr="00976CDC" w:rsidRDefault="00766DE0">
      <w:pPr>
        <w:spacing w:before="6"/>
        <w:ind w:left="16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2011-2014     </w:t>
      </w:r>
      <w:r w:rsidRPr="00976CDC">
        <w:rPr>
          <w:rFonts w:asciiTheme="majorHAnsi" w:eastAsia="Arial" w:hAnsiTheme="majorHAnsi" w:cs="Arial"/>
          <w:color w:val="363435"/>
          <w:spacing w:val="2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Howa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County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Family</w:t>
      </w:r>
      <w:r w:rsidRPr="00976CDC">
        <w:rPr>
          <w:rFonts w:asciiTheme="majorHAnsi" w:eastAsia="Arial" w:hAnsiTheme="majorHAnsi" w:cs="Arial"/>
          <w:color w:val="363435"/>
          <w:spacing w:val="-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YMCA</w:t>
      </w:r>
    </w:p>
    <w:p w14:paraId="63614029" w14:textId="77777777" w:rsidR="004E468F" w:rsidRPr="00976CDC" w:rsidRDefault="00766DE0">
      <w:pPr>
        <w:spacing w:before="11" w:line="240" w:lineRule="exact"/>
        <w:ind w:left="1563" w:right="1458"/>
        <w:jc w:val="center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i/>
          <w:color w:val="363435"/>
          <w:position w:val="-1"/>
          <w:sz w:val="22"/>
          <w:szCs w:val="22"/>
        </w:rPr>
        <w:t>Junior</w:t>
      </w:r>
      <w:r w:rsidRPr="00976CDC">
        <w:rPr>
          <w:rFonts w:asciiTheme="majorHAnsi" w:eastAsia="Arial" w:hAnsiTheme="majorHAnsi" w:cs="Arial"/>
          <w:i/>
          <w:color w:val="363435"/>
          <w:spacing w:val="6"/>
          <w:position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position w:val="-1"/>
          <w:sz w:val="22"/>
          <w:szCs w:val="22"/>
        </w:rPr>
        <w:t>and Senior</w:t>
      </w:r>
      <w:r w:rsidRPr="00976CDC">
        <w:rPr>
          <w:rFonts w:asciiTheme="majorHAnsi" w:eastAsia="Arial" w:hAnsiTheme="majorHAnsi" w:cs="Arial"/>
          <w:i/>
          <w:color w:val="363435"/>
          <w:spacing w:val="-6"/>
          <w:position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99"/>
          <w:position w:val="-1"/>
          <w:sz w:val="22"/>
          <w:szCs w:val="22"/>
        </w:rPr>
        <w:t>Counselor</w:t>
      </w:r>
    </w:p>
    <w:p w14:paraId="24E76181" w14:textId="77777777" w:rsidR="004E468F" w:rsidRPr="00976CDC" w:rsidRDefault="00766DE0">
      <w:pPr>
        <w:spacing w:before="1" w:line="100" w:lineRule="exact"/>
        <w:rPr>
          <w:rFonts w:asciiTheme="majorHAnsi" w:hAnsiTheme="majorHAnsi"/>
          <w:sz w:val="10"/>
          <w:szCs w:val="10"/>
        </w:rPr>
      </w:pPr>
      <w:r w:rsidRPr="00976CDC">
        <w:rPr>
          <w:rFonts w:asciiTheme="majorHAnsi" w:hAnsiTheme="majorHAnsi"/>
        </w:rPr>
        <w:br w:type="column"/>
      </w:r>
    </w:p>
    <w:p w14:paraId="5B9447F6" w14:textId="77777777" w:rsidR="004E468F" w:rsidRPr="00976CDC" w:rsidRDefault="00766DE0">
      <w:pPr>
        <w:ind w:left="465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sz w:val="28"/>
          <w:szCs w:val="28"/>
        </w:rPr>
        <w:t>Madison DiLeo</w:t>
      </w:r>
    </w:p>
    <w:p w14:paraId="629987C0" w14:textId="77777777" w:rsidR="004E468F" w:rsidRPr="00976CDC" w:rsidRDefault="00766DE0">
      <w:pPr>
        <w:spacing w:line="240" w:lineRule="exact"/>
        <w:ind w:left="873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1 Mermaid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Lane</w:t>
      </w:r>
    </w:p>
    <w:p w14:paraId="36F9B35B" w14:textId="77777777" w:rsidR="004E468F" w:rsidRPr="00976CDC" w:rsidRDefault="00766DE0">
      <w:pPr>
        <w:spacing w:before="11"/>
        <w:ind w:left="229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Ellicott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Cit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MD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21042</w:t>
      </w:r>
    </w:p>
    <w:p w14:paraId="24628566" w14:textId="77777777" w:rsidR="004E468F" w:rsidRPr="00976CDC" w:rsidRDefault="00766DE0">
      <w:pPr>
        <w:spacing w:before="11" w:line="250" w:lineRule="auto"/>
        <w:ind w:right="77" w:firstLine="1121"/>
        <w:rPr>
          <w:rFonts w:asciiTheme="majorHAnsi" w:eastAsia="Arial" w:hAnsiTheme="majorHAnsi" w:cs="Arial"/>
          <w:sz w:val="22"/>
          <w:szCs w:val="22"/>
        </w:rPr>
        <w:sectPr w:rsidR="004E468F" w:rsidRPr="00976CDC">
          <w:pgSz w:w="12240" w:h="15840"/>
          <w:pgMar w:top="540" w:right="620" w:bottom="280" w:left="560" w:header="0" w:footer="607" w:gutter="0"/>
          <w:cols w:num="2" w:space="720" w:equalWidth="0">
            <w:col w:w="5886" w:space="2592"/>
            <w:col w:w="2582"/>
          </w:cols>
        </w:sect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410.555.1212 </w:t>
      </w:r>
      <w:hyperlink r:id="rId12">
        <w:r w:rsidRPr="00976CDC">
          <w:rPr>
            <w:rFonts w:asciiTheme="majorHAnsi" w:eastAsia="Arial" w:hAnsiTheme="majorHAnsi" w:cs="Arial"/>
            <w:color w:val="1A73B7"/>
            <w:sz w:val="22"/>
            <w:szCs w:val="22"/>
            <w:u w:val="single" w:color="1A73B7"/>
          </w:rPr>
          <w:t>msplash@ha</w:t>
        </w:r>
        <w:r w:rsidRPr="00976CDC">
          <w:rPr>
            <w:rFonts w:asciiTheme="majorHAnsi" w:eastAsia="Arial" w:hAnsiTheme="majorHAnsi" w:cs="Arial"/>
            <w:color w:val="1A73B7"/>
            <w:spacing w:val="-4"/>
            <w:sz w:val="22"/>
            <w:szCs w:val="22"/>
            <w:u w:val="single" w:color="1A73B7"/>
          </w:rPr>
          <w:t>r</w:t>
        </w:r>
        <w:r w:rsidRPr="00976CDC">
          <w:rPr>
            <w:rFonts w:asciiTheme="majorHAnsi" w:eastAsia="Arial" w:hAnsiTheme="majorHAnsi" w:cs="Arial"/>
            <w:color w:val="1A73B7"/>
            <w:sz w:val="22"/>
            <w:szCs w:val="22"/>
            <w:u w:val="single" w:color="1A73B7"/>
          </w:rPr>
          <w:t>dworke</w:t>
        </w:r>
        <w:r w:rsidRPr="00976CDC">
          <w:rPr>
            <w:rFonts w:asciiTheme="majorHAnsi" w:eastAsia="Arial" w:hAnsiTheme="majorHAnsi" w:cs="Arial"/>
            <w:color w:val="1A73B7"/>
            <w:spacing w:val="-20"/>
            <w:sz w:val="22"/>
            <w:szCs w:val="22"/>
            <w:u w:val="single" w:color="1A73B7"/>
          </w:rPr>
          <w:t>r</w:t>
        </w:r>
        <w:r w:rsidRPr="00976CDC">
          <w:rPr>
            <w:rFonts w:asciiTheme="majorHAnsi" w:eastAsia="Arial" w:hAnsiTheme="majorHAnsi" w:cs="Arial"/>
            <w:color w:val="1A73B7"/>
            <w:sz w:val="22"/>
            <w:szCs w:val="22"/>
            <w:u w:val="single" w:color="1A73B7"/>
          </w:rPr>
          <w:t>.net</w:t>
        </w:r>
      </w:hyperlink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720"/>
        <w:gridCol w:w="5813"/>
      </w:tblGrid>
      <w:tr w:rsidR="004E468F" w:rsidRPr="00976CDC" w14:paraId="7C273AB8" w14:textId="77777777">
        <w:trPr>
          <w:trHeight w:hRule="exact" w:val="28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72A45DA3" w14:textId="77777777" w:rsidR="004E468F" w:rsidRPr="00976CDC" w:rsidRDefault="00766DE0">
            <w:pPr>
              <w:spacing w:before="14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A93046" w14:textId="77777777" w:rsidR="004E468F" w:rsidRPr="00976CDC" w:rsidRDefault="00766DE0">
            <w:pPr>
              <w:spacing w:before="14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43ADC339" w14:textId="77777777" w:rsidR="004E468F" w:rsidRPr="00976CDC" w:rsidRDefault="00766DE0">
            <w:pPr>
              <w:spacing w:before="14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Planned</w:t>
            </w:r>
            <w:r w:rsidRPr="00976CDC">
              <w:rPr>
                <w:rFonts w:asciiTheme="majorHAnsi" w:eastAsia="Cambria" w:hAnsiTheme="majorHAnsi" w:cs="Cambria"/>
                <w:color w:val="363435"/>
                <w:spacing w:val="4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g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oup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activities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for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7"/>
                <w:sz w:val="22"/>
                <w:szCs w:val="22"/>
              </w:rPr>
              <w:t>school-aged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2"/>
                <w:w w:val="107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7"/>
                <w:sz w:val="22"/>
                <w:szCs w:val="22"/>
              </w:rPr>
              <w:t>campers</w:t>
            </w:r>
          </w:p>
        </w:tc>
      </w:tr>
      <w:tr w:rsidR="004E468F" w:rsidRPr="00976CDC" w14:paraId="422E68D4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08049CF5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061D13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699632F9" w14:textId="77777777" w:rsidR="004E468F" w:rsidRPr="00976CDC" w:rsidRDefault="00766DE0">
            <w:pPr>
              <w:spacing w:line="240" w:lineRule="exact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 xml:space="preserve">Assisted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administrative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sta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f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f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8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with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mo</w:t>
            </w:r>
            <w:r w:rsidRPr="00976CDC">
              <w:rPr>
                <w:rFonts w:asciiTheme="majorHAnsi" w:eastAsia="Cambria" w:hAnsiTheme="majorHAnsi" w:cs="Cambria"/>
                <w:color w:val="363435"/>
                <w:spacing w:val="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ning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95"/>
                <w:sz w:val="22"/>
                <w:szCs w:val="22"/>
              </w:rPr>
              <w:t>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w w:val="95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w w:val="105"/>
                <w:sz w:val="22"/>
                <w:szCs w:val="22"/>
              </w:rPr>
              <w:t>ocedu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w w:val="105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w w:val="113"/>
                <w:sz w:val="22"/>
                <w:szCs w:val="22"/>
              </w:rPr>
              <w:t>es</w:t>
            </w:r>
          </w:p>
        </w:tc>
      </w:tr>
      <w:tr w:rsidR="004E468F" w:rsidRPr="00976CDC" w14:paraId="33B837DA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097855D9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8822E96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654218A4" w14:textId="77777777" w:rsidR="004E468F" w:rsidRPr="00976CDC" w:rsidRDefault="00766DE0">
            <w:pPr>
              <w:spacing w:line="240" w:lineRule="exact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epa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ed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sta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f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f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8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3"/>
                <w:sz w:val="22"/>
                <w:szCs w:val="22"/>
              </w:rPr>
              <w:t>manuals</w:t>
            </w:r>
          </w:p>
        </w:tc>
      </w:tr>
      <w:tr w:rsidR="004E468F" w:rsidRPr="00976CDC" w14:paraId="3A27DCD4" w14:textId="77777777">
        <w:trPr>
          <w:trHeight w:hRule="exact" w:val="34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3D436BBB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E88ADFD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14:paraId="3C87A092" w14:textId="77777777" w:rsidR="004E468F" w:rsidRPr="00976CDC" w:rsidRDefault="00766DE0">
            <w:pPr>
              <w:spacing w:line="240" w:lineRule="exact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O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6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 xml:space="preserve">ganized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5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files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on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0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 xml:space="preserve">each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7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5"/>
                <w:sz w:val="22"/>
                <w:szCs w:val="22"/>
              </w:rPr>
              <w:t>camper</w:t>
            </w:r>
          </w:p>
        </w:tc>
      </w:tr>
    </w:tbl>
    <w:p w14:paraId="264F780D" w14:textId="77777777" w:rsidR="004E468F" w:rsidRPr="00976CDC" w:rsidRDefault="00766DE0">
      <w:pPr>
        <w:spacing w:before="37"/>
        <w:ind w:left="16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pacing w:val="-2"/>
          <w:sz w:val="22"/>
          <w:szCs w:val="22"/>
        </w:rPr>
        <w:t>Summe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  <w:sz w:val="22"/>
          <w:szCs w:val="22"/>
        </w:rPr>
        <w:t>201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3</w:t>
      </w:r>
      <w:r w:rsidRPr="00976CDC">
        <w:rPr>
          <w:rFonts w:asciiTheme="majorHAnsi" w:eastAsia="Arial" w:hAnsiTheme="majorHAnsi" w:cs="Arial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4"/>
          <w:sz w:val="22"/>
          <w:szCs w:val="22"/>
        </w:rPr>
        <w:t>T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aco</w:t>
      </w:r>
      <w:r w:rsidRPr="00976CDC">
        <w:rPr>
          <w:rFonts w:asciiTheme="majorHAnsi" w:eastAsia="Arial" w:hAnsiTheme="majorHAnsi" w:cs="Arial"/>
          <w:color w:val="363435"/>
          <w:spacing w:val="-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Bell</w:t>
      </w:r>
    </w:p>
    <w:p w14:paraId="51BD45B1" w14:textId="77777777" w:rsidR="004E468F" w:rsidRPr="00976CDC" w:rsidRDefault="00766DE0">
      <w:pPr>
        <w:spacing w:before="11" w:line="240" w:lineRule="exact"/>
        <w:ind w:left="16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i/>
          <w:color w:val="363435"/>
          <w:position w:val="-1"/>
          <w:sz w:val="22"/>
          <w:szCs w:val="22"/>
        </w:rPr>
        <w:t>Sales</w:t>
      </w:r>
      <w:r w:rsidRPr="00976CDC">
        <w:rPr>
          <w:rFonts w:asciiTheme="majorHAnsi" w:eastAsia="Arial" w:hAnsiTheme="majorHAnsi" w:cs="Arial"/>
          <w:i/>
          <w:color w:val="363435"/>
          <w:spacing w:val="-22"/>
          <w:position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position w:val="-1"/>
          <w:sz w:val="22"/>
          <w:szCs w:val="22"/>
        </w:rPr>
        <w:t>Associate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720"/>
        <w:gridCol w:w="7941"/>
      </w:tblGrid>
      <w:tr w:rsidR="004E468F" w:rsidRPr="00976CDC" w14:paraId="3E8EBC3C" w14:textId="77777777">
        <w:trPr>
          <w:trHeight w:hRule="exact" w:val="28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65276F44" w14:textId="77777777" w:rsidR="004E468F" w:rsidRPr="00976CDC" w:rsidRDefault="00766DE0">
            <w:pPr>
              <w:spacing w:before="14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E466FC" w14:textId="77777777" w:rsidR="004E468F" w:rsidRPr="00976CDC" w:rsidRDefault="00766DE0">
            <w:pPr>
              <w:spacing w:before="14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941" w:type="dxa"/>
            <w:tcBorders>
              <w:top w:val="nil"/>
              <w:left w:val="nil"/>
              <w:bottom w:val="nil"/>
              <w:right w:val="nil"/>
            </w:tcBorders>
          </w:tcPr>
          <w:p w14:paraId="394F9EE0" w14:textId="77777777" w:rsidR="004E468F" w:rsidRPr="00976CDC" w:rsidRDefault="00766DE0">
            <w:pPr>
              <w:spacing w:before="14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Interacted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2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with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up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0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to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400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6"/>
                <w:sz w:val="22"/>
                <w:szCs w:val="22"/>
              </w:rPr>
              <w:t>customers,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0"/>
                <w:w w:val="10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6"/>
                <w:sz w:val="22"/>
                <w:szCs w:val="22"/>
              </w:rPr>
              <w:t>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w w:val="106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w w:val="106"/>
                <w:sz w:val="22"/>
                <w:szCs w:val="22"/>
              </w:rPr>
              <w:t>ocessing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1"/>
                <w:w w:val="10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 xml:space="preserve">sales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of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0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up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0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to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$2,000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8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daily</w:t>
            </w:r>
          </w:p>
        </w:tc>
      </w:tr>
      <w:tr w:rsidR="004E468F" w:rsidRPr="00976CDC" w14:paraId="538EAE48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04D820DE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719AAB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941" w:type="dxa"/>
            <w:tcBorders>
              <w:top w:val="nil"/>
              <w:left w:val="nil"/>
              <w:bottom w:val="nil"/>
              <w:right w:val="nil"/>
            </w:tcBorders>
          </w:tcPr>
          <w:p w14:paraId="0B4790E7" w14:textId="77777777" w:rsidR="004E468F" w:rsidRPr="00976CDC" w:rsidRDefault="00766DE0">
            <w:pPr>
              <w:spacing w:line="240" w:lineRule="exact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 xml:space="preserve">Resolved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5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oblems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by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2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collaborating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7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with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 xml:space="preserve">customers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and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0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5"/>
                <w:sz w:val="22"/>
                <w:szCs w:val="22"/>
              </w:rPr>
              <w:t>sta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w w:val="105"/>
                <w:sz w:val="22"/>
                <w:szCs w:val="22"/>
              </w:rPr>
              <w:t>f</w:t>
            </w:r>
            <w:r w:rsidRPr="00976CDC">
              <w:rPr>
                <w:rFonts w:asciiTheme="majorHAnsi" w:eastAsia="Cambria" w:hAnsiTheme="majorHAnsi" w:cs="Cambria"/>
                <w:color w:val="363435"/>
                <w:w w:val="98"/>
                <w:sz w:val="22"/>
                <w:szCs w:val="22"/>
              </w:rPr>
              <w:t>f</w:t>
            </w:r>
          </w:p>
        </w:tc>
      </w:tr>
      <w:tr w:rsidR="004E468F" w:rsidRPr="00976CDC" w14:paraId="05E668A0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23C0DB1F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A2FB5F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941" w:type="dxa"/>
            <w:tcBorders>
              <w:top w:val="nil"/>
              <w:left w:val="nil"/>
              <w:bottom w:val="nil"/>
              <w:right w:val="nil"/>
            </w:tcBorders>
          </w:tcPr>
          <w:p w14:paraId="5F922D72" w14:textId="77777777" w:rsidR="004E468F" w:rsidRPr="00976CDC" w:rsidRDefault="00766DE0">
            <w:pPr>
              <w:spacing w:line="240" w:lineRule="exact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epa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ed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daily</w:t>
            </w:r>
            <w:r w:rsidRPr="00976CDC">
              <w:rPr>
                <w:rFonts w:asciiTheme="majorHAnsi" w:eastAsia="Cambria" w:hAnsiTheme="majorHAnsi" w:cs="Cambria"/>
                <w:color w:val="363435"/>
                <w:spacing w:val="8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pick-up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48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o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ders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for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up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0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to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100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5"/>
                <w:sz w:val="22"/>
                <w:szCs w:val="22"/>
              </w:rPr>
              <w:t>customers</w:t>
            </w:r>
          </w:p>
        </w:tc>
      </w:tr>
      <w:tr w:rsidR="004E468F" w:rsidRPr="00976CDC" w14:paraId="0875C20B" w14:textId="77777777">
        <w:trPr>
          <w:trHeight w:hRule="exact" w:val="34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73487F6A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4CF5AD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941" w:type="dxa"/>
            <w:tcBorders>
              <w:top w:val="nil"/>
              <w:left w:val="nil"/>
              <w:bottom w:val="nil"/>
              <w:right w:val="nil"/>
            </w:tcBorders>
          </w:tcPr>
          <w:p w14:paraId="0679C48B" w14:textId="77777777" w:rsidR="004E468F" w:rsidRPr="00976CDC" w:rsidRDefault="00766DE0">
            <w:pPr>
              <w:spacing w:line="240" w:lineRule="exact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Utilized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 xml:space="preserve">computerized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cashiering</w:t>
            </w:r>
            <w:r w:rsidRPr="00976CDC">
              <w:rPr>
                <w:rFonts w:asciiTheme="majorHAnsi" w:eastAsia="Cambria" w:hAnsiTheme="majorHAnsi" w:cs="Cambria"/>
                <w:color w:val="363435"/>
                <w:spacing w:val="42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 xml:space="preserve">system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for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financial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3"/>
                <w:sz w:val="22"/>
                <w:szCs w:val="22"/>
              </w:rPr>
              <w:t>transactions</w:t>
            </w:r>
          </w:p>
        </w:tc>
      </w:tr>
    </w:tbl>
    <w:p w14:paraId="28A1E6A8" w14:textId="77777777" w:rsidR="004E468F" w:rsidRPr="00976CDC" w:rsidRDefault="004E468F">
      <w:pPr>
        <w:spacing w:before="2" w:line="120" w:lineRule="exact"/>
        <w:rPr>
          <w:rFonts w:asciiTheme="majorHAnsi" w:hAnsiTheme="majorHAnsi"/>
          <w:sz w:val="13"/>
          <w:szCs w:val="13"/>
        </w:rPr>
      </w:pPr>
    </w:p>
    <w:p w14:paraId="661A7985" w14:textId="77777777" w:rsidR="004E468F" w:rsidRPr="00976CDC" w:rsidRDefault="00766DE0">
      <w:pPr>
        <w:spacing w:before="31"/>
        <w:ind w:left="16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SCHOOL ACTIVITIES</w:t>
      </w:r>
    </w:p>
    <w:p w14:paraId="20B4CFE4" w14:textId="77777777" w:rsidR="004E468F" w:rsidRPr="00976CDC" w:rsidRDefault="00766DE0">
      <w:pPr>
        <w:spacing w:before="6" w:line="240" w:lineRule="exact"/>
        <w:ind w:left="16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2011-P</w:t>
      </w:r>
      <w:r w:rsidRPr="00976CDC">
        <w:rPr>
          <w:rFonts w:asciiTheme="majorHAnsi" w:eastAsia="Arial" w:hAnsiTheme="majorHAnsi" w:cs="Arial"/>
          <w:color w:val="363435"/>
          <w:spacing w:val="-4"/>
          <w:position w:val="-1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esent</w:t>
      </w:r>
      <w:r w:rsidRPr="00976CDC">
        <w:rPr>
          <w:rFonts w:asciiTheme="majorHAnsi" w:eastAsia="Arial" w:hAnsiTheme="majorHAnsi" w:cs="Arial"/>
          <w:color w:val="363435"/>
          <w:spacing w:val="56"/>
          <w:position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Viking</w:t>
      </w:r>
      <w:r w:rsidRPr="00976CDC">
        <w:rPr>
          <w:rFonts w:asciiTheme="majorHAnsi" w:eastAsia="Arial" w:hAnsiTheme="majorHAnsi" w:cs="Arial"/>
          <w:color w:val="363435"/>
          <w:spacing w:val="-6"/>
          <w:position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Service</w:t>
      </w:r>
      <w:r w:rsidRPr="00976CDC">
        <w:rPr>
          <w:rFonts w:asciiTheme="majorHAnsi" w:eastAsia="Arial" w:hAnsiTheme="majorHAnsi" w:cs="Arial"/>
          <w:color w:val="363435"/>
          <w:spacing w:val="-7"/>
          <w:position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position w:val="-1"/>
          <w:sz w:val="22"/>
          <w:szCs w:val="22"/>
        </w:rPr>
        <w:t>Club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720"/>
        <w:gridCol w:w="6213"/>
      </w:tblGrid>
      <w:tr w:rsidR="004E468F" w:rsidRPr="00976CDC" w14:paraId="7E102699" w14:textId="77777777">
        <w:trPr>
          <w:trHeight w:hRule="exact" w:val="286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539818DF" w14:textId="77777777" w:rsidR="004E468F" w:rsidRPr="00976CDC" w:rsidRDefault="00766DE0">
            <w:pPr>
              <w:spacing w:before="14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FF01F3" w14:textId="77777777" w:rsidR="004E468F" w:rsidRPr="00976CDC" w:rsidRDefault="00766DE0">
            <w:pPr>
              <w:spacing w:before="14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2DFA8013" w14:textId="77777777" w:rsidR="004E468F" w:rsidRPr="00976CDC" w:rsidRDefault="00766DE0">
            <w:pPr>
              <w:spacing w:before="14"/>
              <w:ind w:left="3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Participate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in the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Fall</w:t>
            </w:r>
            <w:r w:rsidRPr="00976CDC">
              <w:rPr>
                <w:rFonts w:asciiTheme="majorHAnsi" w:eastAsia="Cambria" w:hAnsiTheme="majorHAnsi" w:cs="Cambria"/>
                <w:color w:val="363435"/>
                <w:spacing w:val="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and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0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Spring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7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8"/>
                <w:sz w:val="22"/>
                <w:szCs w:val="22"/>
              </w:rPr>
              <w:t>Clean-up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9"/>
                <w:w w:val="108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P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w w:val="106"/>
                <w:sz w:val="22"/>
                <w:szCs w:val="22"/>
              </w:rPr>
              <w:t>oject</w:t>
            </w:r>
          </w:p>
        </w:tc>
      </w:tr>
      <w:tr w:rsidR="004E468F" w:rsidRPr="00976CDC" w14:paraId="64EFE409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4CA5C9A5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35A7C5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1871E877" w14:textId="77777777" w:rsidR="004E468F" w:rsidRPr="00976CDC" w:rsidRDefault="00766DE0">
            <w:pPr>
              <w:spacing w:line="240" w:lineRule="exact"/>
              <w:ind w:left="3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 xml:space="preserve">Serve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as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a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tour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guide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for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the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F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eshmen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Orientation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5"/>
                <w:sz w:val="22"/>
                <w:szCs w:val="22"/>
              </w:rPr>
              <w:t>Day</w:t>
            </w:r>
          </w:p>
        </w:tc>
      </w:tr>
      <w:tr w:rsidR="004E468F" w:rsidRPr="00976CDC" w14:paraId="1C4F92AC" w14:textId="77777777">
        <w:trPr>
          <w:trHeight w:hRule="exact" w:val="32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620C200F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36C3C8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7E018B72" w14:textId="77777777" w:rsidR="004E468F" w:rsidRPr="00976CDC" w:rsidRDefault="00766DE0">
            <w:pPr>
              <w:spacing w:line="240" w:lineRule="exact"/>
              <w:ind w:left="3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Di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ect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7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pa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ents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a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ound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the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9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 xml:space="preserve">school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7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on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0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 xml:space="preserve">Back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0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to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6"/>
                <w:sz w:val="22"/>
                <w:szCs w:val="22"/>
              </w:rPr>
              <w:t>School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4"/>
                <w:w w:val="10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6"/>
                <w:sz w:val="22"/>
                <w:szCs w:val="22"/>
              </w:rPr>
              <w:t>Night</w:t>
            </w:r>
          </w:p>
        </w:tc>
      </w:tr>
      <w:tr w:rsidR="004E468F" w:rsidRPr="00976CDC" w14:paraId="4C211486" w14:textId="77777777">
        <w:trPr>
          <w:trHeight w:hRule="exact" w:val="85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33BA8682" w14:textId="77777777" w:rsidR="004E468F" w:rsidRPr="00976CDC" w:rsidRDefault="004E468F">
            <w:pPr>
              <w:spacing w:before="1" w:line="18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15C701A5" w14:textId="77777777" w:rsidR="004E468F" w:rsidRPr="00976CDC" w:rsidRDefault="004E468F">
            <w:pPr>
              <w:spacing w:line="200" w:lineRule="exact"/>
              <w:rPr>
                <w:rFonts w:asciiTheme="majorHAnsi" w:hAnsiTheme="majorHAnsi"/>
              </w:rPr>
            </w:pPr>
          </w:p>
          <w:p w14:paraId="0E96D74F" w14:textId="77777777" w:rsidR="004E468F" w:rsidRPr="00976CDC" w:rsidRDefault="004E468F">
            <w:pPr>
              <w:spacing w:line="200" w:lineRule="exact"/>
              <w:rPr>
                <w:rFonts w:asciiTheme="majorHAnsi" w:hAnsiTheme="majorHAnsi"/>
              </w:rPr>
            </w:pPr>
          </w:p>
          <w:p w14:paraId="4BCEA64C" w14:textId="77777777" w:rsidR="004E468F" w:rsidRPr="00976CDC" w:rsidRDefault="00766DE0">
            <w:pPr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CE9F14" w14:textId="77777777" w:rsidR="004E468F" w:rsidRPr="00976CDC" w:rsidRDefault="004E468F">
            <w:pPr>
              <w:spacing w:before="1" w:line="18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7EB9AA90" w14:textId="77777777" w:rsidR="004E468F" w:rsidRPr="00976CDC" w:rsidRDefault="004E468F">
            <w:pPr>
              <w:spacing w:line="200" w:lineRule="exact"/>
              <w:rPr>
                <w:rFonts w:asciiTheme="majorHAnsi" w:hAnsiTheme="majorHAnsi"/>
              </w:rPr>
            </w:pPr>
          </w:p>
          <w:p w14:paraId="33D15086" w14:textId="77777777" w:rsidR="004E468F" w:rsidRPr="00976CDC" w:rsidRDefault="004E468F">
            <w:pPr>
              <w:spacing w:line="200" w:lineRule="exact"/>
              <w:rPr>
                <w:rFonts w:asciiTheme="majorHAnsi" w:hAnsiTheme="majorHAnsi"/>
              </w:rPr>
            </w:pPr>
          </w:p>
          <w:p w14:paraId="000AE20D" w14:textId="77777777" w:rsidR="004E468F" w:rsidRPr="00976CDC" w:rsidRDefault="00766DE0">
            <w:pPr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3C8EB722" w14:textId="77777777" w:rsidR="004E468F" w:rsidRPr="00976CDC" w:rsidRDefault="00766DE0">
            <w:pPr>
              <w:spacing w:before="55"/>
              <w:ind w:left="32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>Lac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>osse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pacing w:val="-24"/>
                <w:sz w:val="22"/>
                <w:szCs w:val="22"/>
              </w:rPr>
              <w:t>T</w:t>
            </w: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>eam</w:t>
            </w:r>
          </w:p>
          <w:p w14:paraId="4A1465D9" w14:textId="77777777" w:rsidR="004E468F" w:rsidRPr="00976CDC" w:rsidRDefault="00766DE0">
            <w:pPr>
              <w:spacing w:before="11"/>
              <w:ind w:left="33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76CDC">
              <w:rPr>
                <w:rFonts w:asciiTheme="majorHAnsi" w:eastAsia="Arial" w:hAnsiTheme="majorHAnsi" w:cs="Arial"/>
                <w:i/>
                <w:color w:val="363435"/>
                <w:sz w:val="22"/>
                <w:szCs w:val="22"/>
              </w:rPr>
              <w:t>Goalie</w:t>
            </w:r>
          </w:p>
          <w:p w14:paraId="0B941CC9" w14:textId="77777777" w:rsidR="004E468F" w:rsidRPr="00976CDC" w:rsidRDefault="00766DE0">
            <w:pPr>
              <w:spacing w:before="8"/>
              <w:ind w:left="3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County</w:t>
            </w:r>
            <w:r w:rsidRPr="00976CDC">
              <w:rPr>
                <w:rFonts w:asciiTheme="majorHAnsi" w:eastAsia="Cambria" w:hAnsiTheme="majorHAnsi" w:cs="Cambria"/>
                <w:color w:val="363435"/>
                <w:spacing w:val="4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6"/>
                <w:sz w:val="22"/>
                <w:szCs w:val="22"/>
              </w:rPr>
              <w:t>Champions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0"/>
                <w:w w:val="10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2011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and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0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2012</w:t>
            </w:r>
          </w:p>
        </w:tc>
      </w:tr>
      <w:tr w:rsidR="004E468F" w:rsidRPr="00976CDC" w14:paraId="21C08405" w14:textId="77777777">
        <w:trPr>
          <w:trHeight w:hRule="exact" w:val="26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2C1D39CA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3EBD71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19F687B2" w14:textId="77777777" w:rsidR="004E468F" w:rsidRPr="00976CDC" w:rsidRDefault="00766DE0">
            <w:pPr>
              <w:spacing w:line="240" w:lineRule="exact"/>
              <w:ind w:left="3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12"/>
                <w:sz w:val="22"/>
                <w:szCs w:val="22"/>
              </w:rPr>
              <w:t>V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arsity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team: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2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3"/>
                <w:sz w:val="22"/>
                <w:szCs w:val="22"/>
              </w:rPr>
              <w:t>years</w:t>
            </w:r>
          </w:p>
        </w:tc>
      </w:tr>
      <w:tr w:rsidR="004E468F" w:rsidRPr="00976CDC" w14:paraId="08A17178" w14:textId="77777777">
        <w:trPr>
          <w:trHeight w:hRule="exact" w:val="34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71956AD0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2F93D8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6213" w:type="dxa"/>
            <w:tcBorders>
              <w:top w:val="nil"/>
              <w:left w:val="nil"/>
              <w:bottom w:val="nil"/>
              <w:right w:val="nil"/>
            </w:tcBorders>
          </w:tcPr>
          <w:p w14:paraId="184776B3" w14:textId="77777777" w:rsidR="004E468F" w:rsidRPr="00976CDC" w:rsidRDefault="00766DE0">
            <w:pPr>
              <w:spacing w:line="240" w:lineRule="exact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Junior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12"/>
                <w:sz w:val="22"/>
                <w:szCs w:val="22"/>
              </w:rPr>
              <w:t>V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arsity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team: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1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year</w:t>
            </w:r>
          </w:p>
        </w:tc>
      </w:tr>
    </w:tbl>
    <w:p w14:paraId="348AC42A" w14:textId="77777777" w:rsidR="004E468F" w:rsidRPr="00976CDC" w:rsidRDefault="004E468F">
      <w:pPr>
        <w:spacing w:before="2" w:line="120" w:lineRule="exact"/>
        <w:rPr>
          <w:rFonts w:asciiTheme="majorHAnsi" w:hAnsiTheme="majorHAnsi"/>
          <w:sz w:val="13"/>
          <w:szCs w:val="13"/>
        </w:rPr>
      </w:pPr>
    </w:p>
    <w:p w14:paraId="4A94423E" w14:textId="77777777" w:rsidR="004E468F" w:rsidRPr="00976CDC" w:rsidRDefault="00766DE0">
      <w:pPr>
        <w:spacing w:before="31"/>
        <w:ind w:left="16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COMMUNITY</w:t>
      </w:r>
      <w:r w:rsidRPr="00976CDC">
        <w:rPr>
          <w:rFonts w:asciiTheme="majorHAnsi" w:eastAsia="Arial" w:hAnsiTheme="majorHAnsi" w:cs="Arial"/>
          <w:b/>
          <w:color w:val="363435"/>
          <w:spacing w:val="44"/>
          <w:sz w:val="24"/>
          <w:szCs w:val="24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SE</w:t>
      </w:r>
      <w:r w:rsidRPr="00976CDC">
        <w:rPr>
          <w:rFonts w:asciiTheme="majorHAnsi" w:eastAsia="Arial" w:hAnsiTheme="majorHAnsi" w:cs="Arial"/>
          <w:b/>
          <w:color w:val="363435"/>
          <w:spacing w:val="1"/>
          <w:sz w:val="24"/>
          <w:szCs w:val="24"/>
        </w:rPr>
        <w:t>R</w:t>
      </w: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VICE</w:t>
      </w:r>
    </w:p>
    <w:p w14:paraId="34BE2D33" w14:textId="77777777" w:rsidR="004E468F" w:rsidRPr="00976CDC" w:rsidRDefault="00766DE0">
      <w:pPr>
        <w:spacing w:before="6"/>
        <w:ind w:left="16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2012-P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esent</w:t>
      </w:r>
      <w:r w:rsidRPr="00976CDC">
        <w:rPr>
          <w:rFonts w:asciiTheme="majorHAnsi" w:eastAsia="Arial" w:hAnsiTheme="majorHAnsi" w:cs="Arial"/>
          <w:color w:val="363435"/>
          <w:spacing w:val="5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Manor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Health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Services</w:t>
      </w:r>
    </w:p>
    <w:p w14:paraId="7ED8CDD9" w14:textId="77777777" w:rsidR="004E468F" w:rsidRPr="00976CDC" w:rsidRDefault="00766DE0">
      <w:pPr>
        <w:spacing w:before="11"/>
        <w:ind w:left="16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i/>
          <w:color w:val="363435"/>
          <w:spacing w:val="-8"/>
          <w:sz w:val="22"/>
          <w:szCs w:val="22"/>
        </w:rPr>
        <w:t>V</w:t>
      </w:r>
      <w:r w:rsidRPr="00976CDC">
        <w:rPr>
          <w:rFonts w:asciiTheme="majorHAnsi" w:eastAsia="Arial" w:hAnsiTheme="majorHAnsi" w:cs="Arial"/>
          <w:i/>
          <w:color w:val="363435"/>
          <w:sz w:val="22"/>
          <w:szCs w:val="22"/>
        </w:rPr>
        <w:t>olunteer</w:t>
      </w:r>
      <w:r w:rsidRPr="00976CDC">
        <w:rPr>
          <w:rFonts w:asciiTheme="majorHAnsi" w:eastAsia="Arial" w:hAnsiTheme="majorHAnsi" w:cs="Arial"/>
          <w:i/>
          <w:color w:val="363435"/>
          <w:spacing w:val="-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i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z w:val="22"/>
          <w:szCs w:val="22"/>
        </w:rPr>
        <w:t>Adopt-A-Grandfriend</w:t>
      </w:r>
      <w:r w:rsidRPr="00976CDC">
        <w:rPr>
          <w:rFonts w:asciiTheme="majorHAnsi" w:eastAsia="Arial" w:hAnsiTheme="majorHAnsi" w:cs="Arial"/>
          <w:i/>
          <w:color w:val="363435"/>
          <w:spacing w:val="4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z w:val="22"/>
          <w:szCs w:val="22"/>
        </w:rPr>
        <w:t>Program</w:t>
      </w:r>
    </w:p>
    <w:p w14:paraId="5E5DF33E" w14:textId="77777777" w:rsidR="004E468F" w:rsidRPr="00976CDC" w:rsidRDefault="00766DE0">
      <w:pPr>
        <w:spacing w:before="8"/>
        <w:ind w:left="16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</w:t>
      </w:r>
      <w:r w:rsidRPr="00976CDC">
        <w:rPr>
          <w:rFonts w:asciiTheme="majorHAnsi" w:eastAsia="Cambria" w:hAnsiTheme="majorHAnsi" w:cs="Cambria"/>
          <w:color w:val="363435"/>
          <w:spacing w:val="-1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</w:t>
      </w:r>
      <w:r w:rsidRPr="00976CDC">
        <w:rPr>
          <w:rFonts w:asciiTheme="majorHAnsi" w:eastAsia="Cambria" w:hAnsiTheme="majorHAnsi" w:cs="Cambria"/>
          <w:color w:val="363435"/>
          <w:spacing w:val="-1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Listen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to</w:t>
      </w:r>
      <w:r w:rsidRPr="00976CDC">
        <w:rPr>
          <w:rFonts w:asciiTheme="majorHAnsi" w:eastAsia="Cambria" w:hAnsiTheme="majorHAnsi" w:cs="Cambria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and</w:t>
      </w:r>
      <w:r w:rsidRPr="00976CDC">
        <w:rPr>
          <w:rFonts w:asciiTheme="majorHAnsi" w:eastAsia="Cambria" w:hAnsiTheme="majorHAnsi" w:cs="Cambria"/>
          <w:color w:val="363435"/>
          <w:spacing w:val="3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sha</w:t>
      </w:r>
      <w:r w:rsidRPr="00976CDC">
        <w:rPr>
          <w:rFonts w:asciiTheme="majorHAnsi" w:eastAsia="Cambria" w:hAnsiTheme="majorHAnsi" w:cs="Cambria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e</w:t>
      </w:r>
      <w:r w:rsidRPr="00976CDC">
        <w:rPr>
          <w:rFonts w:asciiTheme="majorHAnsi" w:eastAsia="Cambria" w:hAnsiTheme="majorHAnsi" w:cs="Cambria"/>
          <w:color w:val="363435"/>
          <w:spacing w:val="32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own</w:t>
      </w:r>
      <w:r w:rsidRPr="00976CDC">
        <w:rPr>
          <w:rFonts w:asciiTheme="majorHAnsi" w:eastAsia="Cambria" w:hAnsiTheme="majorHAnsi" w:cs="Cambria"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experiences </w:t>
      </w:r>
      <w:r w:rsidRPr="00976CDC">
        <w:rPr>
          <w:rFonts w:asciiTheme="majorHAnsi" w:eastAsia="Cambria" w:hAnsiTheme="majorHAnsi" w:cs="Cambria"/>
          <w:color w:val="363435"/>
          <w:spacing w:val="2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with</w:t>
      </w:r>
      <w:r w:rsidRPr="00976CDC">
        <w:rPr>
          <w:rFonts w:asciiTheme="majorHAnsi" w:eastAsia="Cambria" w:hAnsiTheme="majorHAnsi" w:cs="Cambria"/>
          <w:color w:val="363435"/>
          <w:spacing w:val="-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the</w:t>
      </w:r>
      <w:r w:rsidRPr="00976CDC">
        <w:rPr>
          <w:rFonts w:asciiTheme="majorHAnsi" w:eastAsia="Cambria" w:hAnsiTheme="majorHAnsi" w:cs="Cambria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elderly</w:t>
      </w:r>
    </w:p>
    <w:p w14:paraId="554983A3" w14:textId="77777777" w:rsidR="004E468F" w:rsidRPr="00976CDC" w:rsidRDefault="00766DE0">
      <w:pPr>
        <w:spacing w:before="6"/>
        <w:ind w:left="16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</w:t>
      </w:r>
      <w:r w:rsidRPr="00976CDC">
        <w:rPr>
          <w:rFonts w:asciiTheme="majorHAnsi" w:eastAsia="Cambria" w:hAnsiTheme="majorHAnsi" w:cs="Cambria"/>
          <w:color w:val="363435"/>
          <w:spacing w:val="-1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</w:t>
      </w:r>
      <w:r w:rsidRPr="00976CDC">
        <w:rPr>
          <w:rFonts w:asciiTheme="majorHAnsi" w:eastAsia="Cambria" w:hAnsiTheme="majorHAnsi" w:cs="Cambria"/>
          <w:color w:val="363435"/>
          <w:spacing w:val="-1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Assist</w:t>
      </w:r>
      <w:r w:rsidRPr="00976CDC">
        <w:rPr>
          <w:rFonts w:asciiTheme="majorHAnsi" w:eastAsia="Cambria" w:hAnsiTheme="majorHAnsi" w:cs="Cambria"/>
          <w:color w:val="363435"/>
          <w:spacing w:val="4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with</w:t>
      </w:r>
      <w:r w:rsidRPr="00976CDC">
        <w:rPr>
          <w:rFonts w:asciiTheme="majorHAnsi" w:eastAsia="Cambria" w:hAnsiTheme="majorHAnsi" w:cs="Cambria"/>
          <w:color w:val="363435"/>
          <w:spacing w:val="-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g</w:t>
      </w:r>
      <w:r w:rsidRPr="00976CDC">
        <w:rPr>
          <w:rFonts w:asciiTheme="majorHAnsi" w:eastAsia="Cambria" w:hAnsiTheme="majorHAnsi" w:cs="Cambria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oup</w:t>
      </w:r>
      <w:r w:rsidRPr="00976CDC">
        <w:rPr>
          <w:rFonts w:asciiTheme="majorHAnsi" w:eastAsia="Cambria" w:hAnsiTheme="majorHAnsi" w:cs="Cambria"/>
          <w:color w:val="363435"/>
          <w:spacing w:val="31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activities</w:t>
      </w:r>
      <w:r w:rsidRPr="00976CDC">
        <w:rPr>
          <w:rFonts w:asciiTheme="majorHAnsi" w:eastAsia="Cambria" w:hAnsiTheme="majorHAnsi" w:cs="Cambria"/>
          <w:color w:val="363435"/>
          <w:spacing w:val="21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and</w:t>
      </w:r>
      <w:r w:rsidRPr="00976CDC">
        <w:rPr>
          <w:rFonts w:asciiTheme="majorHAnsi" w:eastAsia="Cambria" w:hAnsiTheme="majorHAnsi" w:cs="Cambria"/>
          <w:color w:val="363435"/>
          <w:spacing w:val="3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holiday</w:t>
      </w:r>
      <w:r w:rsidRPr="00976CDC">
        <w:rPr>
          <w:rFonts w:asciiTheme="majorHAnsi" w:eastAsia="Cambria" w:hAnsiTheme="majorHAnsi" w:cs="Cambria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1"/>
          <w:sz w:val="22"/>
          <w:szCs w:val="22"/>
        </w:rPr>
        <w:t>parties</w:t>
      </w:r>
    </w:p>
    <w:p w14:paraId="004BF68F" w14:textId="77777777" w:rsidR="004E468F" w:rsidRPr="00976CDC" w:rsidRDefault="004E468F">
      <w:pPr>
        <w:spacing w:before="14" w:line="240" w:lineRule="exact"/>
        <w:rPr>
          <w:rFonts w:asciiTheme="majorHAnsi" w:hAnsiTheme="majorHAnsi"/>
          <w:sz w:val="24"/>
          <w:szCs w:val="24"/>
        </w:rPr>
      </w:pPr>
    </w:p>
    <w:p w14:paraId="7D3E8677" w14:textId="77777777" w:rsidR="004E468F" w:rsidRPr="00976CDC" w:rsidRDefault="00766DE0">
      <w:pPr>
        <w:ind w:left="16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STRENGTHS</w:t>
      </w:r>
    </w:p>
    <w:p w14:paraId="62B97E1D" w14:textId="77777777" w:rsidR="004E468F" w:rsidRPr="00976CDC" w:rsidRDefault="00766DE0">
      <w:pPr>
        <w:spacing w:before="4"/>
        <w:ind w:left="151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9"/>
          <w:sz w:val="22"/>
          <w:szCs w:val="22"/>
        </w:rPr>
        <w:t>Focused</w:t>
      </w:r>
      <w:r w:rsidRPr="00976CDC">
        <w:rPr>
          <w:rFonts w:asciiTheme="majorHAnsi" w:eastAsia="Cambria" w:hAnsiTheme="majorHAnsi" w:cs="Cambria"/>
          <w:color w:val="363435"/>
          <w:spacing w:val="8"/>
          <w:w w:val="10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with</w:t>
      </w:r>
      <w:r w:rsidRPr="00976CDC">
        <w:rPr>
          <w:rFonts w:asciiTheme="majorHAnsi" w:eastAsia="Cambria" w:hAnsiTheme="majorHAnsi" w:cs="Cambria"/>
          <w:color w:val="363435"/>
          <w:spacing w:val="-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attention</w:t>
      </w:r>
      <w:r w:rsidRPr="00976CDC">
        <w:rPr>
          <w:rFonts w:asciiTheme="majorHAnsi" w:eastAsia="Cambria" w:hAnsiTheme="majorHAnsi" w:cs="Cambria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to</w:t>
      </w:r>
      <w:r w:rsidRPr="00976CDC">
        <w:rPr>
          <w:rFonts w:asciiTheme="majorHAnsi" w:eastAsia="Cambria" w:hAnsiTheme="majorHAnsi" w:cs="Cambria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2"/>
          <w:sz w:val="22"/>
          <w:szCs w:val="22"/>
        </w:rPr>
        <w:t>details</w:t>
      </w:r>
    </w:p>
    <w:p w14:paraId="01280292" w14:textId="77777777" w:rsidR="004E468F" w:rsidRPr="00976CDC" w:rsidRDefault="00766DE0">
      <w:pPr>
        <w:spacing w:before="6"/>
        <w:ind w:left="151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12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13"/>
          <w:sz w:val="22"/>
          <w:szCs w:val="22"/>
        </w:rPr>
        <w:t>Possess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10"/>
          <w:sz w:val="22"/>
          <w:szCs w:val="22"/>
        </w:rPr>
        <w:t>a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1"/>
          <w:sz w:val="22"/>
          <w:szCs w:val="22"/>
        </w:rPr>
        <w:t>high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99"/>
          <w:sz w:val="22"/>
          <w:szCs w:val="22"/>
        </w:rPr>
        <w:t>level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4"/>
          <w:sz w:val="22"/>
          <w:szCs w:val="22"/>
        </w:rPr>
        <w:t>of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3"/>
          <w:sz w:val="22"/>
          <w:szCs w:val="22"/>
        </w:rPr>
        <w:t>stamina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</w:p>
    <w:p w14:paraId="76F73AF5" w14:textId="77777777" w:rsidR="004E468F" w:rsidRPr="00976CDC" w:rsidRDefault="00766DE0">
      <w:pPr>
        <w:spacing w:before="6"/>
        <w:ind w:left="151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pacing w:val="-13"/>
          <w:sz w:val="22"/>
          <w:szCs w:val="22"/>
        </w:rPr>
        <w:t>W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ork</w:t>
      </w:r>
      <w:r w:rsidRPr="00976CDC">
        <w:rPr>
          <w:rFonts w:asciiTheme="majorHAnsi" w:eastAsia="Cambria" w:hAnsiTheme="majorHAnsi" w:cs="Cambria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well</w:t>
      </w:r>
      <w:r w:rsidRPr="00976CDC">
        <w:rPr>
          <w:rFonts w:asciiTheme="majorHAnsi" w:eastAsia="Cambria" w:hAnsiTheme="majorHAnsi" w:cs="Cambria"/>
          <w:color w:val="363435"/>
          <w:spacing w:val="-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as</w:t>
      </w:r>
      <w:r w:rsidRPr="00976CDC">
        <w:rPr>
          <w:rFonts w:asciiTheme="majorHAnsi" w:eastAsia="Cambria" w:hAnsiTheme="majorHAnsi" w:cs="Cambria"/>
          <w:color w:val="363435"/>
          <w:spacing w:val="3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</w:t>
      </w:r>
      <w:r w:rsidRPr="00976CDC">
        <w:rPr>
          <w:rFonts w:asciiTheme="majorHAnsi" w:eastAsia="Cambria" w:hAnsiTheme="majorHAnsi" w:cs="Cambria"/>
          <w:color w:val="363435"/>
          <w:spacing w:val="2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4"/>
          <w:sz w:val="22"/>
          <w:szCs w:val="22"/>
        </w:rPr>
        <w:t>team-member</w:t>
      </w:r>
    </w:p>
    <w:p w14:paraId="059DB162" w14:textId="77777777" w:rsidR="004E468F" w:rsidRPr="00976CDC" w:rsidRDefault="00766DE0">
      <w:pPr>
        <w:spacing w:before="6"/>
        <w:ind w:left="151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Cultivate</w:t>
      </w:r>
      <w:r w:rsidRPr="00976CDC">
        <w:rPr>
          <w:rFonts w:asciiTheme="majorHAnsi" w:eastAsia="Cambria" w:hAnsiTheme="majorHAnsi" w:cs="Cambria"/>
          <w:color w:val="363435"/>
          <w:spacing w:val="2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the</w:t>
      </w:r>
      <w:r w:rsidRPr="00976CDC">
        <w:rPr>
          <w:rFonts w:asciiTheme="majorHAnsi" w:eastAsia="Cambria" w:hAnsiTheme="majorHAnsi" w:cs="Cambria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best</w:t>
      </w:r>
      <w:r w:rsidRPr="00976CDC">
        <w:rPr>
          <w:rFonts w:asciiTheme="majorHAnsi" w:eastAsia="Cambria" w:hAnsiTheme="majorHAnsi" w:cs="Cambria"/>
          <w:color w:val="363435"/>
          <w:spacing w:val="4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in </w:t>
      </w:r>
      <w:r w:rsidRPr="00976CDC">
        <w:rPr>
          <w:rFonts w:asciiTheme="majorHAnsi" w:eastAsia="Cambria" w:hAnsiTheme="majorHAnsi" w:cs="Cambria"/>
          <w:color w:val="363435"/>
          <w:w w:val="102"/>
          <w:sz w:val="22"/>
          <w:szCs w:val="22"/>
        </w:rPr>
        <w:t>others</w:t>
      </w:r>
    </w:p>
    <w:p w14:paraId="0DAABCAB" w14:textId="77777777" w:rsidR="004E468F" w:rsidRPr="00976CDC" w:rsidRDefault="004E468F">
      <w:pPr>
        <w:spacing w:before="14" w:line="240" w:lineRule="exact"/>
        <w:rPr>
          <w:rFonts w:asciiTheme="majorHAnsi" w:hAnsiTheme="majorHAnsi"/>
          <w:sz w:val="24"/>
          <w:szCs w:val="24"/>
        </w:rPr>
      </w:pPr>
    </w:p>
    <w:p w14:paraId="6A14AB35" w14:textId="77777777" w:rsidR="004E468F" w:rsidRPr="00976CDC" w:rsidRDefault="00766DE0">
      <w:pPr>
        <w:ind w:left="16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REFERENCES</w:t>
      </w:r>
    </w:p>
    <w:p w14:paraId="35F90E36" w14:textId="77777777" w:rsidR="004E468F" w:rsidRPr="00976CDC" w:rsidRDefault="00766DE0">
      <w:pPr>
        <w:spacing w:before="30"/>
        <w:ind w:left="160"/>
        <w:rPr>
          <w:rFonts w:asciiTheme="majorHAnsi" w:eastAsia="Arial" w:hAnsiTheme="majorHAnsi" w:cs="Arial"/>
          <w:sz w:val="22"/>
          <w:szCs w:val="22"/>
        </w:rPr>
        <w:sectPr w:rsidR="004E468F" w:rsidRPr="00976CDC">
          <w:type w:val="continuous"/>
          <w:pgSz w:w="12240" w:h="15840"/>
          <w:pgMar w:top="1480" w:right="620" w:bottom="280" w:left="560" w:header="720" w:footer="720" w:gutter="0"/>
          <w:cols w:space="720"/>
        </w:sectPr>
      </w:pP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vailable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upon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equest</w:t>
      </w:r>
    </w:p>
    <w:p w14:paraId="2EA2EE0F" w14:textId="77777777" w:rsidR="004E468F" w:rsidRPr="00976CDC" w:rsidRDefault="00766DE0">
      <w:pPr>
        <w:spacing w:line="780" w:lineRule="exact"/>
        <w:ind w:left="140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7B7D7F"/>
          <w:position w:val="-3"/>
          <w:sz w:val="72"/>
          <w:szCs w:val="72"/>
        </w:rPr>
        <w:lastRenderedPageBreak/>
        <w:t>Resume</w:t>
      </w:r>
      <w:r w:rsidRPr="00976CDC">
        <w:rPr>
          <w:rFonts w:asciiTheme="majorHAnsi" w:hAnsiTheme="majorHAnsi"/>
          <w:color w:val="7B7D7F"/>
          <w:spacing w:val="-46"/>
          <w:position w:val="-3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spacing w:val="-51"/>
          <w:w w:val="96"/>
          <w:position w:val="-3"/>
          <w:sz w:val="72"/>
          <w:szCs w:val="72"/>
        </w:rPr>
        <w:t>T</w:t>
      </w:r>
      <w:r w:rsidRPr="00976CDC">
        <w:rPr>
          <w:rFonts w:asciiTheme="majorHAnsi" w:hAnsiTheme="majorHAnsi"/>
          <w:color w:val="7B7D7F"/>
          <w:w w:val="96"/>
          <w:position w:val="-3"/>
          <w:sz w:val="72"/>
          <w:szCs w:val="72"/>
        </w:rPr>
        <w:t>emplate</w:t>
      </w:r>
      <w:r w:rsidRPr="00976CDC">
        <w:rPr>
          <w:rFonts w:asciiTheme="majorHAnsi" w:hAnsiTheme="majorHAnsi"/>
          <w:color w:val="7B7D7F"/>
          <w:spacing w:val="29"/>
          <w:w w:val="96"/>
          <w:position w:val="-3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position w:val="-3"/>
          <w:sz w:val="72"/>
          <w:szCs w:val="72"/>
        </w:rPr>
        <w:t>2</w:t>
      </w:r>
    </w:p>
    <w:p w14:paraId="3B937105" w14:textId="77777777" w:rsidR="004E468F" w:rsidRPr="00976CDC" w:rsidRDefault="00766DE0">
      <w:pPr>
        <w:spacing w:line="200" w:lineRule="exact"/>
        <w:ind w:left="14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position w:val="1"/>
          <w:sz w:val="22"/>
          <w:szCs w:val="22"/>
        </w:rPr>
        <w:t>(no</w:t>
      </w:r>
      <w:r w:rsidRPr="00976CDC">
        <w:rPr>
          <w:rFonts w:asciiTheme="majorHAnsi" w:eastAsia="Arial" w:hAnsiTheme="majorHAnsi" w:cs="Arial"/>
          <w:color w:val="363435"/>
          <w:spacing w:val="-13"/>
          <w:position w:val="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position w:val="1"/>
          <w:sz w:val="22"/>
          <w:szCs w:val="22"/>
        </w:rPr>
        <w:t>work</w:t>
      </w:r>
      <w:r w:rsidRPr="00976CDC">
        <w:rPr>
          <w:rFonts w:asciiTheme="majorHAnsi" w:eastAsia="Arial" w:hAnsiTheme="majorHAnsi" w:cs="Arial"/>
          <w:color w:val="363435"/>
          <w:spacing w:val="14"/>
          <w:position w:val="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position w:val="1"/>
          <w:sz w:val="22"/>
          <w:szCs w:val="22"/>
        </w:rPr>
        <w:t>experience)</w:t>
      </w:r>
    </w:p>
    <w:p w14:paraId="22638FCE" w14:textId="77777777" w:rsidR="004E468F" w:rsidRPr="00976CDC" w:rsidRDefault="004E468F">
      <w:pPr>
        <w:spacing w:before="8" w:line="160" w:lineRule="exact"/>
        <w:rPr>
          <w:rFonts w:asciiTheme="majorHAnsi" w:hAnsiTheme="majorHAnsi"/>
          <w:sz w:val="16"/>
          <w:szCs w:val="16"/>
        </w:rPr>
      </w:pPr>
    </w:p>
    <w:p w14:paraId="60909425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590462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ADF2F0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F1C5E4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E5AE81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085DF8B" w14:textId="77777777" w:rsidR="004E468F" w:rsidRPr="00976CDC" w:rsidRDefault="00766DE0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OBJECTIVE</w:t>
      </w:r>
    </w:p>
    <w:p w14:paraId="3ADDABA4" w14:textId="77777777" w:rsidR="004E468F" w:rsidRPr="00976CDC" w:rsidRDefault="00766DE0">
      <w:pPr>
        <w:spacing w:before="6"/>
        <w:ind w:left="14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pacing w:val="-24"/>
          <w:sz w:val="22"/>
          <w:szCs w:val="22"/>
        </w:rPr>
        <w:t>T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obtain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…</w:t>
      </w:r>
    </w:p>
    <w:p w14:paraId="650E8BB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A13D7B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64712DE" w14:textId="77777777" w:rsidR="004E468F" w:rsidRPr="00976CDC" w:rsidRDefault="004E468F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4FABBFDD" w14:textId="77777777" w:rsidR="004E468F" w:rsidRPr="00976CDC" w:rsidRDefault="00766DE0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EDUC</w:t>
      </w:r>
      <w:r w:rsidRPr="00976CDC">
        <w:rPr>
          <w:rFonts w:asciiTheme="majorHAnsi" w:eastAsia="Arial" w:hAnsiTheme="majorHAnsi" w:cs="Arial"/>
          <w:b/>
          <w:color w:val="363435"/>
          <w:spacing w:val="-18"/>
          <w:sz w:val="24"/>
          <w:szCs w:val="24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101"/>
          <w:sz w:val="24"/>
          <w:szCs w:val="24"/>
        </w:rPr>
        <w:t>TION</w:t>
      </w:r>
    </w:p>
    <w:p w14:paraId="0AEC6CBC" w14:textId="77777777" w:rsidR="004E468F" w:rsidRPr="00976CDC" w:rsidRDefault="00766DE0">
      <w:pPr>
        <w:spacing w:line="260" w:lineRule="exact"/>
        <w:ind w:left="140" w:right="-58"/>
        <w:rPr>
          <w:rFonts w:asciiTheme="majorHAnsi" w:eastAsia="Century Gothic" w:hAnsiTheme="majorHAnsi" w:cs="Century Gothic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Dates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             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List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all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schools</w:t>
      </w:r>
      <w:r w:rsidRPr="00976CDC">
        <w:rPr>
          <w:rFonts w:asciiTheme="majorHAnsi" w:eastAsia="Arial" w:hAnsiTheme="majorHAnsi" w:cs="Arial"/>
          <w:color w:val="363435"/>
          <w:spacing w:val="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attend(ed)</w:t>
      </w:r>
      <w:r w:rsidRPr="00976CDC">
        <w:rPr>
          <w:rFonts w:asciiTheme="majorHAnsi" w:eastAsia="Arial" w:hAnsiTheme="majorHAnsi" w:cs="Arial"/>
          <w:color w:val="363435"/>
          <w:spacing w:val="-20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sz w:val="22"/>
          <w:szCs w:val="22"/>
        </w:rPr>
        <w:t>[most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entury Gothic" w:hAnsiTheme="majorHAnsi" w:cs="Century Gothic"/>
          <w:b/>
          <w:i/>
          <w:color w:val="363435"/>
          <w:sz w:val="22"/>
          <w:szCs w:val="22"/>
        </w:rPr>
        <w:t>ecent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-16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sz w:val="22"/>
          <w:szCs w:val="22"/>
        </w:rPr>
        <w:t>school</w:t>
      </w:r>
      <w:r w:rsidRPr="00976CDC">
        <w:rPr>
          <w:rFonts w:asciiTheme="majorHAnsi" w:eastAsia="Century Gothic" w:hAnsiTheme="majorHAnsi" w:cs="Century Gothic"/>
          <w:b/>
          <w:i/>
          <w:color w:val="363435"/>
          <w:spacing w:val="-21"/>
          <w:sz w:val="22"/>
          <w:szCs w:val="22"/>
        </w:rPr>
        <w:t xml:space="preserve"> </w:t>
      </w:r>
      <w:r w:rsidRPr="00976CDC">
        <w:rPr>
          <w:rFonts w:asciiTheme="majorHAnsi" w:eastAsia="Century Gothic" w:hAnsiTheme="majorHAnsi" w:cs="Century Gothic"/>
          <w:b/>
          <w:i/>
          <w:color w:val="363435"/>
          <w:w w:val="117"/>
          <w:sz w:val="22"/>
          <w:szCs w:val="22"/>
        </w:rPr>
        <w:t>first]</w:t>
      </w:r>
    </w:p>
    <w:p w14:paraId="2B142DE8" w14:textId="77777777" w:rsidR="004E468F" w:rsidRPr="00976CDC" w:rsidRDefault="00766DE0">
      <w:pPr>
        <w:spacing w:before="9"/>
        <w:ind w:left="158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Give</w:t>
      </w:r>
      <w:r w:rsidRPr="00976CDC">
        <w:rPr>
          <w:rFonts w:asciiTheme="majorHAnsi" w:eastAsia="Arial" w:hAnsiTheme="majorHAnsi" w:cs="Arial"/>
          <w:color w:val="363435"/>
          <w:spacing w:val="-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date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graduation</w:t>
      </w:r>
    </w:p>
    <w:p w14:paraId="4031ED4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669A2E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D9A478A" w14:textId="77777777" w:rsidR="004E468F" w:rsidRPr="00976CDC" w:rsidRDefault="004E468F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12B73CA5" w14:textId="77777777" w:rsidR="004E468F" w:rsidRPr="00976CDC" w:rsidRDefault="00766DE0">
      <w:pPr>
        <w:spacing w:line="260" w:lineRule="exact"/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position w:val="-1"/>
          <w:sz w:val="24"/>
          <w:szCs w:val="24"/>
        </w:rPr>
        <w:t>EXPERIENCE</w:t>
      </w:r>
    </w:p>
    <w:p w14:paraId="1A9E52AC" w14:textId="77777777" w:rsidR="004E468F" w:rsidRPr="00976CDC" w:rsidRDefault="00766DE0">
      <w:pPr>
        <w:spacing w:before="97" w:line="244" w:lineRule="auto"/>
        <w:ind w:left="-42" w:right="120" w:firstLine="1960"/>
        <w:jc w:val="right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hAnsiTheme="majorHAnsi"/>
        </w:rPr>
        <w:br w:type="column"/>
      </w:r>
      <w:r w:rsidRPr="00976CDC">
        <w:rPr>
          <w:rFonts w:asciiTheme="majorHAnsi" w:eastAsia="Arial" w:hAnsiTheme="majorHAnsi" w:cs="Arial"/>
          <w:b/>
          <w:color w:val="363435"/>
          <w:w w:val="102"/>
          <w:sz w:val="28"/>
          <w:szCs w:val="28"/>
        </w:rPr>
        <w:t xml:space="preserve">Name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St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eet Number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>Add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98"/>
          <w:sz w:val="22"/>
          <w:szCs w:val="22"/>
        </w:rPr>
        <w:t xml:space="preserve">ess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Cit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State Zip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Code</w:t>
      </w:r>
    </w:p>
    <w:p w14:paraId="46D643F6" w14:textId="77777777" w:rsidR="004E468F" w:rsidRPr="00976CDC" w:rsidRDefault="00766DE0">
      <w:pPr>
        <w:spacing w:before="6"/>
        <w:ind w:right="120"/>
        <w:jc w:val="right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Phone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number</w:t>
      </w:r>
    </w:p>
    <w:p w14:paraId="24FA060A" w14:textId="77777777" w:rsidR="004E468F" w:rsidRPr="00976CDC" w:rsidRDefault="00766DE0">
      <w:pPr>
        <w:spacing w:before="11"/>
        <w:ind w:right="120"/>
        <w:jc w:val="right"/>
        <w:rPr>
          <w:rFonts w:asciiTheme="majorHAnsi" w:eastAsia="Arial" w:hAnsiTheme="majorHAnsi" w:cs="Arial"/>
          <w:sz w:val="22"/>
          <w:szCs w:val="22"/>
        </w:rPr>
        <w:sectPr w:rsidR="004E468F" w:rsidRPr="00976CDC">
          <w:pgSz w:w="12240" w:h="15840"/>
          <w:pgMar w:top="560" w:right="600" w:bottom="280" w:left="580" w:header="0" w:footer="607" w:gutter="0"/>
          <w:cols w:num="2" w:space="720" w:equalWidth="0">
            <w:col w:w="7195" w:space="1002"/>
            <w:col w:w="2863"/>
          </w:cols>
        </w:sect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Email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>add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98"/>
          <w:sz w:val="22"/>
          <w:szCs w:val="22"/>
        </w:rPr>
        <w:t>ess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520"/>
        <w:gridCol w:w="4093"/>
      </w:tblGrid>
      <w:tr w:rsidR="004E468F" w:rsidRPr="00976CDC" w14:paraId="2EABF202" w14:textId="77777777">
        <w:trPr>
          <w:trHeight w:hRule="exact" w:val="547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C68706" w14:textId="77777777" w:rsidR="004E468F" w:rsidRPr="00976CDC" w:rsidRDefault="00766DE0">
            <w:pPr>
              <w:spacing w:before="13"/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>Date</w:t>
            </w:r>
          </w:p>
          <w:p w14:paraId="2936BF68" w14:textId="77777777" w:rsidR="004E468F" w:rsidRPr="00976CDC" w:rsidRDefault="00766DE0">
            <w:pPr>
              <w:spacing w:before="8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3459C489" w14:textId="77777777" w:rsidR="004E468F" w:rsidRPr="00976CDC" w:rsidRDefault="004E468F">
            <w:pPr>
              <w:spacing w:before="15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72D587BE" w14:textId="77777777" w:rsidR="004E468F" w:rsidRPr="00976CDC" w:rsidRDefault="00766DE0">
            <w:pPr>
              <w:ind w:left="1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04C58B46" w14:textId="77777777" w:rsidR="004E468F" w:rsidRPr="00976CDC" w:rsidRDefault="00766DE0">
            <w:pPr>
              <w:spacing w:line="260" w:lineRule="exact"/>
              <w:ind w:left="329"/>
              <w:rPr>
                <w:rFonts w:asciiTheme="majorHAnsi" w:eastAsia="Century Gothic" w:hAnsiTheme="majorHAnsi" w:cs="Century Gothic"/>
                <w:sz w:val="22"/>
                <w:szCs w:val="22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22"/>
                <w:szCs w:val="22"/>
              </w:rPr>
              <w:t>Name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22"/>
                <w:szCs w:val="22"/>
              </w:rPr>
              <w:t xml:space="preserve">experience 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position w:val="-1"/>
                <w:sz w:val="22"/>
                <w:szCs w:val="22"/>
              </w:rPr>
              <w:t>[most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spacing w:val="17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spacing w:val="-4"/>
                <w:position w:val="-1"/>
                <w:sz w:val="22"/>
                <w:szCs w:val="22"/>
              </w:rPr>
              <w:t>r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position w:val="-1"/>
                <w:sz w:val="22"/>
                <w:szCs w:val="22"/>
              </w:rPr>
              <w:t>ecent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spacing w:val="-1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w w:val="117"/>
                <w:position w:val="-1"/>
                <w:sz w:val="22"/>
                <w:szCs w:val="22"/>
              </w:rPr>
              <w:t>first]</w:t>
            </w:r>
          </w:p>
          <w:p w14:paraId="297CAAAA" w14:textId="77777777" w:rsidR="004E468F" w:rsidRPr="00976CDC" w:rsidRDefault="00766DE0">
            <w:pPr>
              <w:spacing w:before="6"/>
              <w:ind w:left="3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Duties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1"/>
                <w:sz w:val="22"/>
                <w:szCs w:val="22"/>
              </w:rPr>
              <w:t>performed</w:t>
            </w:r>
          </w:p>
        </w:tc>
      </w:tr>
      <w:tr w:rsidR="004E468F" w:rsidRPr="00976CDC" w14:paraId="02B2E357" w14:textId="77777777">
        <w:trPr>
          <w:trHeight w:hRule="exact" w:val="396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6FFDB0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0463FCF1" w14:textId="77777777" w:rsidR="004E468F" w:rsidRPr="00976CDC" w:rsidRDefault="00766DE0">
            <w:pPr>
              <w:spacing w:line="240" w:lineRule="exact"/>
              <w:ind w:left="1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0AEB5F47" w14:textId="77777777" w:rsidR="004E468F" w:rsidRPr="00976CDC" w:rsidRDefault="00766DE0">
            <w:pPr>
              <w:spacing w:line="240" w:lineRule="exact"/>
              <w:ind w:left="3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Skills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98"/>
                <w:sz w:val="22"/>
                <w:szCs w:val="22"/>
              </w:rPr>
              <w:t>lea</w:t>
            </w:r>
            <w:r w:rsidRPr="00976CDC">
              <w:rPr>
                <w:rFonts w:asciiTheme="majorHAnsi" w:eastAsia="Cambria" w:hAnsiTheme="majorHAnsi" w:cs="Cambria"/>
                <w:color w:val="363435"/>
                <w:spacing w:val="4"/>
                <w:w w:val="98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w w:val="105"/>
                <w:sz w:val="22"/>
                <w:szCs w:val="22"/>
              </w:rPr>
              <w:t>ned</w:t>
            </w:r>
          </w:p>
        </w:tc>
      </w:tr>
      <w:tr w:rsidR="004E468F" w:rsidRPr="00976CDC" w14:paraId="3437C146" w14:textId="77777777">
        <w:trPr>
          <w:trHeight w:hRule="exact" w:val="660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C82B18" w14:textId="77777777" w:rsidR="004E468F" w:rsidRPr="00976CDC" w:rsidRDefault="004E468F">
            <w:pPr>
              <w:spacing w:before="7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5129EAD2" w14:textId="77777777" w:rsidR="004E468F" w:rsidRPr="00976CDC" w:rsidRDefault="00766DE0">
            <w:pPr>
              <w:ind w:left="4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>Date</w:t>
            </w:r>
          </w:p>
          <w:p w14:paraId="5022667C" w14:textId="77777777" w:rsidR="004E468F" w:rsidRPr="00976CDC" w:rsidRDefault="00766DE0">
            <w:pPr>
              <w:spacing w:before="8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52C287F9" w14:textId="77777777" w:rsidR="004E468F" w:rsidRPr="00976CDC" w:rsidRDefault="004E468F">
            <w:pPr>
              <w:spacing w:before="9" w:line="18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0BE74F00" w14:textId="77777777" w:rsidR="004E468F" w:rsidRPr="00976CDC" w:rsidRDefault="004E468F">
            <w:pPr>
              <w:spacing w:line="200" w:lineRule="exact"/>
              <w:rPr>
                <w:rFonts w:asciiTheme="majorHAnsi" w:hAnsiTheme="majorHAnsi"/>
              </w:rPr>
            </w:pPr>
          </w:p>
          <w:p w14:paraId="43CE69EC" w14:textId="77777777" w:rsidR="004E468F" w:rsidRPr="00976CDC" w:rsidRDefault="00766DE0">
            <w:pPr>
              <w:ind w:left="1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60C2620B" w14:textId="77777777" w:rsidR="004E468F" w:rsidRPr="00976CDC" w:rsidRDefault="004E468F">
            <w:pPr>
              <w:spacing w:before="2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1C381BA3" w14:textId="77777777" w:rsidR="004E468F" w:rsidRPr="00976CDC" w:rsidRDefault="00766DE0">
            <w:pPr>
              <w:ind w:left="32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>Name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22"/>
                <w:szCs w:val="22"/>
              </w:rPr>
              <w:t xml:space="preserve">experience 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sz w:val="22"/>
                <w:szCs w:val="22"/>
              </w:rPr>
              <w:t>[most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spacing w:val="17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sz w:val="22"/>
                <w:szCs w:val="22"/>
              </w:rPr>
              <w:t>ecent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spacing w:val="-1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entury Gothic" w:hAnsiTheme="majorHAnsi" w:cs="Century Gothic"/>
                <w:b/>
                <w:i/>
                <w:color w:val="363435"/>
                <w:w w:val="117"/>
                <w:sz w:val="22"/>
                <w:szCs w:val="22"/>
              </w:rPr>
              <w:t>first]</w:t>
            </w:r>
            <w:r w:rsidRPr="00976CDC">
              <w:rPr>
                <w:rFonts w:asciiTheme="majorHAnsi" w:eastAsia="Arial" w:hAnsiTheme="majorHAnsi" w:cs="Arial"/>
                <w:color w:val="363435"/>
                <w:w w:val="93"/>
                <w:sz w:val="22"/>
                <w:szCs w:val="22"/>
              </w:rPr>
              <w:t>]</w:t>
            </w:r>
          </w:p>
          <w:p w14:paraId="2F88F550" w14:textId="77777777" w:rsidR="004E468F" w:rsidRPr="00976CDC" w:rsidRDefault="00766DE0">
            <w:pPr>
              <w:spacing w:before="6"/>
              <w:ind w:left="3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Duties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3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101"/>
                <w:sz w:val="22"/>
                <w:szCs w:val="22"/>
              </w:rPr>
              <w:t>performed</w:t>
            </w:r>
          </w:p>
        </w:tc>
      </w:tr>
      <w:tr w:rsidR="004E468F" w:rsidRPr="00976CDC" w14:paraId="006B71DB" w14:textId="77777777">
        <w:trPr>
          <w:trHeight w:hRule="exact" w:val="342"/>
        </w:trPr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FE71A5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14:paraId="115AB145" w14:textId="77777777" w:rsidR="004E468F" w:rsidRPr="00976CDC" w:rsidRDefault="00766DE0">
            <w:pPr>
              <w:spacing w:line="240" w:lineRule="exact"/>
              <w:ind w:left="1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</w:tcPr>
          <w:p w14:paraId="5F4F4DE0" w14:textId="77777777" w:rsidR="004E468F" w:rsidRPr="00976CDC" w:rsidRDefault="00766DE0">
            <w:pPr>
              <w:spacing w:line="240" w:lineRule="exact"/>
              <w:ind w:left="33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Skills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w w:val="98"/>
                <w:sz w:val="22"/>
                <w:szCs w:val="22"/>
              </w:rPr>
              <w:t>lea</w:t>
            </w:r>
            <w:r w:rsidRPr="00976CDC">
              <w:rPr>
                <w:rFonts w:asciiTheme="majorHAnsi" w:eastAsia="Cambria" w:hAnsiTheme="majorHAnsi" w:cs="Cambria"/>
                <w:color w:val="363435"/>
                <w:spacing w:val="4"/>
                <w:w w:val="98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w w:val="105"/>
                <w:sz w:val="22"/>
                <w:szCs w:val="22"/>
              </w:rPr>
              <w:t>ned</w:t>
            </w:r>
          </w:p>
        </w:tc>
      </w:tr>
    </w:tbl>
    <w:p w14:paraId="34FB8C1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13B1F29" w14:textId="77777777" w:rsidR="004E468F" w:rsidRPr="00976CDC" w:rsidRDefault="004E468F">
      <w:pPr>
        <w:spacing w:before="19" w:line="280" w:lineRule="exact"/>
        <w:rPr>
          <w:rFonts w:asciiTheme="majorHAnsi" w:hAnsiTheme="majorHAnsi"/>
          <w:sz w:val="28"/>
          <w:szCs w:val="28"/>
        </w:rPr>
      </w:pPr>
    </w:p>
    <w:p w14:paraId="44273914" w14:textId="77777777" w:rsidR="004E468F" w:rsidRPr="00976CDC" w:rsidRDefault="00766DE0">
      <w:pPr>
        <w:spacing w:before="31" w:line="260" w:lineRule="exact"/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position w:val="-1"/>
          <w:sz w:val="24"/>
          <w:szCs w:val="24"/>
        </w:rPr>
        <w:t>INTERESTS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720"/>
        <w:gridCol w:w="1677"/>
      </w:tblGrid>
      <w:tr w:rsidR="004E468F" w:rsidRPr="00976CDC" w14:paraId="7EE5A701" w14:textId="77777777">
        <w:trPr>
          <w:trHeight w:hRule="exact" w:val="283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2FC599E8" w14:textId="77777777" w:rsidR="004E468F" w:rsidRPr="00976CDC" w:rsidRDefault="00766DE0">
            <w:pPr>
              <w:spacing w:before="11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AE2F26" w14:textId="77777777" w:rsidR="004E468F" w:rsidRPr="00976CDC" w:rsidRDefault="00766DE0">
            <w:pPr>
              <w:spacing w:before="11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1753A4CA" w14:textId="77777777" w:rsidR="004E468F" w:rsidRPr="00976CDC" w:rsidRDefault="00766DE0">
            <w:pPr>
              <w:spacing w:before="11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List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inte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est</w:t>
            </w:r>
          </w:p>
        </w:tc>
      </w:tr>
      <w:tr w:rsidR="004E468F" w:rsidRPr="00976CDC" w14:paraId="3674D7FA" w14:textId="77777777">
        <w:trPr>
          <w:trHeight w:hRule="exact" w:val="34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4B44D875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30ED87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</w:tcPr>
          <w:p w14:paraId="0F151289" w14:textId="77777777" w:rsidR="004E468F" w:rsidRPr="00976CDC" w:rsidRDefault="00766DE0">
            <w:pPr>
              <w:spacing w:line="240" w:lineRule="exact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List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inte</w:t>
            </w:r>
            <w:r w:rsidRPr="00976CDC">
              <w:rPr>
                <w:rFonts w:asciiTheme="majorHAnsi" w:eastAsia="Cambria" w:hAnsiTheme="majorHAnsi" w:cs="Cambria"/>
                <w:color w:val="363435"/>
                <w:spacing w:val="-4"/>
                <w:sz w:val="22"/>
                <w:szCs w:val="22"/>
              </w:rPr>
              <w:t>r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est</w:t>
            </w:r>
          </w:p>
        </w:tc>
      </w:tr>
    </w:tbl>
    <w:p w14:paraId="3B8E733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2E75701" w14:textId="77777777" w:rsidR="004E468F" w:rsidRPr="00976CDC" w:rsidRDefault="004E468F">
      <w:pPr>
        <w:spacing w:before="19" w:line="280" w:lineRule="exact"/>
        <w:rPr>
          <w:rFonts w:asciiTheme="majorHAnsi" w:hAnsiTheme="majorHAnsi"/>
          <w:sz w:val="28"/>
          <w:szCs w:val="28"/>
        </w:rPr>
      </w:pPr>
    </w:p>
    <w:p w14:paraId="6001A085" w14:textId="77777777" w:rsidR="004E468F" w:rsidRPr="00976CDC" w:rsidRDefault="00766DE0">
      <w:pPr>
        <w:spacing w:before="31" w:line="260" w:lineRule="exact"/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position w:val="-1"/>
          <w:sz w:val="24"/>
          <w:szCs w:val="24"/>
        </w:rPr>
        <w:t>SKILLS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720"/>
        <w:gridCol w:w="1323"/>
      </w:tblGrid>
      <w:tr w:rsidR="004E468F" w:rsidRPr="00976CDC" w14:paraId="5E31AB59" w14:textId="77777777">
        <w:trPr>
          <w:trHeight w:hRule="exact" w:val="283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39780262" w14:textId="77777777" w:rsidR="004E468F" w:rsidRPr="00976CDC" w:rsidRDefault="00766DE0">
            <w:pPr>
              <w:spacing w:before="11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C002AF0" w14:textId="77777777" w:rsidR="004E468F" w:rsidRPr="00976CDC" w:rsidRDefault="00766DE0">
            <w:pPr>
              <w:spacing w:before="11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D7C2203" w14:textId="77777777" w:rsidR="004E468F" w:rsidRPr="00976CDC" w:rsidRDefault="00766DE0">
            <w:pPr>
              <w:spacing w:before="11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List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skill</w:t>
            </w:r>
          </w:p>
        </w:tc>
      </w:tr>
      <w:tr w:rsidR="004E468F" w:rsidRPr="00976CDC" w14:paraId="2CD8FBC6" w14:textId="77777777">
        <w:trPr>
          <w:trHeight w:hRule="exact" w:val="342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32876281" w14:textId="77777777" w:rsidR="004E468F" w:rsidRPr="00976CDC" w:rsidRDefault="00766DE0">
            <w:pPr>
              <w:spacing w:line="240" w:lineRule="exact"/>
              <w:ind w:left="40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EDABB4B" w14:textId="77777777" w:rsidR="004E468F" w:rsidRPr="00976CDC" w:rsidRDefault="00766DE0">
            <w:pPr>
              <w:spacing w:line="240" w:lineRule="exact"/>
              <w:ind w:left="293" w:right="29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w w:val="126"/>
                <w:sz w:val="22"/>
                <w:szCs w:val="22"/>
              </w:rPr>
              <w:t xml:space="preserve"> 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784FEA35" w14:textId="77777777" w:rsidR="004E468F" w:rsidRPr="00976CDC" w:rsidRDefault="00766DE0">
            <w:pPr>
              <w:spacing w:line="240" w:lineRule="exact"/>
              <w:ind w:left="329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•</w:t>
            </w:r>
            <w:r w:rsidRPr="00976CDC">
              <w:rPr>
                <w:rFonts w:asciiTheme="majorHAnsi" w:eastAsia="Cambria" w:hAnsiTheme="majorHAnsi" w:cs="Cambria"/>
                <w:color w:val="363435"/>
                <w:spacing w:val="24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List</w:t>
            </w:r>
            <w:r w:rsidRPr="00976CDC">
              <w:rPr>
                <w:rFonts w:asciiTheme="majorHAnsi" w:eastAsia="Cambria" w:hAnsiTheme="majorHAnsi" w:cs="Cambria"/>
                <w:color w:val="363435"/>
                <w:spacing w:val="13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Cambria" w:hAnsiTheme="majorHAnsi" w:cs="Cambria"/>
                <w:color w:val="363435"/>
                <w:sz w:val="22"/>
                <w:szCs w:val="22"/>
              </w:rPr>
              <w:t>skill</w:t>
            </w:r>
          </w:p>
        </w:tc>
      </w:tr>
    </w:tbl>
    <w:p w14:paraId="1B3FB2F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5C1BE57" w14:textId="77777777" w:rsidR="004E468F" w:rsidRPr="00976CDC" w:rsidRDefault="004E468F">
      <w:pPr>
        <w:spacing w:before="7" w:line="260" w:lineRule="exact"/>
        <w:rPr>
          <w:rFonts w:asciiTheme="majorHAnsi" w:hAnsiTheme="majorHAnsi"/>
          <w:sz w:val="26"/>
          <w:szCs w:val="26"/>
        </w:rPr>
      </w:pPr>
    </w:p>
    <w:p w14:paraId="24AFFF2D" w14:textId="77777777" w:rsidR="004E468F" w:rsidRPr="00976CDC" w:rsidRDefault="00766DE0">
      <w:pPr>
        <w:spacing w:before="31"/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STRENGTHS</w:t>
      </w:r>
    </w:p>
    <w:p w14:paraId="0EDD26A9" w14:textId="77777777" w:rsidR="004E468F" w:rsidRPr="00976CDC" w:rsidRDefault="00766DE0">
      <w:pPr>
        <w:spacing w:before="6"/>
        <w:ind w:left="14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List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what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ceive</w:t>
      </w:r>
      <w:r w:rsidRPr="00976CDC">
        <w:rPr>
          <w:rFonts w:asciiTheme="majorHAnsi" w:eastAsia="Arial" w:hAnsiTheme="majorHAnsi" w:cs="Arial"/>
          <w:color w:val="363435"/>
          <w:spacing w:val="-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3"/>
          <w:sz w:val="22"/>
          <w:szCs w:val="22"/>
        </w:rPr>
        <w:t>st</w:t>
      </w:r>
      <w:r w:rsidRPr="00976CDC">
        <w:rPr>
          <w:rFonts w:asciiTheme="majorHAnsi" w:eastAsia="Arial" w:hAnsiTheme="majorHAnsi" w:cs="Arial"/>
          <w:color w:val="363435"/>
          <w:spacing w:val="-4"/>
          <w:w w:val="103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engths</w:t>
      </w:r>
    </w:p>
    <w:p w14:paraId="5520D58B" w14:textId="77777777" w:rsidR="004E468F" w:rsidRPr="00976CDC" w:rsidRDefault="004E468F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67AD1F8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79F0BF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B9B6DC8" w14:textId="77777777" w:rsidR="004E468F" w:rsidRPr="00976CDC" w:rsidRDefault="00766DE0">
      <w:pPr>
        <w:ind w:left="14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REFERENCES</w:t>
      </w:r>
    </w:p>
    <w:p w14:paraId="04CF6428" w14:textId="77777777" w:rsidR="004E468F" w:rsidRPr="00976CDC" w:rsidRDefault="00766DE0">
      <w:pPr>
        <w:spacing w:before="30"/>
        <w:ind w:left="140"/>
        <w:rPr>
          <w:rFonts w:asciiTheme="majorHAnsi" w:eastAsia="Arial" w:hAnsiTheme="majorHAnsi" w:cs="Arial"/>
          <w:sz w:val="22"/>
          <w:szCs w:val="22"/>
        </w:rPr>
        <w:sectPr w:rsidR="004E468F" w:rsidRPr="00976CDC">
          <w:type w:val="continuous"/>
          <w:pgSz w:w="12240" w:h="15840"/>
          <w:pgMar w:top="1480" w:right="600" w:bottom="280" w:left="580" w:header="720" w:footer="720" w:gutter="0"/>
          <w:cols w:space="720"/>
        </w:sectPr>
      </w:pP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vailable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upon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equest</w:t>
      </w:r>
    </w:p>
    <w:p w14:paraId="2342057C" w14:textId="77777777" w:rsidR="004E468F" w:rsidRPr="00976CDC" w:rsidRDefault="00766DE0">
      <w:pPr>
        <w:spacing w:line="780" w:lineRule="exact"/>
        <w:ind w:left="120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7B7D7F"/>
          <w:position w:val="-3"/>
          <w:sz w:val="72"/>
          <w:szCs w:val="72"/>
        </w:rPr>
        <w:lastRenderedPageBreak/>
        <w:t>Resume</w:t>
      </w:r>
      <w:r w:rsidRPr="00976CDC">
        <w:rPr>
          <w:rFonts w:asciiTheme="majorHAnsi" w:hAnsiTheme="majorHAnsi"/>
          <w:color w:val="7B7D7F"/>
          <w:spacing w:val="-46"/>
          <w:position w:val="-3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w w:val="96"/>
          <w:position w:val="-3"/>
          <w:sz w:val="72"/>
          <w:szCs w:val="72"/>
        </w:rPr>
        <w:t>Sample</w:t>
      </w:r>
      <w:r w:rsidRPr="00976CDC">
        <w:rPr>
          <w:rFonts w:asciiTheme="majorHAnsi" w:hAnsiTheme="majorHAnsi"/>
          <w:color w:val="7B7D7F"/>
          <w:spacing w:val="7"/>
          <w:w w:val="96"/>
          <w:position w:val="-3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position w:val="-3"/>
          <w:sz w:val="72"/>
          <w:szCs w:val="72"/>
        </w:rPr>
        <w:t>2</w:t>
      </w:r>
    </w:p>
    <w:p w14:paraId="36D92D4E" w14:textId="77777777" w:rsidR="004E468F" w:rsidRPr="00976CDC" w:rsidRDefault="00766DE0">
      <w:pPr>
        <w:spacing w:line="20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position w:val="1"/>
          <w:sz w:val="22"/>
          <w:szCs w:val="22"/>
        </w:rPr>
        <w:t>(no</w:t>
      </w:r>
      <w:r w:rsidRPr="00976CDC">
        <w:rPr>
          <w:rFonts w:asciiTheme="majorHAnsi" w:eastAsia="Arial" w:hAnsiTheme="majorHAnsi" w:cs="Arial"/>
          <w:color w:val="363435"/>
          <w:spacing w:val="-13"/>
          <w:position w:val="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position w:val="1"/>
          <w:sz w:val="22"/>
          <w:szCs w:val="22"/>
        </w:rPr>
        <w:t>work</w:t>
      </w:r>
      <w:r w:rsidRPr="00976CDC">
        <w:rPr>
          <w:rFonts w:asciiTheme="majorHAnsi" w:eastAsia="Arial" w:hAnsiTheme="majorHAnsi" w:cs="Arial"/>
          <w:color w:val="363435"/>
          <w:spacing w:val="14"/>
          <w:position w:val="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position w:val="1"/>
          <w:sz w:val="22"/>
          <w:szCs w:val="22"/>
        </w:rPr>
        <w:t>experience)</w:t>
      </w:r>
    </w:p>
    <w:p w14:paraId="44ABD936" w14:textId="77777777" w:rsidR="004E468F" w:rsidRPr="00976CDC" w:rsidRDefault="004E468F">
      <w:pPr>
        <w:spacing w:before="2" w:line="180" w:lineRule="exact"/>
        <w:rPr>
          <w:rFonts w:asciiTheme="majorHAnsi" w:hAnsiTheme="majorHAnsi"/>
          <w:sz w:val="19"/>
          <w:szCs w:val="19"/>
        </w:rPr>
      </w:pPr>
    </w:p>
    <w:p w14:paraId="0FB8B83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C8020C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A75288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B9FFD5D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3C78F1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9C9F318" w14:textId="77777777" w:rsidR="004E468F" w:rsidRPr="00976CDC" w:rsidRDefault="00766DE0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OBJECTIVE</w:t>
      </w:r>
    </w:p>
    <w:p w14:paraId="537FDC53" w14:textId="77777777" w:rsidR="004E468F" w:rsidRPr="00976CDC" w:rsidRDefault="00766DE0">
      <w:pPr>
        <w:spacing w:before="6"/>
        <w:ind w:left="12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pacing w:val="-24"/>
          <w:sz w:val="22"/>
          <w:szCs w:val="22"/>
        </w:rPr>
        <w:t>T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obtain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part-time</w:t>
      </w:r>
      <w:r w:rsidRPr="00976CDC">
        <w:rPr>
          <w:rFonts w:asciiTheme="majorHAnsi" w:eastAsia="Arial" w:hAnsiTheme="majorHAnsi" w:cs="Arial"/>
          <w:color w:val="363435"/>
          <w:spacing w:val="2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position</w:t>
      </w:r>
      <w:r w:rsidRPr="00976CDC">
        <w:rPr>
          <w:rFonts w:asciiTheme="majorHAnsi" w:eastAsia="Arial" w:hAnsiTheme="majorHAnsi" w:cs="Arial"/>
          <w:color w:val="363435"/>
          <w:spacing w:val="2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as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administrative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assist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ant</w:t>
      </w:r>
    </w:p>
    <w:p w14:paraId="6B3438B0" w14:textId="77777777" w:rsidR="004E468F" w:rsidRPr="00976CDC" w:rsidRDefault="004E468F">
      <w:pPr>
        <w:spacing w:before="4" w:line="140" w:lineRule="exact"/>
        <w:rPr>
          <w:rFonts w:asciiTheme="majorHAnsi" w:hAnsiTheme="majorHAnsi"/>
          <w:sz w:val="14"/>
          <w:szCs w:val="14"/>
        </w:rPr>
      </w:pPr>
    </w:p>
    <w:p w14:paraId="4D6F9E4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E185B8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77BC09B" w14:textId="77777777" w:rsidR="004E468F" w:rsidRPr="00976CDC" w:rsidRDefault="00766DE0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EDUC</w:t>
      </w:r>
      <w:r w:rsidRPr="00976CDC">
        <w:rPr>
          <w:rFonts w:asciiTheme="majorHAnsi" w:eastAsia="Arial" w:hAnsiTheme="majorHAnsi" w:cs="Arial"/>
          <w:b/>
          <w:color w:val="363435"/>
          <w:spacing w:val="-18"/>
          <w:sz w:val="24"/>
          <w:szCs w:val="24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101"/>
          <w:sz w:val="24"/>
          <w:szCs w:val="24"/>
        </w:rPr>
        <w:t>TION</w:t>
      </w:r>
    </w:p>
    <w:p w14:paraId="0198B222" w14:textId="77777777" w:rsidR="004E468F" w:rsidRPr="00976CDC" w:rsidRDefault="00766DE0">
      <w:pPr>
        <w:spacing w:before="6"/>
        <w:ind w:left="120" w:right="-58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2011-P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esent     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Howa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High School,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Ellicott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Cit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Maryland</w:t>
      </w:r>
    </w:p>
    <w:p w14:paraId="59F68230" w14:textId="77777777" w:rsidR="004E468F" w:rsidRPr="00976CDC" w:rsidRDefault="00766DE0">
      <w:pPr>
        <w:spacing w:before="11" w:line="240" w:lineRule="exact"/>
        <w:ind w:left="1783" w:right="1874"/>
        <w:jc w:val="center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Will</w:t>
      </w:r>
      <w:r w:rsidRPr="00976CDC">
        <w:rPr>
          <w:rFonts w:asciiTheme="majorHAnsi" w:eastAsia="Arial" w:hAnsiTheme="majorHAnsi" w:cs="Arial"/>
          <w:color w:val="363435"/>
          <w:spacing w:val="-7"/>
          <w:position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position w:val="-1"/>
          <w:sz w:val="22"/>
          <w:szCs w:val="22"/>
        </w:rPr>
        <w:t>graduate June 2015</w:t>
      </w:r>
    </w:p>
    <w:p w14:paraId="60ED6259" w14:textId="77777777" w:rsidR="004E468F" w:rsidRPr="00976CDC" w:rsidRDefault="00766DE0">
      <w:pPr>
        <w:spacing w:before="97"/>
        <w:ind w:left="465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hAnsiTheme="majorHAnsi"/>
        </w:rPr>
        <w:br w:type="column"/>
      </w:r>
      <w:r w:rsidRPr="00976CDC">
        <w:rPr>
          <w:rFonts w:asciiTheme="majorHAnsi" w:eastAsia="Arial" w:hAnsiTheme="majorHAnsi" w:cs="Arial"/>
          <w:b/>
          <w:color w:val="363435"/>
          <w:sz w:val="28"/>
          <w:szCs w:val="28"/>
        </w:rPr>
        <w:t>Madison DiLeo</w:t>
      </w:r>
    </w:p>
    <w:p w14:paraId="0DE2DFC1" w14:textId="77777777" w:rsidR="004E468F" w:rsidRPr="00976CDC" w:rsidRDefault="00766DE0">
      <w:pPr>
        <w:spacing w:line="240" w:lineRule="exact"/>
        <w:ind w:left="873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1 Mermaid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Lane</w:t>
      </w:r>
    </w:p>
    <w:p w14:paraId="53AEA669" w14:textId="77777777" w:rsidR="004E468F" w:rsidRPr="00976CDC" w:rsidRDefault="00766DE0">
      <w:pPr>
        <w:spacing w:before="11"/>
        <w:ind w:left="229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Ellicott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Cit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MD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21042</w:t>
      </w:r>
    </w:p>
    <w:p w14:paraId="6E32E5EE" w14:textId="77777777" w:rsidR="004E468F" w:rsidRPr="00976CDC" w:rsidRDefault="00766DE0">
      <w:pPr>
        <w:spacing w:before="11" w:line="250" w:lineRule="auto"/>
        <w:ind w:right="142" w:firstLine="1121"/>
        <w:rPr>
          <w:rFonts w:asciiTheme="majorHAnsi" w:eastAsia="Arial" w:hAnsiTheme="majorHAnsi" w:cs="Arial"/>
          <w:sz w:val="22"/>
          <w:szCs w:val="22"/>
        </w:rPr>
        <w:sectPr w:rsidR="004E468F" w:rsidRPr="00976CDC">
          <w:pgSz w:w="12240" w:h="15840"/>
          <w:pgMar w:top="560" w:right="540" w:bottom="280" w:left="600" w:header="0" w:footer="607" w:gutter="0"/>
          <w:cols w:num="2" w:space="720" w:equalWidth="0">
            <w:col w:w="6106" w:space="2348"/>
            <w:col w:w="2646"/>
          </w:cols>
        </w:sect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410.555.1212 </w:t>
      </w:r>
      <w:hyperlink r:id="rId13">
        <w:r w:rsidRPr="00976CDC">
          <w:rPr>
            <w:rFonts w:asciiTheme="majorHAnsi" w:eastAsia="Arial" w:hAnsiTheme="majorHAnsi" w:cs="Arial"/>
            <w:color w:val="363435"/>
            <w:sz w:val="22"/>
            <w:szCs w:val="22"/>
          </w:rPr>
          <w:t>msplash@ha</w:t>
        </w:r>
        <w:r w:rsidRPr="00976CDC">
          <w:rPr>
            <w:rFonts w:asciiTheme="majorHAnsi" w:eastAsia="Arial" w:hAnsiTheme="majorHAnsi" w:cs="Arial"/>
            <w:color w:val="363435"/>
            <w:spacing w:val="-4"/>
            <w:sz w:val="22"/>
            <w:szCs w:val="22"/>
          </w:rPr>
          <w:t>r</w:t>
        </w:r>
        <w:r w:rsidRPr="00976CDC">
          <w:rPr>
            <w:rFonts w:asciiTheme="majorHAnsi" w:eastAsia="Arial" w:hAnsiTheme="majorHAnsi" w:cs="Arial"/>
            <w:color w:val="363435"/>
            <w:sz w:val="22"/>
            <w:szCs w:val="22"/>
          </w:rPr>
          <w:t>dworke</w:t>
        </w:r>
        <w:r w:rsidRPr="00976CDC">
          <w:rPr>
            <w:rFonts w:asciiTheme="majorHAnsi" w:eastAsia="Arial" w:hAnsiTheme="majorHAnsi" w:cs="Arial"/>
            <w:color w:val="363435"/>
            <w:spacing w:val="-20"/>
            <w:sz w:val="22"/>
            <w:szCs w:val="22"/>
          </w:rPr>
          <w:t>r</w:t>
        </w:r>
        <w:r w:rsidRPr="00976CDC">
          <w:rPr>
            <w:rFonts w:asciiTheme="majorHAnsi" w:eastAsia="Arial" w:hAnsiTheme="majorHAnsi" w:cs="Arial"/>
            <w:color w:val="363435"/>
            <w:sz w:val="22"/>
            <w:szCs w:val="22"/>
          </w:rPr>
          <w:t>.net</w:t>
        </w:r>
      </w:hyperlink>
    </w:p>
    <w:p w14:paraId="31ABC8DC" w14:textId="77777777" w:rsidR="004E468F" w:rsidRPr="00976CDC" w:rsidRDefault="004E468F">
      <w:pPr>
        <w:spacing w:before="15" w:line="240" w:lineRule="exact"/>
        <w:rPr>
          <w:rFonts w:asciiTheme="majorHAnsi" w:hAnsiTheme="majorHAnsi"/>
          <w:sz w:val="24"/>
          <w:szCs w:val="24"/>
        </w:rPr>
      </w:pPr>
    </w:p>
    <w:p w14:paraId="26455AE4" w14:textId="77777777" w:rsidR="004E468F" w:rsidRPr="00976CDC" w:rsidRDefault="00766DE0">
      <w:pPr>
        <w:spacing w:before="31"/>
        <w:ind w:left="12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EXPERIENCE</w:t>
      </w:r>
    </w:p>
    <w:p w14:paraId="4DBCB4CB" w14:textId="77777777" w:rsidR="004E468F" w:rsidRPr="00976CDC" w:rsidRDefault="00766DE0">
      <w:pPr>
        <w:spacing w:before="6"/>
        <w:ind w:left="12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2010-P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esent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     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z w:val="22"/>
          <w:szCs w:val="22"/>
        </w:rPr>
        <w:t xml:space="preserve">Pet </w:t>
      </w:r>
      <w:r w:rsidRPr="00976CDC">
        <w:rPr>
          <w:rFonts w:asciiTheme="majorHAnsi" w:eastAsia="Arial" w:hAnsiTheme="majorHAnsi" w:cs="Arial"/>
          <w:i/>
          <w:color w:val="363435"/>
          <w:w w:val="101"/>
          <w:sz w:val="22"/>
          <w:szCs w:val="22"/>
        </w:rPr>
        <w:t>Sitter</w:t>
      </w:r>
    </w:p>
    <w:p w14:paraId="5B70B306" w14:textId="77777777" w:rsidR="004E468F" w:rsidRPr="00976CDC" w:rsidRDefault="00766DE0">
      <w:pPr>
        <w:spacing w:before="8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P</w:t>
      </w:r>
      <w:r w:rsidRPr="00976CDC">
        <w:rPr>
          <w:rFonts w:asciiTheme="majorHAnsi" w:eastAsia="Cambria" w:hAnsiTheme="majorHAnsi" w:cs="Cambria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ovide</w:t>
      </w:r>
      <w:r w:rsidRPr="00976CDC">
        <w:rPr>
          <w:rFonts w:asciiTheme="majorHAnsi" w:eastAsia="Cambria" w:hAnsiTheme="majorHAnsi" w:cs="Cambria"/>
          <w:color w:val="363435"/>
          <w:spacing w:val="28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pet</w:t>
      </w:r>
      <w:r w:rsidRPr="00976CDC">
        <w:rPr>
          <w:rFonts w:asciiTheme="majorHAnsi" w:eastAsia="Cambria" w:hAnsiTheme="majorHAnsi" w:cs="Cambria"/>
          <w:color w:val="363435"/>
          <w:spacing w:val="25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sitting</w:t>
      </w:r>
      <w:r w:rsidRPr="00976CDC">
        <w:rPr>
          <w:rFonts w:asciiTheme="majorHAnsi" w:eastAsia="Cambria" w:hAnsiTheme="majorHAnsi" w:cs="Cambria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services </w:t>
      </w:r>
      <w:r w:rsidRPr="00976CDC">
        <w:rPr>
          <w:rFonts w:asciiTheme="majorHAnsi" w:eastAsia="Cambria" w:hAnsiTheme="majorHAnsi" w:cs="Cambria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such</w:t>
      </w:r>
      <w:r w:rsidRPr="00976CDC">
        <w:rPr>
          <w:rFonts w:asciiTheme="majorHAnsi" w:eastAsia="Cambria" w:hAnsiTheme="majorHAnsi" w:cs="Cambria"/>
          <w:color w:val="363435"/>
          <w:spacing w:val="4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as</w:t>
      </w:r>
      <w:r w:rsidRPr="00976CDC">
        <w:rPr>
          <w:rFonts w:asciiTheme="majorHAnsi" w:eastAsia="Cambria" w:hAnsiTheme="majorHAnsi" w:cs="Cambria"/>
          <w:color w:val="363435"/>
          <w:spacing w:val="3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dog</w:t>
      </w:r>
      <w:r w:rsidRPr="00976CDC">
        <w:rPr>
          <w:rFonts w:asciiTheme="majorHAnsi" w:eastAsia="Cambria" w:hAnsiTheme="majorHAnsi" w:cs="Cambria"/>
          <w:color w:val="363435"/>
          <w:spacing w:val="4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walking,</w:t>
      </w:r>
      <w:r w:rsidRPr="00976CDC">
        <w:rPr>
          <w:rFonts w:asciiTheme="majorHAnsi" w:eastAsia="Cambria" w:hAnsiTheme="majorHAnsi" w:cs="Cambria"/>
          <w:color w:val="363435"/>
          <w:spacing w:val="28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feeding, </w:t>
      </w:r>
      <w:r w:rsidRPr="00976CDC">
        <w:rPr>
          <w:rFonts w:asciiTheme="majorHAnsi" w:eastAsia="Cambria" w:hAnsiTheme="majorHAnsi" w:cs="Cambria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and</w:t>
      </w:r>
      <w:r w:rsidRPr="00976CDC">
        <w:rPr>
          <w:rFonts w:asciiTheme="majorHAnsi" w:eastAsia="Cambria" w:hAnsiTheme="majorHAnsi" w:cs="Cambria"/>
          <w:color w:val="363435"/>
          <w:spacing w:val="3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ya</w:t>
      </w:r>
      <w:r w:rsidRPr="00976CDC">
        <w:rPr>
          <w:rFonts w:asciiTheme="majorHAnsi" w:eastAsia="Cambria" w:hAnsiTheme="majorHAnsi" w:cs="Cambria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d</w:t>
      </w:r>
      <w:r w:rsidRPr="00976CDC">
        <w:rPr>
          <w:rFonts w:asciiTheme="majorHAnsi" w:eastAsia="Cambria" w:hAnsiTheme="majorHAnsi" w:cs="Cambria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4"/>
          <w:sz w:val="22"/>
          <w:szCs w:val="22"/>
        </w:rPr>
        <w:t>ca</w:t>
      </w:r>
      <w:r w:rsidRPr="00976CDC">
        <w:rPr>
          <w:rFonts w:asciiTheme="majorHAnsi" w:eastAsia="Cambria" w:hAnsiTheme="majorHAnsi" w:cs="Cambria"/>
          <w:color w:val="363435"/>
          <w:spacing w:val="-4"/>
          <w:w w:val="10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w w:val="110"/>
          <w:sz w:val="22"/>
          <w:szCs w:val="22"/>
        </w:rPr>
        <w:t>e</w:t>
      </w:r>
    </w:p>
    <w:p w14:paraId="0D90E0DF" w14:textId="77777777" w:rsidR="004E468F" w:rsidRPr="00976CDC" w:rsidRDefault="004E468F">
      <w:pPr>
        <w:spacing w:before="13" w:line="260" w:lineRule="exact"/>
        <w:rPr>
          <w:rFonts w:asciiTheme="majorHAnsi" w:hAnsiTheme="majorHAnsi"/>
          <w:sz w:val="26"/>
          <w:szCs w:val="26"/>
        </w:rPr>
      </w:pPr>
    </w:p>
    <w:p w14:paraId="0A0F8FE0" w14:textId="77777777" w:rsidR="004E468F" w:rsidRPr="00976CDC" w:rsidRDefault="00766DE0">
      <w:pPr>
        <w:ind w:left="1783" w:right="8249"/>
        <w:jc w:val="center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i/>
          <w:color w:val="363435"/>
          <w:sz w:val="22"/>
          <w:szCs w:val="22"/>
        </w:rPr>
        <w:t>Child</w:t>
      </w:r>
      <w:r w:rsidRPr="00976CDC">
        <w:rPr>
          <w:rFonts w:asciiTheme="majorHAnsi" w:eastAsia="Arial" w:hAnsiTheme="majorHAnsi" w:cs="Arial"/>
          <w:i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z w:val="22"/>
          <w:szCs w:val="22"/>
        </w:rPr>
        <w:t>ca</w:t>
      </w:r>
      <w:r w:rsidRPr="00976CDC">
        <w:rPr>
          <w:rFonts w:asciiTheme="majorHAnsi" w:eastAsia="Arial" w:hAnsiTheme="majorHAnsi" w:cs="Arial"/>
          <w:i/>
          <w:color w:val="363435"/>
          <w:spacing w:val="1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i/>
          <w:color w:val="363435"/>
          <w:w w:val="96"/>
          <w:sz w:val="22"/>
          <w:szCs w:val="22"/>
        </w:rPr>
        <w:t>e</w:t>
      </w:r>
    </w:p>
    <w:p w14:paraId="120F3515" w14:textId="77777777" w:rsidR="004E468F" w:rsidRPr="00976CDC" w:rsidRDefault="00766DE0">
      <w:pPr>
        <w:spacing w:before="8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12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P</w:t>
      </w:r>
      <w:r w:rsidRPr="00976CDC">
        <w:rPr>
          <w:rFonts w:asciiTheme="majorHAnsi" w:eastAsia="Cambria" w:hAnsiTheme="majorHAnsi" w:cs="Cambria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w w:val="103"/>
          <w:sz w:val="22"/>
          <w:szCs w:val="22"/>
        </w:rPr>
        <w:t>ovided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1"/>
          <w:sz w:val="22"/>
          <w:szCs w:val="22"/>
        </w:rPr>
        <w:t>child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4"/>
          <w:sz w:val="22"/>
          <w:szCs w:val="22"/>
        </w:rPr>
        <w:t>ca</w:t>
      </w:r>
      <w:r w:rsidRPr="00976CDC">
        <w:rPr>
          <w:rFonts w:asciiTheme="majorHAnsi" w:eastAsia="Cambria" w:hAnsiTheme="majorHAnsi" w:cs="Cambria"/>
          <w:color w:val="363435"/>
          <w:spacing w:val="-4"/>
          <w:w w:val="10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w w:val="110"/>
          <w:sz w:val="22"/>
          <w:szCs w:val="22"/>
        </w:rPr>
        <w:t>e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96"/>
          <w:sz w:val="22"/>
          <w:szCs w:val="22"/>
        </w:rPr>
        <w:t>for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2"/>
          <w:sz w:val="22"/>
          <w:szCs w:val="22"/>
        </w:rPr>
        <w:t>several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families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99"/>
          <w:sz w:val="22"/>
          <w:szCs w:val="22"/>
        </w:rPr>
        <w:t>after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9"/>
          <w:sz w:val="22"/>
          <w:szCs w:val="22"/>
        </w:rPr>
        <w:t>school,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6"/>
          <w:sz w:val="22"/>
          <w:szCs w:val="22"/>
        </w:rPr>
        <w:t>weekends,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5"/>
          <w:sz w:val="22"/>
          <w:szCs w:val="22"/>
        </w:rPr>
        <w:t>and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99"/>
          <w:sz w:val="22"/>
          <w:szCs w:val="22"/>
        </w:rPr>
        <w:t>during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7"/>
          <w:sz w:val="22"/>
          <w:szCs w:val="22"/>
        </w:rPr>
        <w:t>school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pacing w:val="-2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</w:t>
      </w:r>
      <w:r w:rsidRPr="00976CDC">
        <w:rPr>
          <w:rFonts w:asciiTheme="majorHAnsi" w:eastAsia="Cambria" w:hAnsiTheme="majorHAnsi" w:cs="Cambria"/>
          <w:color w:val="363435"/>
          <w:spacing w:val="-1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</w:p>
    <w:p w14:paraId="6C741CA6" w14:textId="77777777" w:rsidR="004E468F" w:rsidRPr="00976CDC" w:rsidRDefault="00766DE0">
      <w:pPr>
        <w:spacing w:before="8"/>
        <w:ind w:left="1966" w:right="8120"/>
        <w:jc w:val="center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vacations</w:t>
      </w:r>
    </w:p>
    <w:p w14:paraId="3D7C0B15" w14:textId="77777777" w:rsidR="004E468F" w:rsidRPr="00976CDC" w:rsidRDefault="004E468F">
      <w:pPr>
        <w:spacing w:line="280" w:lineRule="exact"/>
        <w:rPr>
          <w:rFonts w:asciiTheme="majorHAnsi" w:hAnsiTheme="majorHAnsi"/>
          <w:sz w:val="28"/>
          <w:szCs w:val="28"/>
        </w:rPr>
      </w:pPr>
    </w:p>
    <w:p w14:paraId="5AC20B5B" w14:textId="77777777" w:rsidR="004E468F" w:rsidRPr="00976CDC" w:rsidRDefault="00766DE0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INTERESTS</w:t>
      </w:r>
    </w:p>
    <w:p w14:paraId="613A7D05" w14:textId="77777777" w:rsidR="004E468F" w:rsidRPr="00976CDC" w:rsidRDefault="00766DE0">
      <w:pPr>
        <w:spacing w:before="4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6"/>
          <w:sz w:val="22"/>
          <w:szCs w:val="22"/>
        </w:rPr>
        <w:t>Computers</w:t>
      </w:r>
    </w:p>
    <w:p w14:paraId="1BDB164A" w14:textId="77777777" w:rsidR="004E468F" w:rsidRPr="00976CDC" w:rsidRDefault="00766DE0">
      <w:pPr>
        <w:spacing w:before="6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1"/>
          <w:sz w:val="22"/>
          <w:szCs w:val="22"/>
        </w:rPr>
        <w:t>Guitar</w:t>
      </w:r>
    </w:p>
    <w:p w14:paraId="3EF2D6D2" w14:textId="77777777" w:rsidR="004E468F" w:rsidRPr="00976CDC" w:rsidRDefault="00766DE0">
      <w:pPr>
        <w:spacing w:before="6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Ice</w:t>
      </w:r>
      <w:r w:rsidRPr="00976CDC">
        <w:rPr>
          <w:rFonts w:asciiTheme="majorHAnsi" w:eastAsia="Cambria" w:hAnsiTheme="majorHAnsi" w:cs="Cambria"/>
          <w:color w:val="363435"/>
          <w:spacing w:val="2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3"/>
          <w:sz w:val="22"/>
          <w:szCs w:val="22"/>
        </w:rPr>
        <w:t>skating</w:t>
      </w:r>
    </w:p>
    <w:p w14:paraId="05280A23" w14:textId="77777777" w:rsidR="004E468F" w:rsidRPr="00976CDC" w:rsidRDefault="00766DE0">
      <w:pPr>
        <w:spacing w:before="6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Car</w:t>
      </w:r>
      <w:r w:rsidRPr="00976CDC">
        <w:rPr>
          <w:rFonts w:asciiTheme="majorHAnsi" w:eastAsia="Cambria" w:hAnsiTheme="majorHAnsi" w:cs="Cambria"/>
          <w:color w:val="363435"/>
          <w:spacing w:val="38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pacing w:val="-4"/>
          <w:w w:val="80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epair</w:t>
      </w:r>
    </w:p>
    <w:p w14:paraId="6C199E01" w14:textId="77777777" w:rsidR="004E468F" w:rsidRPr="00976CDC" w:rsidRDefault="00766DE0">
      <w:pPr>
        <w:spacing w:before="30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7"/>
          <w:sz w:val="22"/>
          <w:szCs w:val="22"/>
        </w:rPr>
        <w:t>Spanish</w:t>
      </w:r>
    </w:p>
    <w:p w14:paraId="2DCF7C88" w14:textId="77777777" w:rsidR="004E468F" w:rsidRPr="00976CDC" w:rsidRDefault="004E468F">
      <w:pPr>
        <w:spacing w:before="2" w:line="100" w:lineRule="exact"/>
        <w:rPr>
          <w:rFonts w:asciiTheme="majorHAnsi" w:hAnsiTheme="majorHAnsi"/>
          <w:sz w:val="10"/>
          <w:szCs w:val="10"/>
        </w:rPr>
      </w:pPr>
    </w:p>
    <w:p w14:paraId="0BE9441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EE652FE" w14:textId="77777777" w:rsidR="004E468F" w:rsidRPr="00976CDC" w:rsidRDefault="00766DE0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SKILLS</w:t>
      </w:r>
    </w:p>
    <w:p w14:paraId="350AA0EF" w14:textId="77777777" w:rsidR="004E468F" w:rsidRPr="00976CDC" w:rsidRDefault="00766DE0">
      <w:pPr>
        <w:spacing w:before="4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P</w:t>
      </w:r>
      <w:r w:rsidRPr="00976CDC">
        <w:rPr>
          <w:rFonts w:asciiTheme="majorHAnsi" w:eastAsia="Cambria" w:hAnsiTheme="majorHAnsi" w:cs="Cambria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oficient</w:t>
      </w:r>
      <w:r w:rsidRPr="00976CDC">
        <w:rPr>
          <w:rFonts w:asciiTheme="majorHAnsi" w:eastAsia="Cambria" w:hAnsiTheme="majorHAnsi" w:cs="Cambria"/>
          <w:color w:val="363435"/>
          <w:spacing w:val="2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with</w:t>
      </w:r>
      <w:r w:rsidRPr="00976CDC">
        <w:rPr>
          <w:rFonts w:asciiTheme="majorHAnsi" w:eastAsia="Cambria" w:hAnsiTheme="majorHAnsi" w:cs="Cambria"/>
          <w:color w:val="363435"/>
          <w:spacing w:val="-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Mic</w:t>
      </w:r>
      <w:r w:rsidRPr="00976CDC">
        <w:rPr>
          <w:rFonts w:asciiTheme="majorHAnsi" w:eastAsia="Cambria" w:hAnsiTheme="majorHAnsi" w:cs="Cambria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osoft</w:t>
      </w:r>
      <w:r w:rsidRPr="00976CDC">
        <w:rPr>
          <w:rFonts w:asciiTheme="majorHAnsi" w:eastAsia="Cambria" w:hAnsiTheme="majorHAnsi" w:cs="Cambria"/>
          <w:color w:val="363435"/>
          <w:spacing w:val="41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pacing w:val="-13"/>
          <w:sz w:val="22"/>
          <w:szCs w:val="22"/>
        </w:rPr>
        <w:t>W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o</w:t>
      </w:r>
      <w:r w:rsidRPr="00976CDC">
        <w:rPr>
          <w:rFonts w:asciiTheme="majorHAnsi" w:eastAsia="Cambria" w:hAnsiTheme="majorHAnsi" w:cs="Cambria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d,</w:t>
      </w:r>
      <w:r w:rsidRPr="00976CDC">
        <w:rPr>
          <w:rFonts w:asciiTheme="majorHAnsi" w:eastAsia="Cambria" w:hAnsiTheme="majorHAnsi" w:cs="Cambria"/>
          <w:color w:val="363435"/>
          <w:spacing w:val="28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Excel, </w:t>
      </w:r>
      <w:r w:rsidRPr="00976CDC">
        <w:rPr>
          <w:rFonts w:asciiTheme="majorHAnsi" w:eastAsia="Cambria" w:hAnsiTheme="majorHAnsi" w:cs="Cambria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and</w:t>
      </w:r>
      <w:r w:rsidRPr="00976CDC">
        <w:rPr>
          <w:rFonts w:asciiTheme="majorHAnsi" w:eastAsia="Cambria" w:hAnsiTheme="majorHAnsi" w:cs="Cambria"/>
          <w:color w:val="363435"/>
          <w:spacing w:val="3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2"/>
          <w:sz w:val="22"/>
          <w:szCs w:val="22"/>
        </w:rPr>
        <w:t>PowerPoint</w:t>
      </w:r>
    </w:p>
    <w:p w14:paraId="73CCAF50" w14:textId="77777777" w:rsidR="004E468F" w:rsidRPr="00976CDC" w:rsidRDefault="00766DE0">
      <w:pPr>
        <w:spacing w:before="6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P</w:t>
      </w:r>
      <w:r w:rsidRPr="00976CDC">
        <w:rPr>
          <w:rFonts w:asciiTheme="majorHAnsi" w:eastAsia="Cambria" w:hAnsiTheme="majorHAnsi" w:cs="Cambria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oficient</w:t>
      </w:r>
      <w:r w:rsidRPr="00976CDC">
        <w:rPr>
          <w:rFonts w:asciiTheme="majorHAnsi" w:eastAsia="Cambria" w:hAnsiTheme="majorHAnsi" w:cs="Cambria"/>
          <w:color w:val="363435"/>
          <w:spacing w:val="2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with</w:t>
      </w:r>
      <w:r w:rsidRPr="00976CDC">
        <w:rPr>
          <w:rFonts w:asciiTheme="majorHAnsi" w:eastAsia="Cambria" w:hAnsiTheme="majorHAnsi" w:cs="Cambria"/>
          <w:color w:val="363435"/>
          <w:spacing w:val="-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the</w:t>
      </w:r>
      <w:r w:rsidRPr="00976CDC">
        <w:rPr>
          <w:rFonts w:asciiTheme="majorHAnsi" w:eastAsia="Cambria" w:hAnsiTheme="majorHAnsi" w:cs="Cambria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Inte</w:t>
      </w:r>
      <w:r w:rsidRPr="00976CDC">
        <w:rPr>
          <w:rFonts w:asciiTheme="majorHAnsi" w:eastAsia="Cambria" w:hAnsiTheme="majorHAnsi" w:cs="Cambria"/>
          <w:color w:val="363435"/>
          <w:spacing w:val="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net</w:t>
      </w:r>
    </w:p>
    <w:p w14:paraId="0E6E7CA3" w14:textId="77777777" w:rsidR="004E468F" w:rsidRPr="00976CDC" w:rsidRDefault="00766DE0">
      <w:pPr>
        <w:spacing w:before="6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Can </w:t>
      </w:r>
      <w:r w:rsidRPr="00976CDC">
        <w:rPr>
          <w:rFonts w:asciiTheme="majorHAnsi" w:eastAsia="Cambria" w:hAnsiTheme="majorHAnsi" w:cs="Cambria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type</w:t>
      </w:r>
      <w:r w:rsidRPr="00976CDC">
        <w:rPr>
          <w:rFonts w:asciiTheme="majorHAnsi" w:eastAsia="Cambria" w:hAnsiTheme="majorHAnsi" w:cs="Cambria"/>
          <w:color w:val="363435"/>
          <w:spacing w:val="25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70</w:t>
      </w:r>
      <w:r w:rsidRPr="00976CDC">
        <w:rPr>
          <w:rFonts w:asciiTheme="majorHAnsi" w:eastAsia="Cambria" w:hAnsiTheme="majorHAnsi" w:cs="Cambria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wo</w:t>
      </w:r>
      <w:r w:rsidRPr="00976CDC">
        <w:rPr>
          <w:rFonts w:asciiTheme="majorHAnsi" w:eastAsia="Cambria" w:hAnsiTheme="majorHAnsi" w:cs="Cambria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ds</w:t>
      </w:r>
      <w:r w:rsidRPr="00976CDC">
        <w:rPr>
          <w:rFonts w:asciiTheme="majorHAnsi" w:eastAsia="Cambria" w:hAnsiTheme="majorHAnsi" w:cs="Cambria"/>
          <w:color w:val="363435"/>
          <w:spacing w:val="21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per</w:t>
      </w:r>
      <w:r w:rsidRPr="00976CDC">
        <w:rPr>
          <w:rFonts w:asciiTheme="majorHAnsi" w:eastAsia="Cambria" w:hAnsiTheme="majorHAnsi" w:cs="Cambria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minute</w:t>
      </w:r>
    </w:p>
    <w:p w14:paraId="3FB03455" w14:textId="77777777" w:rsidR="004E468F" w:rsidRPr="00976CDC" w:rsidRDefault="00766DE0">
      <w:pPr>
        <w:spacing w:before="6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Enjoy</w:t>
      </w:r>
      <w:r w:rsidRPr="00976CDC">
        <w:rPr>
          <w:rFonts w:asciiTheme="majorHAnsi" w:eastAsia="Cambria" w:hAnsiTheme="majorHAnsi" w:cs="Cambria"/>
          <w:color w:val="363435"/>
          <w:spacing w:val="18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hands-on </w:t>
      </w:r>
      <w:r w:rsidRPr="00976CDC">
        <w:rPr>
          <w:rFonts w:asciiTheme="majorHAnsi" w:eastAsia="Cambria" w:hAnsiTheme="majorHAnsi" w:cs="Cambria"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95"/>
          <w:sz w:val="22"/>
          <w:szCs w:val="22"/>
        </w:rPr>
        <w:t>p</w:t>
      </w:r>
      <w:r w:rsidRPr="00976CDC">
        <w:rPr>
          <w:rFonts w:asciiTheme="majorHAnsi" w:eastAsia="Cambria" w:hAnsiTheme="majorHAnsi" w:cs="Cambria"/>
          <w:color w:val="363435"/>
          <w:spacing w:val="-4"/>
          <w:w w:val="95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w w:val="107"/>
          <w:sz w:val="22"/>
          <w:szCs w:val="22"/>
        </w:rPr>
        <w:t>ojects</w:t>
      </w:r>
    </w:p>
    <w:p w14:paraId="65D486C8" w14:textId="77777777" w:rsidR="004E468F" w:rsidRPr="00976CDC" w:rsidRDefault="00766DE0">
      <w:pPr>
        <w:spacing w:before="6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Intermediate</w:t>
      </w:r>
      <w:r w:rsidRPr="00976CDC">
        <w:rPr>
          <w:rFonts w:asciiTheme="majorHAnsi" w:eastAsia="Cambria" w:hAnsiTheme="majorHAnsi" w:cs="Cambria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fluency</w:t>
      </w:r>
      <w:r w:rsidRPr="00976CDC">
        <w:rPr>
          <w:rFonts w:asciiTheme="majorHAnsi" w:eastAsia="Cambria" w:hAnsiTheme="majorHAnsi" w:cs="Cambria"/>
          <w:color w:val="363435"/>
          <w:spacing w:val="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in Spanish </w:t>
      </w:r>
      <w:r w:rsidRPr="00976CDC">
        <w:rPr>
          <w:rFonts w:asciiTheme="majorHAnsi" w:eastAsia="Cambria" w:hAnsiTheme="majorHAnsi" w:cs="Cambria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and</w:t>
      </w:r>
      <w:r w:rsidRPr="00976CDC">
        <w:rPr>
          <w:rFonts w:asciiTheme="majorHAnsi" w:eastAsia="Cambria" w:hAnsiTheme="majorHAnsi" w:cs="Cambria"/>
          <w:color w:val="363435"/>
          <w:spacing w:val="3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Italian</w:t>
      </w:r>
    </w:p>
    <w:p w14:paraId="254381B2" w14:textId="77777777" w:rsidR="004E468F" w:rsidRPr="00976CDC" w:rsidRDefault="00766DE0">
      <w:pPr>
        <w:spacing w:before="6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Enthusiastic</w:t>
      </w:r>
      <w:r w:rsidRPr="00976CDC">
        <w:rPr>
          <w:rFonts w:asciiTheme="majorHAnsi" w:eastAsia="Cambria" w:hAnsiTheme="majorHAnsi" w:cs="Cambria"/>
          <w:color w:val="363435"/>
          <w:spacing w:val="4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team</w:t>
      </w:r>
      <w:r w:rsidRPr="00976CDC">
        <w:rPr>
          <w:rFonts w:asciiTheme="majorHAnsi" w:eastAsia="Cambria" w:hAnsiTheme="majorHAnsi" w:cs="Cambria"/>
          <w:color w:val="363435"/>
          <w:spacing w:val="31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player</w:t>
      </w:r>
    </w:p>
    <w:p w14:paraId="29D357BE" w14:textId="77777777" w:rsidR="004E468F" w:rsidRPr="00976CDC" w:rsidRDefault="004E468F">
      <w:pPr>
        <w:spacing w:before="2" w:line="100" w:lineRule="exact"/>
        <w:rPr>
          <w:rFonts w:asciiTheme="majorHAnsi" w:hAnsiTheme="majorHAnsi"/>
          <w:sz w:val="10"/>
          <w:szCs w:val="10"/>
        </w:rPr>
      </w:pPr>
    </w:p>
    <w:p w14:paraId="2BD9D1D7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E53F953" w14:textId="77777777" w:rsidR="004E468F" w:rsidRPr="00976CDC" w:rsidRDefault="00766DE0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STRENGTHS</w:t>
      </w:r>
    </w:p>
    <w:p w14:paraId="5690C549" w14:textId="77777777" w:rsidR="004E468F" w:rsidRPr="00976CDC" w:rsidRDefault="00766DE0">
      <w:pPr>
        <w:spacing w:before="4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11"/>
          <w:sz w:val="22"/>
          <w:szCs w:val="22"/>
        </w:rPr>
        <w:t>Focused,</w:t>
      </w:r>
      <w:r w:rsidRPr="00976CDC">
        <w:rPr>
          <w:rFonts w:asciiTheme="majorHAnsi" w:eastAsia="Cambria" w:hAnsiTheme="majorHAnsi" w:cs="Cambria"/>
          <w:color w:val="363435"/>
          <w:spacing w:val="7"/>
          <w:w w:val="111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and</w:t>
      </w:r>
      <w:r w:rsidRPr="00976CDC">
        <w:rPr>
          <w:rFonts w:asciiTheme="majorHAnsi" w:eastAsia="Cambria" w:hAnsiTheme="majorHAnsi" w:cs="Cambria"/>
          <w:color w:val="363435"/>
          <w:spacing w:val="3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excellent</w:t>
      </w:r>
      <w:r w:rsidRPr="00976CDC">
        <w:rPr>
          <w:rFonts w:asciiTheme="majorHAnsi" w:eastAsia="Cambria" w:hAnsiTheme="majorHAnsi" w:cs="Cambria"/>
          <w:color w:val="363435"/>
          <w:spacing w:val="4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follow-</w:t>
      </w:r>
      <w:r w:rsidRPr="00976CDC">
        <w:rPr>
          <w:rFonts w:asciiTheme="majorHAnsi" w:eastAsia="Cambria" w:hAnsiTheme="majorHAnsi" w:cs="Cambria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92"/>
          <w:sz w:val="22"/>
          <w:szCs w:val="22"/>
        </w:rPr>
        <w:t>th</w:t>
      </w:r>
      <w:r w:rsidRPr="00976CDC">
        <w:rPr>
          <w:rFonts w:asciiTheme="majorHAnsi" w:eastAsia="Cambria" w:hAnsiTheme="majorHAnsi" w:cs="Cambria"/>
          <w:color w:val="363435"/>
          <w:spacing w:val="-4"/>
          <w:w w:val="92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w w:val="106"/>
          <w:sz w:val="22"/>
          <w:szCs w:val="22"/>
        </w:rPr>
        <w:t>ough</w:t>
      </w:r>
    </w:p>
    <w:p w14:paraId="0AED5D16" w14:textId="77777777" w:rsidR="004E468F" w:rsidRPr="00976CDC" w:rsidRDefault="00766DE0">
      <w:pPr>
        <w:spacing w:before="6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13"/>
          <w:sz w:val="22"/>
          <w:szCs w:val="22"/>
        </w:rPr>
        <w:t>Possess</w:t>
      </w:r>
      <w:r w:rsidRPr="00976CDC">
        <w:rPr>
          <w:rFonts w:asciiTheme="majorHAnsi" w:eastAsia="Cambria" w:hAnsiTheme="majorHAnsi" w:cs="Cambria"/>
          <w:color w:val="363435"/>
          <w:spacing w:val="6"/>
          <w:w w:val="11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</w:t>
      </w:r>
      <w:r w:rsidRPr="00976CDC">
        <w:rPr>
          <w:rFonts w:asciiTheme="majorHAnsi" w:eastAsia="Cambria" w:hAnsiTheme="majorHAnsi" w:cs="Cambria"/>
          <w:color w:val="363435"/>
          <w:spacing w:val="2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high</w:t>
      </w:r>
      <w:r w:rsidRPr="00976CDC">
        <w:rPr>
          <w:rFonts w:asciiTheme="majorHAnsi" w:eastAsia="Cambria" w:hAnsiTheme="majorHAnsi" w:cs="Cambria"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level</w:t>
      </w:r>
      <w:r w:rsidRPr="00976CDC">
        <w:rPr>
          <w:rFonts w:asciiTheme="majorHAnsi" w:eastAsia="Cambria" w:hAnsiTheme="majorHAnsi" w:cs="Cambria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of</w:t>
      </w:r>
      <w:r w:rsidRPr="00976CDC">
        <w:rPr>
          <w:rFonts w:asciiTheme="majorHAnsi" w:eastAsia="Cambria" w:hAnsiTheme="majorHAnsi" w:cs="Cambria"/>
          <w:color w:val="363435"/>
          <w:spacing w:val="2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stamina</w:t>
      </w:r>
      <w:r w:rsidRPr="00976CDC">
        <w:rPr>
          <w:rFonts w:asciiTheme="majorHAnsi" w:eastAsia="Cambria" w:hAnsiTheme="majorHAnsi" w:cs="Cambria"/>
          <w:color w:val="363435"/>
          <w:spacing w:val="35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and</w:t>
      </w:r>
      <w:r w:rsidRPr="00976CDC">
        <w:rPr>
          <w:rFonts w:asciiTheme="majorHAnsi" w:eastAsia="Cambria" w:hAnsiTheme="majorHAnsi" w:cs="Cambria"/>
          <w:color w:val="363435"/>
          <w:spacing w:val="30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attention</w:t>
      </w:r>
      <w:r w:rsidRPr="00976CDC">
        <w:rPr>
          <w:rFonts w:asciiTheme="majorHAnsi" w:eastAsia="Cambria" w:hAnsiTheme="majorHAnsi" w:cs="Cambria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to</w:t>
      </w:r>
      <w:r w:rsidRPr="00976CDC">
        <w:rPr>
          <w:rFonts w:asciiTheme="majorHAnsi" w:eastAsia="Cambria" w:hAnsiTheme="majorHAnsi" w:cs="Cambria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detail</w:t>
      </w:r>
    </w:p>
    <w:p w14:paraId="4F18C71E" w14:textId="77777777" w:rsidR="004E468F" w:rsidRPr="00976CDC" w:rsidRDefault="00766DE0">
      <w:pPr>
        <w:spacing w:before="6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pacing w:val="-13"/>
          <w:sz w:val="22"/>
          <w:szCs w:val="22"/>
        </w:rPr>
        <w:t>W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ork</w:t>
      </w:r>
      <w:r w:rsidRPr="00976CDC">
        <w:rPr>
          <w:rFonts w:asciiTheme="majorHAnsi" w:eastAsia="Cambria" w:hAnsiTheme="majorHAnsi" w:cs="Cambria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well</w:t>
      </w:r>
      <w:r w:rsidRPr="00976CDC">
        <w:rPr>
          <w:rFonts w:asciiTheme="majorHAnsi" w:eastAsia="Cambria" w:hAnsiTheme="majorHAnsi" w:cs="Cambria"/>
          <w:color w:val="363435"/>
          <w:spacing w:val="-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as</w:t>
      </w:r>
      <w:r w:rsidRPr="00976CDC">
        <w:rPr>
          <w:rFonts w:asciiTheme="majorHAnsi" w:eastAsia="Cambria" w:hAnsiTheme="majorHAnsi" w:cs="Cambria"/>
          <w:color w:val="363435"/>
          <w:spacing w:val="39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a</w:t>
      </w:r>
      <w:r w:rsidRPr="00976CDC">
        <w:rPr>
          <w:rFonts w:asciiTheme="majorHAnsi" w:eastAsia="Cambria" w:hAnsiTheme="majorHAnsi" w:cs="Cambria"/>
          <w:color w:val="363435"/>
          <w:spacing w:val="23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4"/>
          <w:sz w:val="22"/>
          <w:szCs w:val="22"/>
        </w:rPr>
        <w:t>team-member</w:t>
      </w:r>
    </w:p>
    <w:p w14:paraId="049BB799" w14:textId="77777777" w:rsidR="004E468F" w:rsidRPr="00976CDC" w:rsidRDefault="00766DE0">
      <w:pPr>
        <w:spacing w:before="6"/>
        <w:ind w:left="120"/>
        <w:rPr>
          <w:rFonts w:asciiTheme="majorHAnsi" w:eastAsia="Cambria" w:hAnsiTheme="majorHAnsi" w:cs="Cambria"/>
          <w:sz w:val="22"/>
          <w:szCs w:val="22"/>
        </w:rPr>
      </w:pP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                                 </w:t>
      </w:r>
      <w:r w:rsidRPr="00976CDC">
        <w:rPr>
          <w:rFonts w:asciiTheme="majorHAnsi" w:eastAsia="Cambria" w:hAnsiTheme="majorHAnsi" w:cs="Cambria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Positive, </w:t>
      </w:r>
      <w:r w:rsidRPr="00976CDC">
        <w:rPr>
          <w:rFonts w:asciiTheme="majorHAnsi" w:eastAsia="Cambria" w:hAnsiTheme="majorHAnsi" w:cs="Cambria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pacing w:val="-4"/>
          <w:w w:val="80"/>
          <w:sz w:val="22"/>
          <w:szCs w:val="22"/>
        </w:rPr>
        <w:t>r</w:t>
      </w:r>
      <w:r w:rsidRPr="00976CDC">
        <w:rPr>
          <w:rFonts w:asciiTheme="majorHAnsi" w:eastAsia="Cambria" w:hAnsiTheme="majorHAnsi" w:cs="Cambria"/>
          <w:color w:val="363435"/>
          <w:w w:val="102"/>
          <w:sz w:val="22"/>
          <w:szCs w:val="22"/>
        </w:rPr>
        <w:t>emaining</w:t>
      </w:r>
      <w:r w:rsidRPr="00976CDC">
        <w:rPr>
          <w:rFonts w:asciiTheme="majorHAnsi" w:eastAsia="Cambria" w:hAnsiTheme="majorHAnsi" w:cs="Cambria"/>
          <w:color w:val="363435"/>
          <w:w w:val="126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 xml:space="preserve">“upbeat” </w:t>
      </w:r>
      <w:r w:rsidRPr="00976CDC">
        <w:rPr>
          <w:rFonts w:asciiTheme="majorHAnsi" w:eastAsia="Cambria" w:hAnsiTheme="majorHAnsi" w:cs="Cambria"/>
          <w:color w:val="363435"/>
          <w:spacing w:val="21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sz w:val="22"/>
          <w:szCs w:val="22"/>
        </w:rPr>
        <w:t>in all</w:t>
      </w:r>
      <w:r w:rsidRPr="00976CDC">
        <w:rPr>
          <w:rFonts w:asciiTheme="majorHAnsi" w:eastAsia="Cambria" w:hAnsiTheme="majorHAnsi" w:cs="Cambria"/>
          <w:color w:val="363435"/>
          <w:spacing w:val="1"/>
          <w:sz w:val="22"/>
          <w:szCs w:val="22"/>
        </w:rPr>
        <w:t xml:space="preserve"> </w:t>
      </w:r>
      <w:r w:rsidRPr="00976CDC">
        <w:rPr>
          <w:rFonts w:asciiTheme="majorHAnsi" w:eastAsia="Cambria" w:hAnsiTheme="majorHAnsi" w:cs="Cambria"/>
          <w:color w:val="363435"/>
          <w:w w:val="101"/>
          <w:sz w:val="22"/>
          <w:szCs w:val="22"/>
        </w:rPr>
        <w:t>situations</w:t>
      </w:r>
    </w:p>
    <w:p w14:paraId="64DF190F" w14:textId="77777777" w:rsidR="004E468F" w:rsidRPr="00976CDC" w:rsidRDefault="004E468F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5DD1424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FE91C0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CE4F7C8" w14:textId="77777777" w:rsidR="004E468F" w:rsidRPr="00976CDC" w:rsidRDefault="00766DE0">
      <w:pPr>
        <w:ind w:left="120"/>
        <w:rPr>
          <w:rFonts w:asciiTheme="majorHAnsi" w:eastAsia="Arial" w:hAnsiTheme="majorHAnsi" w:cs="Arial"/>
          <w:sz w:val="24"/>
          <w:szCs w:val="24"/>
        </w:rPr>
      </w:pPr>
      <w:r w:rsidRPr="00976CDC">
        <w:rPr>
          <w:rFonts w:asciiTheme="majorHAnsi" w:eastAsia="Arial" w:hAnsiTheme="majorHAnsi" w:cs="Arial"/>
          <w:b/>
          <w:color w:val="363435"/>
          <w:sz w:val="24"/>
          <w:szCs w:val="24"/>
        </w:rPr>
        <w:t>REFERENCES</w:t>
      </w:r>
    </w:p>
    <w:p w14:paraId="27029930" w14:textId="77777777" w:rsidR="004E468F" w:rsidRPr="00976CDC" w:rsidRDefault="00766DE0">
      <w:pPr>
        <w:spacing w:before="6"/>
        <w:ind w:left="120"/>
        <w:rPr>
          <w:rFonts w:asciiTheme="majorHAnsi" w:eastAsia="Arial" w:hAnsiTheme="majorHAnsi" w:cs="Arial"/>
          <w:sz w:val="22"/>
          <w:szCs w:val="22"/>
        </w:rPr>
        <w:sectPr w:rsidR="004E468F" w:rsidRPr="00976CDC">
          <w:type w:val="continuous"/>
          <w:pgSz w:w="12240" w:h="15840"/>
          <w:pgMar w:top="1480" w:right="540" w:bottom="280" w:left="600" w:header="720" w:footer="720" w:gutter="0"/>
          <w:cols w:space="720"/>
        </w:sectPr>
      </w:pP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vailable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upon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equest</w:t>
      </w:r>
    </w:p>
    <w:p w14:paraId="29BB7EB6" w14:textId="77777777" w:rsidR="004E468F" w:rsidRPr="00976CDC" w:rsidRDefault="00766DE0">
      <w:pPr>
        <w:spacing w:line="800" w:lineRule="exact"/>
        <w:ind w:left="100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363435"/>
          <w:w w:val="93"/>
          <w:position w:val="-1"/>
          <w:sz w:val="72"/>
          <w:szCs w:val="72"/>
        </w:rPr>
        <w:lastRenderedPageBreak/>
        <w:t>Cover</w:t>
      </w:r>
      <w:r w:rsidRPr="00976CDC">
        <w:rPr>
          <w:rFonts w:asciiTheme="majorHAnsi" w:hAnsiTheme="majorHAnsi"/>
          <w:color w:val="363435"/>
          <w:spacing w:val="13"/>
          <w:w w:val="93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363435"/>
          <w:position w:val="-1"/>
          <w:sz w:val="72"/>
          <w:szCs w:val="72"/>
        </w:rPr>
        <w:t>Letters</w:t>
      </w:r>
    </w:p>
    <w:p w14:paraId="18F8CF68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3"/>
          <w:szCs w:val="13"/>
        </w:rPr>
      </w:pPr>
    </w:p>
    <w:p w14:paraId="1C39809B" w14:textId="77777777" w:rsidR="004E468F" w:rsidRPr="00976CDC" w:rsidRDefault="004E468F">
      <w:pPr>
        <w:spacing w:line="200" w:lineRule="exact"/>
        <w:rPr>
          <w:rFonts w:asciiTheme="majorHAnsi" w:hAnsiTheme="majorHAnsi"/>
        </w:rPr>
        <w:sectPr w:rsidR="004E468F" w:rsidRPr="00976CDC">
          <w:pgSz w:w="12240" w:h="15840"/>
          <w:pgMar w:top="560" w:right="620" w:bottom="280" w:left="620" w:header="0" w:footer="607" w:gutter="0"/>
          <w:cols w:space="720"/>
        </w:sectPr>
      </w:pPr>
    </w:p>
    <w:p w14:paraId="65077A25" w14:textId="77777777" w:rsidR="004E468F" w:rsidRPr="00976CDC" w:rsidRDefault="00766DE0">
      <w:pPr>
        <w:spacing w:before="24"/>
        <w:ind w:left="100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80"/>
          <w:sz w:val="28"/>
          <w:szCs w:val="28"/>
        </w:rPr>
        <w:t>W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H</w:t>
      </w:r>
      <w:r w:rsidRPr="00976CDC">
        <w:rPr>
          <w:rFonts w:asciiTheme="majorHAnsi" w:eastAsia="Arial" w:hAnsiTheme="majorHAnsi" w:cs="Arial"/>
          <w:b/>
          <w:color w:val="363435"/>
          <w:spacing w:val="-15"/>
          <w:sz w:val="28"/>
          <w:szCs w:val="28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1"/>
          <w:sz w:val="28"/>
          <w:szCs w:val="28"/>
        </w:rPr>
        <w:t>iS</w:t>
      </w:r>
      <w:r w:rsidRPr="00976CDC">
        <w:rPr>
          <w:rFonts w:asciiTheme="majorHAnsi" w:eastAsia="Arial" w:hAnsiTheme="majorHAnsi" w:cs="Arial"/>
          <w:b/>
          <w:color w:val="363435"/>
          <w:spacing w:val="7"/>
          <w:w w:val="81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8"/>
          <w:szCs w:val="28"/>
        </w:rPr>
        <w:t>a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0"/>
          <w:sz w:val="28"/>
          <w:szCs w:val="28"/>
        </w:rPr>
        <w:t>CovER</w:t>
      </w:r>
      <w:r w:rsidRPr="00976CDC">
        <w:rPr>
          <w:rFonts w:asciiTheme="majorHAnsi" w:eastAsia="Arial" w:hAnsiTheme="majorHAnsi" w:cs="Arial"/>
          <w:b/>
          <w:color w:val="363435"/>
          <w:spacing w:val="9"/>
          <w:w w:val="8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167"/>
          <w:sz w:val="28"/>
          <w:szCs w:val="28"/>
        </w:rPr>
        <w:t>l</w:t>
      </w:r>
      <w:r w:rsidRPr="00976CDC">
        <w:rPr>
          <w:rFonts w:asciiTheme="majorHAnsi" w:eastAsia="Arial" w:hAnsiTheme="majorHAnsi" w:cs="Arial"/>
          <w:b/>
          <w:color w:val="363435"/>
          <w:w w:val="72"/>
          <w:sz w:val="28"/>
          <w:szCs w:val="28"/>
        </w:rPr>
        <w:t>E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tt</w:t>
      </w:r>
      <w:r w:rsidRPr="00976CDC">
        <w:rPr>
          <w:rFonts w:asciiTheme="majorHAnsi" w:eastAsia="Arial" w:hAnsiTheme="majorHAnsi" w:cs="Arial"/>
          <w:b/>
          <w:color w:val="363435"/>
          <w:w w:val="74"/>
          <w:sz w:val="28"/>
          <w:szCs w:val="28"/>
        </w:rPr>
        <w:t>ER</w:t>
      </w:r>
      <w:r w:rsidRPr="00976CDC">
        <w:rPr>
          <w:rFonts w:asciiTheme="majorHAnsi" w:eastAsia="Arial" w:hAnsiTheme="majorHAnsi" w:cs="Arial"/>
          <w:b/>
          <w:color w:val="363435"/>
          <w:w w:val="78"/>
          <w:sz w:val="28"/>
          <w:szCs w:val="28"/>
        </w:rPr>
        <w:t>?</w:t>
      </w:r>
    </w:p>
    <w:p w14:paraId="6AE5D45A" w14:textId="77777777" w:rsidR="004E468F" w:rsidRPr="00976CDC" w:rsidRDefault="00766DE0">
      <w:pPr>
        <w:spacing w:line="220" w:lineRule="exact"/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When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apply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submit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r</w:t>
      </w:r>
      <w:r w:rsidRPr="00976CDC">
        <w:rPr>
          <w:rFonts w:asciiTheme="majorHAnsi" w:eastAsia="Arial" w:hAnsiTheme="majorHAnsi" w:cs="Arial"/>
          <w:color w:val="363435"/>
        </w:rPr>
        <w:t>esume,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you</w:t>
      </w:r>
    </w:p>
    <w:p w14:paraId="0E1064A7" w14:textId="77777777" w:rsidR="004E468F" w:rsidRPr="00976CDC" w:rsidRDefault="00766DE0">
      <w:pPr>
        <w:spacing w:before="10" w:line="250" w:lineRule="auto"/>
        <w:ind w:left="100" w:right="-3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also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include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r</w:t>
      </w:r>
      <w:r w:rsidRPr="00976CDC">
        <w:rPr>
          <w:rFonts w:asciiTheme="majorHAnsi" w:eastAsia="Arial" w:hAnsiTheme="majorHAnsi" w:cs="Arial"/>
          <w:color w:val="363435"/>
        </w:rPr>
        <w:t>esume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gives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a </w:t>
      </w:r>
      <w:r w:rsidRPr="00976CDC">
        <w:rPr>
          <w:rFonts w:asciiTheme="majorHAnsi" w:eastAsia="Arial" w:hAnsiTheme="majorHAnsi" w:cs="Arial"/>
          <w:color w:val="363435"/>
          <w:w w:val="102"/>
        </w:rPr>
        <w:t>concise</w:t>
      </w:r>
      <w:r w:rsidRPr="00976CDC">
        <w:rPr>
          <w:rFonts w:asciiTheme="majorHAnsi" w:eastAsia="Arial" w:hAnsiTheme="majorHAnsi" w:cs="Arial"/>
          <w:color w:val="363435"/>
        </w:rPr>
        <w:t xml:space="preserve"> snapshot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experience 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specific</w:t>
      </w:r>
      <w:r w:rsidRPr="00976CDC">
        <w:rPr>
          <w:rFonts w:asciiTheme="majorHAnsi" w:eastAsia="Arial" w:hAnsiTheme="majorHAnsi" w:cs="Arial"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positions </w:t>
      </w:r>
      <w:r w:rsidRPr="00976CDC">
        <w:rPr>
          <w:rFonts w:asciiTheme="majorHAnsi" w:eastAsia="Arial" w:hAnsiTheme="majorHAnsi" w:cs="Arial"/>
          <w:color w:val="363435"/>
        </w:rPr>
        <w:t>whe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eas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allows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details </w:t>
      </w:r>
      <w:r w:rsidRPr="00976CDC">
        <w:rPr>
          <w:rFonts w:asciiTheme="majorHAnsi" w:eastAsia="Arial" w:hAnsiTheme="majorHAnsi" w:cs="Arial"/>
          <w:color w:val="363435"/>
        </w:rPr>
        <w:t>about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backg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ound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specific</w:t>
      </w:r>
      <w:r w:rsidRPr="00976CDC">
        <w:rPr>
          <w:rFonts w:asciiTheme="majorHAnsi" w:eastAsia="Arial" w:hAnsiTheme="majorHAnsi" w:cs="Arial"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employer</w:t>
      </w:r>
      <w:r w:rsidRPr="00976CDC">
        <w:rPr>
          <w:rFonts w:asciiTheme="majorHAnsi" w:eastAsia="Arial" w:hAnsiTheme="majorHAnsi" w:cs="Arial"/>
          <w:color w:val="363435"/>
          <w:spacing w:val="-15"/>
        </w:rPr>
        <w:t>’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compan</w:t>
      </w:r>
      <w:r w:rsidRPr="00976CDC">
        <w:rPr>
          <w:rFonts w:asciiTheme="majorHAnsi" w:eastAsia="Arial" w:hAnsiTheme="majorHAnsi" w:cs="Arial"/>
          <w:color w:val="363435"/>
          <w:spacing w:val="-15"/>
          <w:w w:val="102"/>
        </w:rPr>
        <w:t>y</w:t>
      </w:r>
      <w:r w:rsidRPr="00976CDC">
        <w:rPr>
          <w:rFonts w:asciiTheme="majorHAnsi" w:eastAsia="Arial" w:hAnsiTheme="majorHAnsi" w:cs="Arial"/>
          <w:color w:val="363435"/>
        </w:rPr>
        <w:t>. So,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may send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same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various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potential </w:t>
      </w:r>
      <w:r w:rsidRPr="00976CDC">
        <w:rPr>
          <w:rFonts w:asciiTheme="majorHAnsi" w:eastAsia="Arial" w:hAnsiTheme="majorHAnsi" w:cs="Arial"/>
          <w:color w:val="363435"/>
        </w:rPr>
        <w:t>employers, but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c</w:t>
      </w:r>
      <w:r w:rsidRPr="00976CDC">
        <w:rPr>
          <w:rFonts w:asciiTheme="majorHAnsi" w:eastAsia="Arial" w:hAnsiTheme="majorHAnsi" w:cs="Arial"/>
          <w:color w:val="363435"/>
          <w:spacing w:val="-4"/>
          <w:w w:val="101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eated </w:t>
      </w:r>
      <w:r w:rsidRPr="00976CDC">
        <w:rPr>
          <w:rFonts w:asciiTheme="majorHAnsi" w:eastAsia="Arial" w:hAnsiTheme="majorHAnsi" w:cs="Arial"/>
          <w:color w:val="363435"/>
        </w:rPr>
        <w:t>specifically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compan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 xml:space="preserve">. 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letters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include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following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parts: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heading, inside add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ess,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salutation, </w:t>
      </w:r>
      <w:r w:rsidRPr="00976CDC">
        <w:rPr>
          <w:rFonts w:asciiTheme="majorHAnsi" w:eastAsia="Arial" w:hAnsiTheme="majorHAnsi" w:cs="Arial"/>
          <w:color w:val="363435"/>
        </w:rPr>
        <w:t>bod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,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closing,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signatu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e,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typed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name.</w:t>
      </w:r>
    </w:p>
    <w:p w14:paraId="25F21A22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53E15E6C" w14:textId="77777777" w:rsidR="004E468F" w:rsidRPr="00976CDC" w:rsidRDefault="00766DE0">
      <w:pPr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Befo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e</w:t>
      </w:r>
      <w:r w:rsidRPr="00976CDC">
        <w:rPr>
          <w:rFonts w:asciiTheme="majorHAnsi" w:eastAsia="Arial" w:hAnsiTheme="majorHAnsi" w:cs="Arial"/>
          <w:b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writing the</w:t>
      </w:r>
      <w:r w:rsidRPr="00976CDC">
        <w:rPr>
          <w:rFonts w:asciiTheme="majorHAnsi" w:eastAsia="Arial" w:hAnsiTheme="majorHAnsi" w:cs="Arial"/>
          <w:b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letter:</w:t>
      </w:r>
    </w:p>
    <w:p w14:paraId="07F0276F" w14:textId="77777777" w:rsidR="004E468F" w:rsidRPr="00976CDC" w:rsidRDefault="00766DE0">
      <w:pPr>
        <w:spacing w:before="10" w:line="250" w:lineRule="auto"/>
        <w:ind w:left="388" w:right="4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1.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Resea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ch</w:t>
      </w:r>
      <w:r w:rsidRPr="00976CDC">
        <w:rPr>
          <w:rFonts w:asciiTheme="majorHAnsi" w:eastAsia="Arial" w:hAnsiTheme="majorHAnsi" w:cs="Arial"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business/agency/o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ganization. 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This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will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only help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writing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r</w:t>
      </w:r>
      <w:r w:rsidRPr="00976CDC">
        <w:rPr>
          <w:rFonts w:asciiTheme="majorHAnsi" w:eastAsia="Arial" w:hAnsiTheme="majorHAnsi" w:cs="Arial"/>
          <w:color w:val="363435"/>
        </w:rPr>
        <w:t>elevant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but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7"/>
        </w:rPr>
        <w:t xml:space="preserve">it </w:t>
      </w:r>
      <w:r w:rsidRPr="00976CDC">
        <w:rPr>
          <w:rFonts w:asciiTheme="majorHAnsi" w:eastAsia="Arial" w:hAnsiTheme="majorHAnsi" w:cs="Arial"/>
          <w:color w:val="363435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also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useful if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get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23258AC4" w14:textId="77777777" w:rsidR="004E468F" w:rsidRPr="00976CDC" w:rsidRDefault="00766DE0">
      <w:pPr>
        <w:spacing w:before="90" w:line="250" w:lineRule="auto"/>
        <w:ind w:left="388" w:right="-16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2.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Read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description</w:t>
      </w:r>
      <w:r w:rsidRPr="00976CDC">
        <w:rPr>
          <w:rFonts w:asciiTheme="majorHAnsi" w:eastAsia="Arial" w:hAnsiTheme="majorHAnsi" w:cs="Arial"/>
          <w:color w:val="363435"/>
          <w:spacing w:val="2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efull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Check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noted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assumed needs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determine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most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important </w:t>
      </w:r>
      <w:r w:rsidRPr="00976CDC">
        <w:rPr>
          <w:rFonts w:asciiTheme="majorHAnsi" w:eastAsia="Arial" w:hAnsiTheme="majorHAnsi" w:cs="Arial"/>
          <w:color w:val="363435"/>
        </w:rPr>
        <w:t xml:space="preserve">skills, </w:t>
      </w:r>
      <w:r w:rsidRPr="00976CDC">
        <w:rPr>
          <w:rFonts w:asciiTheme="majorHAnsi" w:eastAsia="Arial" w:hAnsiTheme="majorHAnsi" w:cs="Arial"/>
          <w:color w:val="363435"/>
        </w:rPr>
        <w:t>qualifications,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experience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employer is looking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su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skill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matches.</w:t>
      </w:r>
    </w:p>
    <w:p w14:paraId="724958F1" w14:textId="77777777" w:rsidR="004E468F" w:rsidRPr="00976CDC" w:rsidRDefault="00766DE0">
      <w:pPr>
        <w:spacing w:before="90" w:line="250" w:lineRule="auto"/>
        <w:ind w:left="388" w:right="276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3.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W</w:t>
      </w:r>
      <w:r w:rsidRPr="00976CDC">
        <w:rPr>
          <w:rFonts w:asciiTheme="majorHAnsi" w:eastAsia="Arial" w:hAnsiTheme="majorHAnsi" w:cs="Arial"/>
          <w:color w:val="363435"/>
        </w:rPr>
        <w:t>rite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ta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</w:rPr>
        <w:t>geted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each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. This means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customizing</w:t>
      </w:r>
      <w:r w:rsidRPr="00976CDC">
        <w:rPr>
          <w:rFonts w:asciiTheme="majorHAnsi" w:eastAsia="Arial" w:hAnsiTheme="majorHAnsi" w:cs="Arial"/>
          <w:color w:val="363435"/>
          <w:spacing w:val="2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each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write,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so</w:t>
      </w:r>
    </w:p>
    <w:p w14:paraId="02E60A4B" w14:textId="77777777" w:rsidR="004E468F" w:rsidRPr="00976CDC" w:rsidRDefault="00766DE0">
      <w:pPr>
        <w:spacing w:line="250" w:lineRule="auto"/>
        <w:ind w:left="388" w:right="53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it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specifically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elates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skills 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 applying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fo</w:t>
      </w:r>
      <w:r w:rsidRPr="00976CDC">
        <w:rPr>
          <w:rFonts w:asciiTheme="majorHAnsi" w:eastAsia="Arial" w:hAnsiTheme="majorHAnsi" w:cs="Arial"/>
          <w:color w:val="363435"/>
          <w:spacing w:val="-18"/>
          <w:w w:val="103"/>
        </w:rPr>
        <w:t>r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4E2592B9" w14:textId="77777777" w:rsidR="004E468F" w:rsidRPr="00976CDC" w:rsidRDefault="00766DE0">
      <w:pPr>
        <w:spacing w:before="90" w:line="250" w:lineRule="auto"/>
        <w:ind w:left="388" w:right="-1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4.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Find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name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manager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cha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</w:rPr>
        <w:t>ge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the </w:t>
      </w:r>
      <w:r w:rsidRPr="00976CDC">
        <w:rPr>
          <w:rFonts w:asciiTheme="majorHAnsi" w:eastAsia="Arial" w:hAnsiTheme="majorHAnsi" w:cs="Arial"/>
          <w:color w:val="363435"/>
        </w:rPr>
        <w:t>department</w:t>
      </w:r>
      <w:r w:rsidRPr="00976CDC">
        <w:rPr>
          <w:rFonts w:asciiTheme="majorHAnsi" w:eastAsia="Arial" w:hAnsiTheme="majorHAnsi" w:cs="Arial"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want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work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in. Call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Human Resou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ces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department</w:t>
      </w:r>
      <w:r w:rsidRPr="00976CDC">
        <w:rPr>
          <w:rFonts w:asciiTheme="majorHAnsi" w:eastAsia="Arial" w:hAnsiTheme="majorHAnsi" w:cs="Arial"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if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having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ouble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finding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name.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su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cor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ect</w:t>
      </w:r>
      <w:r w:rsidRPr="00976CDC">
        <w:rPr>
          <w:rFonts w:asciiTheme="majorHAnsi" w:eastAsia="Arial" w:hAnsiTheme="majorHAnsi" w:cs="Arial"/>
          <w:color w:val="363435"/>
          <w:spacing w:val="2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spellings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of </w:t>
      </w:r>
      <w:r w:rsidRPr="00976CDC">
        <w:rPr>
          <w:rFonts w:asciiTheme="majorHAnsi" w:eastAsia="Arial" w:hAnsiTheme="majorHAnsi" w:cs="Arial"/>
          <w:color w:val="363435"/>
        </w:rPr>
        <w:t>names.</w:t>
      </w:r>
    </w:p>
    <w:p w14:paraId="127A94E2" w14:textId="77777777" w:rsidR="004E468F" w:rsidRPr="00976CDC" w:rsidRDefault="004E468F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03AE6C22" w14:textId="77777777" w:rsidR="004E468F" w:rsidRPr="00976CDC" w:rsidRDefault="00766DE0">
      <w:pPr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  <w:spacing w:val="-4"/>
        </w:rPr>
        <w:t>W</w:t>
      </w:r>
      <w:r w:rsidRPr="00976CDC">
        <w:rPr>
          <w:rFonts w:asciiTheme="majorHAnsi" w:eastAsia="Arial" w:hAnsiTheme="majorHAnsi" w:cs="Arial"/>
          <w:b/>
          <w:color w:val="363435"/>
        </w:rPr>
        <w:t>riting</w:t>
      </w:r>
      <w:r w:rsidRPr="00976CDC">
        <w:rPr>
          <w:rFonts w:asciiTheme="majorHAnsi" w:eastAsia="Arial" w:hAnsiTheme="majorHAnsi" w:cs="Arial"/>
          <w:b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the</w:t>
      </w:r>
      <w:r w:rsidRPr="00976CDC">
        <w:rPr>
          <w:rFonts w:asciiTheme="majorHAnsi" w:eastAsia="Arial" w:hAnsiTheme="majorHAnsi" w:cs="Arial"/>
          <w:b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Letter:</w:t>
      </w:r>
    </w:p>
    <w:p w14:paraId="55771982" w14:textId="77777777" w:rsidR="004E468F" w:rsidRPr="00976CDC" w:rsidRDefault="00766DE0">
      <w:pPr>
        <w:spacing w:before="10"/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 xml:space="preserve">1.  </w:t>
      </w:r>
      <w:r w:rsidRPr="00976CDC">
        <w:rPr>
          <w:rFonts w:asciiTheme="majorHAnsi" w:eastAsia="Arial" w:hAnsiTheme="majorHAnsi" w:cs="Arial"/>
          <w:b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Format</w:t>
      </w:r>
      <w:r w:rsidRPr="00976CDC">
        <w:rPr>
          <w:rFonts w:asciiTheme="majorHAnsi" w:eastAsia="Arial" w:hAnsiTheme="majorHAnsi" w:cs="Arial"/>
          <w:b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the</w:t>
      </w:r>
      <w:r w:rsidRPr="00976CDC">
        <w:rPr>
          <w:rFonts w:asciiTheme="majorHAnsi" w:eastAsia="Arial" w:hAnsiTheme="majorHAnsi" w:cs="Arial"/>
          <w:b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heading</w:t>
      </w:r>
      <w:r w:rsidRPr="00976CDC">
        <w:rPr>
          <w:rFonts w:asciiTheme="majorHAnsi" w:eastAsia="Arial" w:hAnsiTheme="majorHAnsi" w:cs="Arial"/>
          <w:b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elements </w:t>
      </w:r>
      <w:r w:rsidRPr="00976CDC">
        <w:rPr>
          <w:rFonts w:asciiTheme="majorHAnsi" w:eastAsia="Arial" w:hAnsiTheme="majorHAnsi" w:cs="Arial"/>
          <w:color w:val="363435"/>
          <w:w w:val="103"/>
        </w:rPr>
        <w:t>cor</w:t>
      </w:r>
      <w:r w:rsidRPr="00976CDC">
        <w:rPr>
          <w:rFonts w:asciiTheme="majorHAnsi" w:eastAsia="Arial" w:hAnsiTheme="majorHAnsi" w:cs="Arial"/>
          <w:color w:val="363435"/>
          <w:spacing w:val="-4"/>
          <w:w w:val="103"/>
        </w:rPr>
        <w:t>r</w:t>
      </w:r>
      <w:r w:rsidRPr="00976CDC">
        <w:rPr>
          <w:rFonts w:asciiTheme="majorHAnsi" w:eastAsia="Arial" w:hAnsiTheme="majorHAnsi" w:cs="Arial"/>
          <w:color w:val="363435"/>
          <w:w w:val="102"/>
        </w:rPr>
        <w:t>ectl</w:t>
      </w:r>
      <w:r w:rsidRPr="00976CDC">
        <w:rPr>
          <w:rFonts w:asciiTheme="majorHAnsi" w:eastAsia="Arial" w:hAnsiTheme="majorHAnsi" w:cs="Arial"/>
          <w:color w:val="363435"/>
          <w:spacing w:val="-15"/>
          <w:w w:val="102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551A832A" w14:textId="77777777" w:rsidR="004E468F" w:rsidRPr="00976CDC" w:rsidRDefault="00766DE0">
      <w:pPr>
        <w:spacing w:before="97" w:line="249" w:lineRule="auto"/>
        <w:ind w:left="748" w:right="-27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Include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add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top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(in</w:t>
      </w:r>
      <w:r w:rsidRPr="00976CDC">
        <w:rPr>
          <w:rFonts w:asciiTheme="majorHAnsi" w:eastAsia="Arial" w:hAnsiTheme="majorHAnsi" w:cs="Arial"/>
          <w:color w:val="363435"/>
          <w:spacing w:val="-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right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hand co</w:t>
      </w:r>
      <w:r w:rsidRPr="00976CDC">
        <w:rPr>
          <w:rFonts w:asciiTheme="majorHAnsi" w:eastAsia="Arial" w:hAnsiTheme="majorHAnsi" w:cs="Arial"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color w:val="363435"/>
        </w:rPr>
        <w:t>ner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-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oximately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1 inch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down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om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top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of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page).</w:t>
      </w:r>
    </w:p>
    <w:p w14:paraId="7526D485" w14:textId="77777777" w:rsidR="004E468F" w:rsidRPr="00976CDC" w:rsidRDefault="00766DE0">
      <w:pPr>
        <w:spacing w:before="89"/>
        <w:ind w:left="460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Skip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down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4 lines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enter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date.</w:t>
      </w:r>
    </w:p>
    <w:p w14:paraId="6DB3F297" w14:textId="77777777" w:rsidR="004E468F" w:rsidRPr="00976CDC" w:rsidRDefault="00766DE0">
      <w:pPr>
        <w:spacing w:before="95" w:line="249" w:lineRule="auto"/>
        <w:ind w:left="748" w:right="436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Skip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down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4 mo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lines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enter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Contact </w:t>
      </w:r>
      <w:r w:rsidRPr="00976CDC">
        <w:rPr>
          <w:rFonts w:asciiTheme="majorHAnsi" w:eastAsia="Arial" w:hAnsiTheme="majorHAnsi" w:cs="Arial"/>
          <w:color w:val="363435"/>
        </w:rPr>
        <w:t>Person,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then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name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add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the </w:t>
      </w:r>
      <w:r w:rsidRPr="00976CDC">
        <w:rPr>
          <w:rFonts w:asciiTheme="majorHAnsi" w:eastAsia="Arial" w:hAnsiTheme="majorHAnsi" w:cs="Arial"/>
          <w:color w:val="363435"/>
          <w:w w:val="102"/>
        </w:rPr>
        <w:t>compan</w:t>
      </w:r>
      <w:r w:rsidRPr="00976CDC">
        <w:rPr>
          <w:rFonts w:asciiTheme="majorHAnsi" w:eastAsia="Arial" w:hAnsiTheme="majorHAnsi" w:cs="Arial"/>
          <w:color w:val="363435"/>
          <w:spacing w:val="-15"/>
          <w:w w:val="102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2B6E89DC" w14:textId="77777777" w:rsidR="004E468F" w:rsidRPr="00976CDC" w:rsidRDefault="00766DE0">
      <w:pPr>
        <w:spacing w:before="89"/>
        <w:ind w:left="460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W</w:t>
      </w:r>
      <w:r w:rsidRPr="00976CDC">
        <w:rPr>
          <w:rFonts w:asciiTheme="majorHAnsi" w:eastAsia="Arial" w:hAnsiTheme="majorHAnsi" w:cs="Arial"/>
          <w:color w:val="363435"/>
        </w:rPr>
        <w:t>rite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specific</w:t>
      </w:r>
      <w:r w:rsidRPr="00976CDC">
        <w:rPr>
          <w:rFonts w:asciiTheme="majorHAnsi" w:eastAsia="Arial" w:hAnsiTheme="majorHAnsi" w:cs="Arial"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person,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5"/>
        </w:rPr>
        <w:t>“</w:t>
      </w:r>
      <w:r w:rsidRPr="00976CDC">
        <w:rPr>
          <w:rFonts w:asciiTheme="majorHAnsi" w:eastAsia="Arial" w:hAnsiTheme="majorHAnsi" w:cs="Arial"/>
          <w:color w:val="363435"/>
          <w:spacing w:val="-23"/>
          <w:w w:val="105"/>
        </w:rPr>
        <w:t>T</w:t>
      </w:r>
      <w:r w:rsidRPr="00976CDC">
        <w:rPr>
          <w:rFonts w:asciiTheme="majorHAnsi" w:eastAsia="Arial" w:hAnsiTheme="majorHAnsi" w:cs="Arial"/>
          <w:color w:val="363435"/>
          <w:w w:val="105"/>
        </w:rPr>
        <w:t>o</w:t>
      </w:r>
      <w:r w:rsidRPr="00976CDC">
        <w:rPr>
          <w:rFonts w:asciiTheme="majorHAnsi" w:eastAsia="Arial" w:hAnsiTheme="majorHAnsi" w:cs="Arial"/>
          <w:color w:val="363435"/>
          <w:spacing w:val="-3"/>
          <w:w w:val="10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whom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7"/>
        </w:rPr>
        <w:t>it</w:t>
      </w:r>
    </w:p>
    <w:p w14:paraId="4AAB9244" w14:textId="77777777" w:rsidR="004E468F" w:rsidRPr="00976CDC" w:rsidRDefault="00766DE0">
      <w:pPr>
        <w:spacing w:before="8" w:line="250" w:lineRule="auto"/>
        <w:ind w:left="748" w:right="329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may conce</w:t>
      </w:r>
      <w:r w:rsidRPr="00976CDC">
        <w:rPr>
          <w:rFonts w:asciiTheme="majorHAnsi" w:eastAsia="Arial" w:hAnsiTheme="majorHAnsi" w:cs="Arial"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color w:val="363435"/>
        </w:rPr>
        <w:t>n”,</w:t>
      </w:r>
      <w:r w:rsidRPr="00976CDC">
        <w:rPr>
          <w:rFonts w:asciiTheme="majorHAnsi" w:eastAsia="Arial" w:hAnsiTheme="majorHAnsi" w:cs="Arial"/>
          <w:color w:val="363435"/>
          <w:spacing w:val="3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“Dear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Sir/Madam,”</w:t>
      </w:r>
      <w:r w:rsidRPr="00976CDC">
        <w:rPr>
          <w:rFonts w:asciiTheme="majorHAnsi" w:eastAsia="Arial" w:hAnsiTheme="majorHAnsi" w:cs="Arial"/>
          <w:color w:val="363435"/>
          <w:spacing w:val="3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whenever </w:t>
      </w:r>
      <w:r w:rsidRPr="00976CDC">
        <w:rPr>
          <w:rFonts w:asciiTheme="majorHAnsi" w:eastAsia="Arial" w:hAnsiTheme="majorHAnsi" w:cs="Arial"/>
          <w:color w:val="363435"/>
          <w:w w:val="101"/>
        </w:rPr>
        <w:t>possible.</w:t>
      </w:r>
    </w:p>
    <w:p w14:paraId="33171046" w14:textId="77777777" w:rsidR="004E468F" w:rsidRPr="00976CDC" w:rsidRDefault="00766DE0">
      <w:pPr>
        <w:spacing w:before="90" w:line="250" w:lineRule="auto"/>
        <w:ind w:left="460" w:right="673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 xml:space="preserve">2.  </w:t>
      </w:r>
      <w:r w:rsidRPr="00976CDC">
        <w:rPr>
          <w:rFonts w:asciiTheme="majorHAnsi" w:eastAsia="Arial" w:hAnsiTheme="majorHAnsi" w:cs="Arial"/>
          <w:b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W</w:t>
      </w:r>
      <w:r w:rsidRPr="00976CDC">
        <w:rPr>
          <w:rFonts w:asciiTheme="majorHAnsi" w:eastAsia="Arial" w:hAnsiTheme="majorHAnsi" w:cs="Arial"/>
          <w:b/>
          <w:color w:val="363435"/>
        </w:rPr>
        <w:t>rite</w:t>
      </w:r>
      <w:r w:rsidRPr="00976CDC">
        <w:rPr>
          <w:rFonts w:asciiTheme="majorHAnsi" w:eastAsia="Arial" w:hAnsiTheme="majorHAnsi" w:cs="Arial"/>
          <w:b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the</w:t>
      </w:r>
      <w:r w:rsidRPr="00976CDC">
        <w:rPr>
          <w:rFonts w:asciiTheme="majorHAnsi" w:eastAsia="Arial" w:hAnsiTheme="majorHAnsi" w:cs="Arial"/>
          <w:b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body</w:t>
      </w:r>
      <w:r w:rsidRPr="00976CDC">
        <w:rPr>
          <w:rFonts w:asciiTheme="majorHAnsi" w:eastAsia="Arial" w:hAnsiTheme="majorHAnsi" w:cs="Arial"/>
          <w:b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ee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four </w:t>
      </w:r>
      <w:r w:rsidRPr="00976CDC">
        <w:rPr>
          <w:rFonts w:asciiTheme="majorHAnsi" w:eastAsia="Arial" w:hAnsiTheme="majorHAnsi" w:cs="Arial"/>
          <w:color w:val="363435"/>
        </w:rPr>
        <w:t>paragraphs.</w:t>
      </w:r>
    </w:p>
    <w:p w14:paraId="16D8118B" w14:textId="77777777" w:rsidR="004E468F" w:rsidRPr="00976CDC" w:rsidRDefault="00766DE0">
      <w:pPr>
        <w:spacing w:before="87" w:line="249" w:lineRule="auto"/>
        <w:ind w:left="748" w:right="-34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first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paragraph, tell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employer why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you’</w:t>
      </w:r>
      <w:r w:rsidRPr="00976CDC">
        <w:rPr>
          <w:rFonts w:asciiTheme="majorHAnsi" w:eastAsia="Arial" w:hAnsiTheme="majorHAnsi" w:cs="Arial"/>
          <w:color w:val="363435"/>
          <w:spacing w:val="-4"/>
          <w:w w:val="103"/>
        </w:rPr>
        <w:t>r</w:t>
      </w:r>
      <w:r w:rsidRPr="00976CDC">
        <w:rPr>
          <w:rFonts w:asciiTheme="majorHAnsi" w:eastAsia="Arial" w:hAnsiTheme="majorHAnsi" w:cs="Arial"/>
          <w:color w:val="363435"/>
          <w:w w:val="96"/>
        </w:rPr>
        <w:t xml:space="preserve">e </w:t>
      </w:r>
      <w:r w:rsidRPr="00976CDC">
        <w:rPr>
          <w:rFonts w:asciiTheme="majorHAnsi" w:eastAsia="Arial" w:hAnsiTheme="majorHAnsi" w:cs="Arial"/>
          <w:color w:val="363435"/>
        </w:rPr>
        <w:t>writing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them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two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ee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sentences. State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the </w:t>
      </w:r>
      <w:r w:rsidRPr="00976CDC">
        <w:rPr>
          <w:rFonts w:asciiTheme="majorHAnsi" w:eastAsia="Arial" w:hAnsiTheme="majorHAnsi" w:cs="Arial"/>
          <w:color w:val="363435"/>
        </w:rPr>
        <w:t>position</w:t>
      </w:r>
      <w:r w:rsidRPr="00976CDC">
        <w:rPr>
          <w:rFonts w:asciiTheme="majorHAnsi" w:eastAsia="Arial" w:hAnsiTheme="majorHAnsi" w:cs="Arial"/>
          <w:color w:val="363435"/>
          <w:spacing w:val="2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applying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specify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why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you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ested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working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7A25B93D" w14:textId="77777777" w:rsidR="004E468F" w:rsidRPr="00976CDC" w:rsidRDefault="00766DE0">
      <w:pPr>
        <w:spacing w:before="88" w:line="248" w:lineRule="auto"/>
        <w:ind w:left="748" w:right="46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next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one</w:t>
      </w:r>
      <w:r w:rsidRPr="00976CDC">
        <w:rPr>
          <w:rFonts w:asciiTheme="majorHAnsi" w:eastAsia="Arial" w:hAnsiTheme="majorHAnsi" w:cs="Arial"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two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paragraphs, outline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</w:rPr>
        <w:t>qualifications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match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them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equi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ements</w:t>
      </w:r>
    </w:p>
    <w:p w14:paraId="14405EC3" w14:textId="77777777" w:rsidR="004E468F" w:rsidRPr="00976CDC" w:rsidRDefault="00766DE0">
      <w:pPr>
        <w:spacing w:before="42" w:line="250" w:lineRule="auto"/>
        <w:ind w:left="648" w:right="103"/>
        <w:rPr>
          <w:rFonts w:asciiTheme="majorHAnsi" w:eastAsia="Arial" w:hAnsiTheme="majorHAnsi" w:cs="Arial"/>
        </w:rPr>
      </w:pPr>
      <w:r w:rsidRPr="00976CDC">
        <w:rPr>
          <w:rFonts w:asciiTheme="majorHAnsi" w:hAnsiTheme="majorHAnsi"/>
        </w:rPr>
        <w:br w:type="column"/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position.</w:t>
      </w:r>
      <w:r w:rsidRPr="00976CDC">
        <w:rPr>
          <w:rFonts w:asciiTheme="majorHAnsi" w:eastAsia="Arial" w:hAnsiTheme="majorHAnsi" w:cs="Arial"/>
          <w:color w:val="363435"/>
          <w:spacing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18"/>
        </w:rPr>
        <w:t>T</w:t>
      </w:r>
      <w:r w:rsidRPr="00976CDC">
        <w:rPr>
          <w:rFonts w:asciiTheme="majorHAnsi" w:eastAsia="Arial" w:hAnsiTheme="majorHAnsi" w:cs="Arial"/>
          <w:color w:val="363435"/>
        </w:rPr>
        <w:t>ry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two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ee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solid </w:t>
      </w:r>
      <w:r w:rsidRPr="00976CDC">
        <w:rPr>
          <w:rFonts w:asciiTheme="majorHAnsi" w:eastAsia="Arial" w:hAnsiTheme="majorHAnsi" w:cs="Arial"/>
          <w:color w:val="363435"/>
          <w:w w:val="103"/>
        </w:rPr>
        <w:t>points</w:t>
      </w:r>
      <w:r w:rsidRPr="00976CDC">
        <w:rPr>
          <w:rFonts w:asciiTheme="majorHAnsi" w:eastAsia="Arial" w:hAnsiTheme="majorHAnsi" w:cs="Arial"/>
          <w:color w:val="363435"/>
          <w:spacing w:val="-2"/>
          <w:w w:val="10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using specific</w:t>
      </w:r>
      <w:r w:rsidRPr="00976CDC">
        <w:rPr>
          <w:rFonts w:asciiTheme="majorHAnsi" w:eastAsia="Arial" w:hAnsiTheme="majorHAnsi" w:cs="Arial"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examples f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om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own </w:t>
      </w:r>
      <w:r w:rsidRPr="00976CDC">
        <w:rPr>
          <w:rFonts w:asciiTheme="majorHAnsi" w:eastAsia="Arial" w:hAnsiTheme="majorHAnsi" w:cs="Arial"/>
          <w:color w:val="363435"/>
        </w:rPr>
        <w:t>employment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histor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Showcase how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 asset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company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rather than explain your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own </w:t>
      </w:r>
      <w:r w:rsidRPr="00976CDC">
        <w:rPr>
          <w:rFonts w:asciiTheme="majorHAnsi" w:eastAsia="Arial" w:hAnsiTheme="majorHAnsi" w:cs="Arial"/>
          <w:color w:val="363435"/>
        </w:rPr>
        <w:t xml:space="preserve">personal </w:t>
      </w:r>
      <w:r w:rsidRPr="00976CDC">
        <w:rPr>
          <w:rFonts w:asciiTheme="majorHAnsi" w:eastAsia="Arial" w:hAnsiTheme="majorHAnsi" w:cs="Arial"/>
          <w:color w:val="363435"/>
        </w:rPr>
        <w:t>employment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goals.</w:t>
      </w:r>
    </w:p>
    <w:p w14:paraId="04800D39" w14:textId="77777777" w:rsidR="004E468F" w:rsidRPr="00976CDC" w:rsidRDefault="00766DE0">
      <w:pPr>
        <w:spacing w:before="87" w:line="248" w:lineRule="auto"/>
        <w:ind w:left="648" w:right="125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final paragraph, include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positive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statement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question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cause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employer 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want</w:t>
      </w:r>
    </w:p>
    <w:p w14:paraId="3F8807E4" w14:textId="77777777" w:rsidR="004E468F" w:rsidRPr="00976CDC" w:rsidRDefault="00766DE0">
      <w:pPr>
        <w:spacing w:before="2" w:line="250" w:lineRule="auto"/>
        <w:ind w:left="648" w:right="40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take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action.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this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closing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paragraph between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2-4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sentences. Di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ect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employer </w:t>
      </w:r>
      <w:r w:rsidRPr="00976CDC">
        <w:rPr>
          <w:rFonts w:asciiTheme="majorHAnsi" w:eastAsia="Arial" w:hAnsiTheme="majorHAnsi" w:cs="Arial"/>
          <w:color w:val="363435"/>
          <w:w w:val="106"/>
        </w:rPr>
        <w:t xml:space="preserve">to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enclosed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make your </w:t>
      </w:r>
      <w:r w:rsidRPr="00976CDC">
        <w:rPr>
          <w:rFonts w:asciiTheme="majorHAnsi" w:eastAsia="Arial" w:hAnsiTheme="majorHAnsi" w:cs="Arial"/>
          <w:color w:val="363435"/>
        </w:rPr>
        <w:t>availability</w:t>
      </w:r>
    </w:p>
    <w:p w14:paraId="60A39AE8" w14:textId="77777777" w:rsidR="004E468F" w:rsidRPr="00976CDC" w:rsidRDefault="00766DE0">
      <w:pPr>
        <w:spacing w:line="250" w:lineRule="auto"/>
        <w:ind w:left="648" w:right="163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known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. It</w:t>
      </w:r>
      <w:r w:rsidRPr="00976CDC">
        <w:rPr>
          <w:rFonts w:asciiTheme="majorHAnsi" w:eastAsia="Arial" w:hAnsiTheme="majorHAnsi" w:cs="Arial"/>
          <w:color w:val="363435"/>
          <w:spacing w:val="-15"/>
        </w:rPr>
        <w:t>’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very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important</w:t>
      </w:r>
      <w:r w:rsidRPr="00976CDC">
        <w:rPr>
          <w:rFonts w:asciiTheme="majorHAnsi" w:eastAsia="Arial" w:hAnsiTheme="majorHAnsi" w:cs="Arial"/>
          <w:color w:val="363435"/>
          <w:spacing w:val="2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finish o</w:t>
      </w:r>
      <w:r w:rsidRPr="00976CDC">
        <w:rPr>
          <w:rFonts w:asciiTheme="majorHAnsi" w:eastAsia="Arial" w:hAnsiTheme="majorHAnsi" w:cs="Arial"/>
          <w:color w:val="363435"/>
          <w:spacing w:val="-4"/>
        </w:rPr>
        <w:t>f</w:t>
      </w:r>
      <w:r w:rsidRPr="00976CDC">
        <w:rPr>
          <w:rFonts w:asciiTheme="majorHAnsi" w:eastAsia="Arial" w:hAnsiTheme="majorHAnsi" w:cs="Arial"/>
          <w:color w:val="363435"/>
        </w:rPr>
        <w:t>f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by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thanking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employer 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their time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and consideration.</w:t>
      </w:r>
    </w:p>
    <w:p w14:paraId="7F7A9164" w14:textId="77777777" w:rsidR="004E468F" w:rsidRPr="00976CDC" w:rsidRDefault="00766DE0">
      <w:pPr>
        <w:spacing w:before="90" w:line="250" w:lineRule="auto"/>
        <w:ind w:left="360" w:right="159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 xml:space="preserve">3.  </w:t>
      </w:r>
      <w:r w:rsidRPr="00976CDC">
        <w:rPr>
          <w:rFonts w:asciiTheme="majorHAnsi" w:eastAsia="Arial" w:hAnsiTheme="majorHAnsi" w:cs="Arial"/>
          <w:b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Conclude with</w:t>
      </w:r>
      <w:r w:rsidRPr="00976CDC">
        <w:rPr>
          <w:rFonts w:asciiTheme="majorHAnsi" w:eastAsia="Arial" w:hAnsiTheme="majorHAnsi" w:cs="Arial"/>
          <w:b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“</w:t>
      </w:r>
      <w:r w:rsidRPr="00976CDC">
        <w:rPr>
          <w:rFonts w:asciiTheme="majorHAnsi" w:eastAsia="Arial" w:hAnsiTheme="majorHAnsi" w:cs="Arial"/>
          <w:b/>
          <w:color w:val="363435"/>
          <w:spacing w:val="-18"/>
        </w:rPr>
        <w:t>Y</w:t>
      </w:r>
      <w:r w:rsidRPr="00976CDC">
        <w:rPr>
          <w:rFonts w:asciiTheme="majorHAnsi" w:eastAsia="Arial" w:hAnsiTheme="majorHAnsi" w:cs="Arial"/>
          <w:b/>
          <w:color w:val="363435"/>
        </w:rPr>
        <w:t>ours</w:t>
      </w:r>
      <w:r w:rsidRPr="00976CDC">
        <w:rPr>
          <w:rFonts w:asciiTheme="majorHAnsi" w:eastAsia="Arial" w:hAnsiTheme="majorHAnsi" w:cs="Arial"/>
          <w:b/>
          <w:color w:val="363435"/>
          <w:spacing w:val="-1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since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ely</w:t>
      </w:r>
      <w:r w:rsidRPr="00976CDC">
        <w:rPr>
          <w:rFonts w:asciiTheme="majorHAnsi" w:eastAsia="Arial" w:hAnsiTheme="majorHAnsi" w:cs="Arial"/>
          <w:color w:val="363435"/>
        </w:rPr>
        <w:t>,”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“Rega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ds,”</w:t>
      </w:r>
      <w:r w:rsidRPr="00976CDC">
        <w:rPr>
          <w:rFonts w:asciiTheme="majorHAnsi" w:eastAsia="Arial" w:hAnsiTheme="majorHAnsi" w:cs="Arial"/>
          <w:color w:val="363435"/>
          <w:spacing w:val="2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and </w:t>
      </w:r>
      <w:r w:rsidRPr="00976CDC">
        <w:rPr>
          <w:rFonts w:asciiTheme="majorHAnsi" w:eastAsia="Arial" w:hAnsiTheme="majorHAnsi" w:cs="Arial"/>
          <w:color w:val="363435"/>
        </w:rPr>
        <w:t>leave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four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blank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lines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sign your name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in blue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ink. </w:t>
      </w: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ype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</w:rPr>
        <w:t>name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after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four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blank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lines.</w:t>
      </w:r>
    </w:p>
    <w:p w14:paraId="1C28A4BD" w14:textId="77777777" w:rsidR="004E468F" w:rsidRPr="00976CDC" w:rsidRDefault="00766DE0">
      <w:pPr>
        <w:spacing w:before="9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 xml:space="preserve">4.  </w:t>
      </w:r>
      <w:r w:rsidRPr="00976CDC">
        <w:rPr>
          <w:rFonts w:asciiTheme="majorHAnsi" w:eastAsia="Arial" w:hAnsiTheme="majorHAnsi" w:cs="Arial"/>
          <w:b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P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oof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ead.</w:t>
      </w:r>
      <w:r w:rsidRPr="00976CDC">
        <w:rPr>
          <w:rFonts w:asciiTheme="majorHAnsi" w:eastAsia="Arial" w:hAnsiTheme="majorHAnsi" w:cs="Arial"/>
          <w:b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This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essential.</w:t>
      </w:r>
    </w:p>
    <w:p w14:paraId="5E44A06E" w14:textId="77777777" w:rsidR="004E468F" w:rsidRPr="00976CDC" w:rsidRDefault="00766DE0">
      <w:pPr>
        <w:spacing w:before="97"/>
        <w:ind w:left="325" w:right="544"/>
        <w:jc w:val="center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 su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spelled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everything </w:t>
      </w:r>
      <w:r w:rsidRPr="00976CDC">
        <w:rPr>
          <w:rFonts w:asciiTheme="majorHAnsi" w:eastAsia="Arial" w:hAnsiTheme="majorHAnsi" w:cs="Arial"/>
          <w:color w:val="363435"/>
          <w:w w:val="103"/>
        </w:rPr>
        <w:t>cor</w:t>
      </w:r>
      <w:r w:rsidRPr="00976CDC">
        <w:rPr>
          <w:rFonts w:asciiTheme="majorHAnsi" w:eastAsia="Arial" w:hAnsiTheme="majorHAnsi" w:cs="Arial"/>
          <w:color w:val="363435"/>
          <w:spacing w:val="-4"/>
          <w:w w:val="103"/>
        </w:rPr>
        <w:t>r</w:t>
      </w:r>
      <w:r w:rsidRPr="00976CDC">
        <w:rPr>
          <w:rFonts w:asciiTheme="majorHAnsi" w:eastAsia="Arial" w:hAnsiTheme="majorHAnsi" w:cs="Arial"/>
          <w:color w:val="363435"/>
          <w:w w:val="102"/>
        </w:rPr>
        <w:t>ectl</w:t>
      </w:r>
      <w:r w:rsidRPr="00976CDC">
        <w:rPr>
          <w:rFonts w:asciiTheme="majorHAnsi" w:eastAsia="Arial" w:hAnsiTheme="majorHAnsi" w:cs="Arial"/>
          <w:color w:val="363435"/>
          <w:spacing w:val="-15"/>
          <w:w w:val="102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09CB7787" w14:textId="77777777" w:rsidR="004E468F" w:rsidRPr="00976CDC" w:rsidRDefault="00766DE0">
      <w:pPr>
        <w:spacing w:before="8"/>
        <w:ind w:left="64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Don</w:t>
      </w:r>
      <w:r w:rsidRPr="00976CDC">
        <w:rPr>
          <w:rFonts w:asciiTheme="majorHAnsi" w:eastAsia="Arial" w:hAnsiTheme="majorHAnsi" w:cs="Arial"/>
          <w:color w:val="363435"/>
          <w:spacing w:val="-4"/>
        </w:rPr>
        <w:t>’</w:t>
      </w:r>
      <w:r w:rsidRPr="00976CDC">
        <w:rPr>
          <w:rFonts w:asciiTheme="majorHAnsi" w:eastAsia="Arial" w:hAnsiTheme="majorHAnsi" w:cs="Arial"/>
          <w:color w:val="363435"/>
        </w:rPr>
        <w:t>t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trust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Spell Check!</w:t>
      </w:r>
    </w:p>
    <w:p w14:paraId="5DB5282B" w14:textId="77777777" w:rsidR="004E468F" w:rsidRPr="00976CDC" w:rsidRDefault="00766DE0">
      <w:pPr>
        <w:spacing w:before="97" w:line="249" w:lineRule="auto"/>
        <w:ind w:left="648" w:right="118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yourself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active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subject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every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sentence (e.g.</w:t>
      </w:r>
      <w:r w:rsidRPr="00976CDC">
        <w:rPr>
          <w:rFonts w:asciiTheme="majorHAnsi" w:eastAsia="Arial" w:hAnsiTheme="majorHAnsi" w:cs="Arial"/>
          <w:color w:val="363435"/>
          <w:spacing w:val="-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this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experience, I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developed/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</w:rPr>
        <w:t>einfo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  <w:w w:val="105"/>
        </w:rPr>
        <w:t xml:space="preserve">ced/ </w:t>
      </w:r>
      <w:r w:rsidRPr="00976CDC">
        <w:rPr>
          <w:rFonts w:asciiTheme="majorHAnsi" w:eastAsia="Arial" w:hAnsiTheme="majorHAnsi" w:cs="Arial"/>
          <w:color w:val="363435"/>
        </w:rPr>
        <w:t>lea</w:t>
      </w:r>
      <w:r w:rsidRPr="00976CDC">
        <w:rPr>
          <w:rFonts w:asciiTheme="majorHAnsi" w:eastAsia="Arial" w:hAnsiTheme="majorHAnsi" w:cs="Arial"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color w:val="363435"/>
        </w:rPr>
        <w:t>ned/etc.”).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But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doesn</w:t>
      </w:r>
      <w:r w:rsidRPr="00976CDC">
        <w:rPr>
          <w:rFonts w:asciiTheme="majorHAnsi" w:eastAsia="Arial" w:hAnsiTheme="majorHAnsi" w:cs="Arial"/>
          <w:color w:val="363435"/>
          <w:spacing w:val="-4"/>
        </w:rPr>
        <w:t>’</w:t>
      </w:r>
      <w:r w:rsidRPr="00976CDC">
        <w:rPr>
          <w:rFonts w:asciiTheme="majorHAnsi" w:eastAsia="Arial" w:hAnsiTheme="majorHAnsi" w:cs="Arial"/>
          <w:color w:val="363435"/>
        </w:rPr>
        <w:t>t</w:t>
      </w:r>
      <w:r w:rsidRPr="00976CDC">
        <w:rPr>
          <w:rFonts w:asciiTheme="majorHAnsi" w:eastAsia="Arial" w:hAnsiTheme="majorHAnsi" w:cs="Arial"/>
          <w:color w:val="363435"/>
          <w:spacing w:val="2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mean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every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single sentence 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start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“I...”</w:t>
      </w:r>
      <w:r w:rsidRPr="00976CDC">
        <w:rPr>
          <w:rFonts w:asciiTheme="majorHAnsi" w:eastAsia="Arial" w:hAnsiTheme="majorHAnsi" w:cs="Arial"/>
          <w:color w:val="363435"/>
          <w:spacing w:val="3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vary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</w:t>
      </w:r>
    </w:p>
    <w:p w14:paraId="09D2E752" w14:textId="77777777" w:rsidR="004E468F" w:rsidRPr="00976CDC" w:rsidRDefault="00766DE0">
      <w:pPr>
        <w:spacing w:before="1"/>
        <w:ind w:left="64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syntax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acco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  <w:w w:val="102"/>
        </w:rPr>
        <w:t>dingl</w:t>
      </w:r>
      <w:r w:rsidRPr="00976CDC">
        <w:rPr>
          <w:rFonts w:asciiTheme="majorHAnsi" w:eastAsia="Arial" w:hAnsiTheme="majorHAnsi" w:cs="Arial"/>
          <w:color w:val="363435"/>
          <w:spacing w:val="-15"/>
          <w:w w:val="102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7B00E544" w14:textId="77777777" w:rsidR="004E468F" w:rsidRPr="00976CDC" w:rsidRDefault="00766DE0">
      <w:pPr>
        <w:spacing w:before="97"/>
        <w:ind w:left="323" w:right="708"/>
        <w:jc w:val="center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  <w:spacing w:val="-2"/>
        </w:rPr>
        <w:t>•</w:t>
      </w:r>
      <w:r w:rsidRPr="00976CDC">
        <w:rPr>
          <w:rFonts w:asciiTheme="majorHAnsi" w:eastAsia="Cambria" w:hAnsiTheme="majorHAnsi" w:cs="Cambria"/>
          <w:color w:val="363435"/>
        </w:rPr>
        <w:t xml:space="preserve">   </w:t>
      </w:r>
      <w:r w:rsidRPr="00976CDC">
        <w:rPr>
          <w:rFonts w:asciiTheme="majorHAnsi" w:eastAsia="Cambria" w:hAnsiTheme="majorHAnsi" w:cs="Cambria"/>
          <w:color w:val="363435"/>
          <w:spacing w:val="2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B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  <w:spacing w:val="-2"/>
        </w:rPr>
        <w:t>ea</w:t>
      </w:r>
      <w:r w:rsidRPr="00976CDC">
        <w:rPr>
          <w:rFonts w:asciiTheme="majorHAnsi" w:eastAsia="Arial" w:hAnsiTheme="majorHAnsi" w:cs="Arial"/>
          <w:color w:val="363435"/>
        </w:rPr>
        <w:t>k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dow</w:t>
      </w:r>
      <w:r w:rsidRPr="00976CDC">
        <w:rPr>
          <w:rFonts w:asciiTheme="majorHAnsi" w:eastAsia="Arial" w:hAnsiTheme="majorHAnsi" w:cs="Arial"/>
          <w:color w:val="363435"/>
        </w:rPr>
        <w:t>n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an</w:t>
      </w:r>
      <w:r w:rsidRPr="00976CDC">
        <w:rPr>
          <w:rFonts w:asciiTheme="majorHAnsi" w:eastAsia="Arial" w:hAnsiTheme="majorHAnsi" w:cs="Arial"/>
          <w:color w:val="363435"/>
        </w:rPr>
        <w:t>y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contraction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2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(e.g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-2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“I’ve</w:t>
      </w:r>
      <w:r w:rsidRPr="00976CDC">
        <w:rPr>
          <w:rFonts w:asciiTheme="majorHAnsi" w:eastAsia="Arial" w:hAnsiTheme="majorHAnsi" w:cs="Arial"/>
          <w:color w:val="363435"/>
        </w:rPr>
        <w:t>”</w:t>
      </w:r>
      <w:r w:rsidRPr="00976CDC">
        <w:rPr>
          <w:rFonts w:asciiTheme="majorHAnsi" w:eastAsia="Arial" w:hAnsiTheme="majorHAnsi" w:cs="Arial"/>
          <w:color w:val="363435"/>
          <w:spacing w:val="3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t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  <w:w w:val="112"/>
        </w:rPr>
        <w:t>“I</w:t>
      </w:r>
    </w:p>
    <w:p w14:paraId="6C684F8C" w14:textId="77777777" w:rsidR="004E468F" w:rsidRPr="00976CDC" w:rsidRDefault="00766DE0">
      <w:pPr>
        <w:spacing w:before="8"/>
        <w:ind w:left="64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  <w:spacing w:val="-2"/>
        </w:rPr>
        <w:t>have”).</w:t>
      </w:r>
    </w:p>
    <w:p w14:paraId="78C092C9" w14:textId="77777777" w:rsidR="004E468F" w:rsidRPr="00976CDC" w:rsidRDefault="00766DE0">
      <w:pPr>
        <w:spacing w:before="97" w:line="248" w:lineRule="auto"/>
        <w:ind w:left="648" w:right="930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A</w:t>
      </w:r>
      <w:r w:rsidRPr="00976CDC">
        <w:rPr>
          <w:rFonts w:asciiTheme="majorHAnsi" w:eastAsia="Arial" w:hAnsiTheme="majorHAnsi" w:cs="Arial"/>
          <w:color w:val="363435"/>
        </w:rPr>
        <w:t>void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informal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writing.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want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sound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ofessional,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objective,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educated.</w:t>
      </w:r>
    </w:p>
    <w:p w14:paraId="0ECC1CA3" w14:textId="77777777" w:rsidR="004E468F" w:rsidRPr="00976CDC" w:rsidRDefault="004E468F">
      <w:pPr>
        <w:spacing w:before="12" w:line="260" w:lineRule="exact"/>
        <w:rPr>
          <w:rFonts w:asciiTheme="majorHAnsi" w:hAnsiTheme="majorHAnsi"/>
          <w:sz w:val="26"/>
          <w:szCs w:val="26"/>
        </w:rPr>
      </w:pPr>
    </w:p>
    <w:p w14:paraId="4773572E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Tips:</w:t>
      </w:r>
    </w:p>
    <w:p w14:paraId="2EE461DE" w14:textId="77777777" w:rsidR="004E468F" w:rsidRPr="00976CDC" w:rsidRDefault="00766DE0">
      <w:pPr>
        <w:spacing w:before="10" w:line="250" w:lineRule="auto"/>
        <w:ind w:left="288" w:right="100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1.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Keep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one</w:t>
      </w:r>
      <w:r w:rsidRPr="00976CDC">
        <w:rPr>
          <w:rFonts w:asciiTheme="majorHAnsi" w:eastAsia="Arial" w:hAnsiTheme="majorHAnsi" w:cs="Arial"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page --</w:t>
      </w:r>
      <w:r w:rsidRPr="00976CDC">
        <w:rPr>
          <w:rFonts w:asciiTheme="majorHAnsi" w:eastAsia="Arial" w:hAnsiTheme="majorHAnsi" w:cs="Arial"/>
          <w:color w:val="363435"/>
          <w:spacing w:val="2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purpose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cover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get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hiring manager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ead</w:t>
      </w:r>
      <w:r w:rsidRPr="00976CDC">
        <w:rPr>
          <w:rFonts w:asciiTheme="majorHAnsi" w:eastAsia="Arial" w:hAnsiTheme="majorHAnsi" w:cs="Arial"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esume! If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spilling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onto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second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page, it</w:t>
      </w:r>
      <w:r w:rsidRPr="00976CDC">
        <w:rPr>
          <w:rFonts w:asciiTheme="majorHAnsi" w:eastAsia="Arial" w:hAnsiTheme="majorHAnsi" w:cs="Arial"/>
          <w:color w:val="363435"/>
          <w:spacing w:val="-15"/>
        </w:rPr>
        <w:t>’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time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6"/>
        </w:rPr>
        <w:t xml:space="preserve">to </w:t>
      </w:r>
      <w:r w:rsidRPr="00976CDC">
        <w:rPr>
          <w:rFonts w:asciiTheme="majorHAnsi" w:eastAsia="Arial" w:hAnsiTheme="majorHAnsi" w:cs="Arial"/>
          <w:color w:val="363435"/>
        </w:rPr>
        <w:t>tighten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points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edit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flu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f</w:t>
      </w:r>
      <w:r w:rsidRPr="00976CDC">
        <w:rPr>
          <w:rFonts w:asciiTheme="majorHAnsi" w:eastAsia="Arial" w:hAnsiTheme="majorHAnsi" w:cs="Arial"/>
          <w:color w:val="363435"/>
          <w:w w:val="103"/>
        </w:rPr>
        <w:t>f.</w:t>
      </w:r>
    </w:p>
    <w:p w14:paraId="0A8B598B" w14:textId="77777777" w:rsidR="004E468F" w:rsidRPr="00976CDC" w:rsidRDefault="00766DE0">
      <w:pPr>
        <w:spacing w:before="90" w:line="250" w:lineRule="auto"/>
        <w:ind w:left="288" w:right="67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2.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our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tone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upbeat,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ofessional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and </w:t>
      </w:r>
      <w:r w:rsidRPr="00976CDC">
        <w:rPr>
          <w:rFonts w:asciiTheme="majorHAnsi" w:eastAsia="Arial" w:hAnsiTheme="majorHAnsi" w:cs="Arial"/>
          <w:color w:val="363435"/>
        </w:rPr>
        <w:t>informative.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employer wants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know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what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can </w:t>
      </w:r>
      <w:r w:rsidRPr="00976CDC">
        <w:rPr>
          <w:rFonts w:asciiTheme="majorHAnsi" w:eastAsia="Arial" w:hAnsiTheme="majorHAnsi" w:cs="Arial"/>
          <w:color w:val="363435"/>
        </w:rPr>
        <w:t>do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them,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sell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yourself 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skills in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positive </w:t>
      </w:r>
      <w:r w:rsidRPr="00976CDC">
        <w:rPr>
          <w:rFonts w:asciiTheme="majorHAnsi" w:eastAsia="Arial" w:hAnsiTheme="majorHAnsi" w:cs="Arial"/>
          <w:color w:val="363435"/>
        </w:rPr>
        <w:t>wa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5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This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time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humble—p</w:t>
      </w:r>
      <w:r w:rsidRPr="00976CDC">
        <w:rPr>
          <w:rFonts w:asciiTheme="majorHAnsi" w:eastAsia="Arial" w:hAnsiTheme="majorHAnsi" w:cs="Arial"/>
          <w:color w:val="363435"/>
          <w:spacing w:val="-4"/>
          <w:w w:val="101"/>
        </w:rPr>
        <w:t>r</w:t>
      </w:r>
      <w:r w:rsidRPr="00976CDC">
        <w:rPr>
          <w:rFonts w:asciiTheme="majorHAnsi" w:eastAsia="Arial" w:hAnsiTheme="majorHAnsi" w:cs="Arial"/>
          <w:color w:val="363435"/>
          <w:w w:val="99"/>
        </w:rPr>
        <w:t xml:space="preserve">esent </w:t>
      </w:r>
      <w:r w:rsidRPr="00976CDC">
        <w:rPr>
          <w:rFonts w:asciiTheme="majorHAnsi" w:eastAsia="Arial" w:hAnsiTheme="majorHAnsi" w:cs="Arial"/>
          <w:color w:val="363435"/>
        </w:rPr>
        <w:t>confidentl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,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but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oject</w:t>
      </w:r>
      <w:r w:rsidRPr="00976CDC">
        <w:rPr>
          <w:rFonts w:asciiTheme="majorHAnsi" w:eastAsia="Arial" w:hAnsiTheme="majorHAnsi" w:cs="Arial"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8"/>
        </w:rPr>
        <w:t>ar</w:t>
      </w:r>
      <w:r w:rsidRPr="00976CDC">
        <w:rPr>
          <w:rFonts w:asciiTheme="majorHAnsi" w:eastAsia="Arial" w:hAnsiTheme="majorHAnsi" w:cs="Arial"/>
          <w:color w:val="363435"/>
          <w:spacing w:val="-4"/>
          <w:w w:val="98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>ogance.</w:t>
      </w:r>
    </w:p>
    <w:p w14:paraId="1EF6DF72" w14:textId="77777777" w:rsidR="004E468F" w:rsidRPr="00976CDC" w:rsidRDefault="00766DE0">
      <w:pPr>
        <w:spacing w:before="9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3.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A</w:t>
      </w:r>
      <w:r w:rsidRPr="00976CDC">
        <w:rPr>
          <w:rFonts w:asciiTheme="majorHAnsi" w:eastAsia="Arial" w:hAnsiTheme="majorHAnsi" w:cs="Arial"/>
          <w:color w:val="363435"/>
        </w:rPr>
        <w:t>void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clichés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meaningless</w:t>
      </w:r>
      <w:r w:rsidRPr="00976CDC">
        <w:rPr>
          <w:rFonts w:asciiTheme="majorHAnsi" w:eastAsia="Arial" w:hAnsiTheme="majorHAnsi" w:cs="Arial"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dy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exp</w:t>
      </w:r>
      <w:r w:rsidRPr="00976CDC">
        <w:rPr>
          <w:rFonts w:asciiTheme="majorHAnsi" w:eastAsia="Arial" w:hAnsiTheme="majorHAnsi" w:cs="Arial"/>
          <w:color w:val="363435"/>
          <w:spacing w:val="-4"/>
          <w:w w:val="101"/>
        </w:rPr>
        <w:t>r</w:t>
      </w:r>
      <w:r w:rsidRPr="00976CDC">
        <w:rPr>
          <w:rFonts w:asciiTheme="majorHAnsi" w:eastAsia="Arial" w:hAnsiTheme="majorHAnsi" w:cs="Arial"/>
          <w:color w:val="363435"/>
        </w:rPr>
        <w:t>essions.</w:t>
      </w:r>
    </w:p>
    <w:p w14:paraId="7FE6E9DC" w14:textId="77777777" w:rsidR="004E468F" w:rsidRPr="00976CDC" w:rsidRDefault="004E468F">
      <w:pPr>
        <w:spacing w:line="100" w:lineRule="exact"/>
        <w:rPr>
          <w:rFonts w:asciiTheme="majorHAnsi" w:hAnsiTheme="majorHAnsi"/>
          <w:sz w:val="10"/>
          <w:szCs w:val="10"/>
        </w:rPr>
      </w:pPr>
    </w:p>
    <w:p w14:paraId="58A687C5" w14:textId="77777777" w:rsidR="004E468F" w:rsidRPr="00976CDC" w:rsidRDefault="00766DE0">
      <w:pPr>
        <w:spacing w:line="250" w:lineRule="auto"/>
        <w:ind w:left="288" w:right="433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4.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our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complement,</w:t>
      </w:r>
      <w:r w:rsidRPr="00976CDC">
        <w:rPr>
          <w:rFonts w:asciiTheme="majorHAnsi" w:eastAsia="Arial" w:hAnsiTheme="majorHAnsi" w:cs="Arial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duplicate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esume.</w:t>
      </w:r>
    </w:p>
    <w:p w14:paraId="07B36B4F" w14:textId="77777777" w:rsidR="004E468F" w:rsidRPr="00976CDC" w:rsidRDefault="00766DE0">
      <w:pPr>
        <w:spacing w:before="90" w:line="250" w:lineRule="auto"/>
        <w:ind w:left="288" w:right="448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5.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our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often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first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contact</w:t>
      </w:r>
      <w:r w:rsidRPr="00976CDC">
        <w:rPr>
          <w:rFonts w:asciiTheme="majorHAnsi" w:eastAsia="Arial" w:hAnsiTheme="majorHAnsi" w:cs="Arial"/>
          <w:color w:val="363435"/>
          <w:spacing w:val="2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 employe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.  Make su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it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eates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good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imp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</w:rPr>
        <w:t>ession.</w:t>
      </w:r>
    </w:p>
    <w:p w14:paraId="092867E8" w14:textId="77777777" w:rsidR="004E468F" w:rsidRPr="00976CDC" w:rsidRDefault="00766DE0">
      <w:pPr>
        <w:spacing w:before="90" w:line="250" w:lineRule="auto"/>
        <w:ind w:left="288" w:right="210" w:hanging="28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6.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ake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time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ta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</w:rPr>
        <w:t>get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you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applying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. 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 su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tailor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each </w:t>
      </w:r>
      <w:r w:rsidRPr="00976CDC">
        <w:rPr>
          <w:rFonts w:asciiTheme="majorHAnsi" w:eastAsia="Arial" w:hAnsiTheme="majorHAnsi" w:cs="Arial"/>
          <w:color w:val="363435"/>
          <w:w w:val="103"/>
        </w:rPr>
        <w:t>position/compan</w:t>
      </w:r>
      <w:r w:rsidRPr="00976CDC">
        <w:rPr>
          <w:rFonts w:asciiTheme="majorHAnsi" w:eastAsia="Arial" w:hAnsiTheme="majorHAnsi" w:cs="Arial"/>
          <w:color w:val="363435"/>
          <w:spacing w:val="-15"/>
          <w:w w:val="103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6E26D737" w14:textId="77777777" w:rsidR="004E468F" w:rsidRPr="00976CDC" w:rsidRDefault="00766DE0">
      <w:pPr>
        <w:spacing w:before="90" w:line="250" w:lineRule="auto"/>
        <w:ind w:left="288" w:right="204" w:hanging="288"/>
        <w:rPr>
          <w:rFonts w:asciiTheme="majorHAnsi" w:eastAsia="Arial" w:hAnsiTheme="majorHAnsi" w:cs="Arial"/>
        </w:rPr>
        <w:sectPr w:rsidR="004E468F" w:rsidRPr="00976CDC">
          <w:type w:val="continuous"/>
          <w:pgSz w:w="12240" w:h="15840"/>
          <w:pgMar w:top="1480" w:right="620" w:bottom="280" w:left="620" w:header="720" w:footer="720" w:gutter="0"/>
          <w:cols w:num="2" w:space="720" w:equalWidth="0">
            <w:col w:w="5316" w:space="364"/>
            <w:col w:w="5320"/>
          </w:cols>
        </w:sectPr>
      </w:pPr>
      <w:r w:rsidRPr="00976CDC">
        <w:rPr>
          <w:rFonts w:asciiTheme="majorHAnsi" w:eastAsia="Arial" w:hAnsiTheme="majorHAnsi" w:cs="Arial"/>
          <w:color w:val="363435"/>
        </w:rPr>
        <w:t xml:space="preserve">7.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Befo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send your 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out,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oof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ead,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edit,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evise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5"/>
        </w:rPr>
        <w:t>it.</w:t>
      </w:r>
    </w:p>
    <w:p w14:paraId="631B5210" w14:textId="77777777" w:rsidR="004E468F" w:rsidRPr="00976CDC" w:rsidRDefault="00766DE0">
      <w:pPr>
        <w:spacing w:line="800" w:lineRule="exact"/>
        <w:ind w:left="100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7B7D7F"/>
          <w:w w:val="93"/>
          <w:position w:val="-1"/>
          <w:sz w:val="72"/>
          <w:szCs w:val="72"/>
        </w:rPr>
        <w:lastRenderedPageBreak/>
        <w:t>Cover</w:t>
      </w:r>
      <w:r w:rsidRPr="00976CDC">
        <w:rPr>
          <w:rFonts w:asciiTheme="majorHAnsi" w:hAnsiTheme="majorHAnsi"/>
          <w:color w:val="7B7D7F"/>
          <w:spacing w:val="13"/>
          <w:w w:val="93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t>Letter</w:t>
      </w:r>
      <w:r w:rsidRPr="00976CDC">
        <w:rPr>
          <w:rFonts w:asciiTheme="majorHAnsi" w:hAnsiTheme="majorHAnsi"/>
          <w:color w:val="7B7D7F"/>
          <w:spacing w:val="-51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spacing w:val="-53"/>
          <w:position w:val="-1"/>
          <w:sz w:val="72"/>
          <w:szCs w:val="72"/>
        </w:rPr>
        <w:t>T</w:t>
      </w: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t>emplate</w:t>
      </w:r>
    </w:p>
    <w:p w14:paraId="2A281E09" w14:textId="77777777" w:rsidR="004E468F" w:rsidRPr="00976CDC" w:rsidRDefault="004E468F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6014FA2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FCDEE4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A3A1B0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22B3567" w14:textId="77777777" w:rsidR="004E468F" w:rsidRPr="00976CDC" w:rsidRDefault="00766DE0">
      <w:pPr>
        <w:spacing w:line="250" w:lineRule="auto"/>
        <w:ind w:left="100" w:right="8593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[</w:t>
      </w:r>
      <w:r w:rsidRPr="00976CDC">
        <w:rPr>
          <w:rFonts w:asciiTheme="majorHAnsi" w:eastAsia="Arial" w:hAnsiTheme="majorHAnsi" w:cs="Arial"/>
          <w:b/>
          <w:color w:val="363435"/>
          <w:spacing w:val="-20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our</w:t>
      </w:r>
      <w:r w:rsidRPr="00976CDC">
        <w:rPr>
          <w:rFonts w:asciiTheme="majorHAnsi" w:eastAsia="Arial" w:hAnsiTheme="majorHAnsi" w:cs="Arial"/>
          <w:b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Name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]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[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St</w:t>
      </w:r>
      <w:r w:rsidRPr="00976CDC">
        <w:rPr>
          <w:rFonts w:asciiTheme="majorHAnsi" w:eastAsia="Arial" w:hAnsiTheme="majorHAnsi" w:cs="Arial"/>
          <w:b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b/>
          <w:color w:val="363435"/>
          <w:w w:val="103"/>
          <w:sz w:val="22"/>
          <w:szCs w:val="22"/>
        </w:rPr>
        <w:t>eet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97"/>
          <w:sz w:val="22"/>
          <w:szCs w:val="22"/>
        </w:rPr>
        <w:t>Add</w:t>
      </w:r>
      <w:r w:rsidRPr="00976CDC">
        <w:rPr>
          <w:rFonts w:asciiTheme="majorHAnsi" w:eastAsia="Arial" w:hAnsiTheme="majorHAnsi" w:cs="Arial"/>
          <w:b/>
          <w:color w:val="363435"/>
          <w:spacing w:val="-4"/>
          <w:w w:val="97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b/>
          <w:color w:val="363435"/>
          <w:w w:val="97"/>
          <w:sz w:val="22"/>
          <w:szCs w:val="22"/>
        </w:rPr>
        <w:t>ess</w:t>
      </w:r>
      <w:r w:rsidRPr="00976CDC">
        <w:rPr>
          <w:rFonts w:asciiTheme="majorHAnsi" w:eastAsia="Arial" w:hAnsiTheme="majorHAnsi" w:cs="Arial"/>
          <w:color w:val="363435"/>
          <w:w w:val="97"/>
          <w:sz w:val="22"/>
          <w:szCs w:val="22"/>
        </w:rPr>
        <w:t>]</w:t>
      </w:r>
      <w:r w:rsidRPr="00976CDC">
        <w:rPr>
          <w:rFonts w:asciiTheme="majorHAnsi" w:eastAsia="Arial" w:hAnsiTheme="majorHAnsi" w:cs="Arial"/>
          <w:color w:val="363435"/>
          <w:spacing w:val="4"/>
          <w:w w:val="9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[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Cit</w:t>
      </w:r>
      <w:r w:rsidRPr="00976CDC">
        <w:rPr>
          <w:rFonts w:asciiTheme="majorHAnsi" w:eastAsia="Arial" w:hAnsiTheme="majorHAnsi" w:cs="Arial"/>
          <w:b/>
          <w:color w:val="363435"/>
          <w:spacing w:val="-12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b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ST  ZIP</w:t>
      </w:r>
      <w:r w:rsidRPr="00976CDC">
        <w:rPr>
          <w:rFonts w:asciiTheme="majorHAnsi" w:eastAsia="Arial" w:hAnsiTheme="majorHAnsi" w:cs="Arial"/>
          <w:b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101"/>
          <w:sz w:val="22"/>
          <w:szCs w:val="22"/>
        </w:rPr>
        <w:t>Code</w:t>
      </w:r>
      <w:r w:rsidRPr="00976CDC">
        <w:rPr>
          <w:rFonts w:asciiTheme="majorHAnsi" w:eastAsia="Arial" w:hAnsiTheme="majorHAnsi" w:cs="Arial"/>
          <w:color w:val="363435"/>
          <w:w w:val="93"/>
          <w:sz w:val="22"/>
          <w:szCs w:val="22"/>
        </w:rPr>
        <w:t>]</w:t>
      </w:r>
    </w:p>
    <w:p w14:paraId="2EAC9F2A" w14:textId="77777777" w:rsidR="004E468F" w:rsidRPr="00976CDC" w:rsidRDefault="004E468F">
      <w:pPr>
        <w:spacing w:before="8" w:line="120" w:lineRule="exact"/>
        <w:rPr>
          <w:rFonts w:asciiTheme="majorHAnsi" w:hAnsiTheme="majorHAnsi"/>
          <w:sz w:val="12"/>
          <w:szCs w:val="12"/>
        </w:rPr>
      </w:pPr>
    </w:p>
    <w:p w14:paraId="2F62D39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D5B3C3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020E776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Date</w:t>
      </w:r>
    </w:p>
    <w:p w14:paraId="795C749A" w14:textId="77777777" w:rsidR="004E468F" w:rsidRPr="00976CDC" w:rsidRDefault="004E468F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6AF236D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92FFDD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1296862" w14:textId="77777777" w:rsidR="004E468F" w:rsidRPr="00976CDC" w:rsidRDefault="00766DE0">
      <w:pPr>
        <w:spacing w:line="250" w:lineRule="auto"/>
        <w:ind w:left="100" w:right="8819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[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Recipient</w:t>
      </w:r>
      <w:r w:rsidRPr="00976CDC">
        <w:rPr>
          <w:rFonts w:asciiTheme="majorHAnsi" w:eastAsia="Arial" w:hAnsiTheme="majorHAnsi" w:cs="Arial"/>
          <w:b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102"/>
          <w:sz w:val="22"/>
          <w:szCs w:val="22"/>
        </w:rPr>
        <w:t>Name</w:t>
      </w:r>
      <w:r w:rsidRPr="00976CDC">
        <w:rPr>
          <w:rFonts w:asciiTheme="majorHAnsi" w:eastAsia="Arial" w:hAnsiTheme="majorHAnsi" w:cs="Arial"/>
          <w:color w:val="363435"/>
          <w:w w:val="93"/>
          <w:sz w:val="22"/>
          <w:szCs w:val="22"/>
        </w:rPr>
        <w:t xml:space="preserve">]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[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Title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]</w:t>
      </w:r>
    </w:p>
    <w:p w14:paraId="5C96648C" w14:textId="77777777" w:rsidR="004E468F" w:rsidRPr="00976CDC" w:rsidRDefault="00766DE0">
      <w:pPr>
        <w:spacing w:line="250" w:lineRule="auto"/>
        <w:ind w:left="100" w:right="8593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[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Company</w:t>
      </w:r>
      <w:r w:rsidRPr="00976CDC">
        <w:rPr>
          <w:rFonts w:asciiTheme="majorHAnsi" w:eastAsia="Arial" w:hAnsiTheme="majorHAnsi" w:cs="Arial"/>
          <w:b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102"/>
          <w:sz w:val="22"/>
          <w:szCs w:val="22"/>
        </w:rPr>
        <w:t>Name</w:t>
      </w:r>
      <w:r w:rsidRPr="00976CDC">
        <w:rPr>
          <w:rFonts w:asciiTheme="majorHAnsi" w:eastAsia="Arial" w:hAnsiTheme="majorHAnsi" w:cs="Arial"/>
          <w:color w:val="363435"/>
          <w:w w:val="93"/>
          <w:sz w:val="22"/>
          <w:szCs w:val="22"/>
        </w:rPr>
        <w:t xml:space="preserve">]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[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St</w:t>
      </w:r>
      <w:r w:rsidRPr="00976CDC">
        <w:rPr>
          <w:rFonts w:asciiTheme="majorHAnsi" w:eastAsia="Arial" w:hAnsiTheme="majorHAnsi" w:cs="Arial"/>
          <w:b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eet</w:t>
      </w:r>
      <w:r w:rsidRPr="00976CDC">
        <w:rPr>
          <w:rFonts w:asciiTheme="majorHAnsi" w:eastAsia="Arial" w:hAnsiTheme="majorHAnsi" w:cs="Arial"/>
          <w:b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Add</w:t>
      </w:r>
      <w:r w:rsidRPr="00976CDC">
        <w:rPr>
          <w:rFonts w:asciiTheme="majorHAnsi" w:eastAsia="Arial" w:hAnsiTheme="majorHAnsi" w:cs="Arial"/>
          <w:b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ess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] [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Cit</w:t>
      </w:r>
      <w:r w:rsidRPr="00976CDC">
        <w:rPr>
          <w:rFonts w:asciiTheme="majorHAnsi" w:eastAsia="Arial" w:hAnsiTheme="majorHAnsi" w:cs="Arial"/>
          <w:b/>
          <w:color w:val="363435"/>
          <w:spacing w:val="-12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b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ST</w:t>
      </w:r>
      <w:r w:rsidRPr="00976CDC">
        <w:rPr>
          <w:rFonts w:asciiTheme="majorHAnsi" w:eastAsia="Arial" w:hAnsiTheme="majorHAnsi" w:cs="Arial"/>
          <w:b/>
          <w:color w:val="363435"/>
          <w:spacing w:val="5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ZIP</w:t>
      </w:r>
      <w:r w:rsidRPr="00976CDC">
        <w:rPr>
          <w:rFonts w:asciiTheme="majorHAnsi" w:eastAsia="Arial" w:hAnsiTheme="majorHAnsi" w:cs="Arial"/>
          <w:b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101"/>
          <w:sz w:val="22"/>
          <w:szCs w:val="22"/>
        </w:rPr>
        <w:t>Code</w:t>
      </w:r>
      <w:r w:rsidRPr="00976CDC">
        <w:rPr>
          <w:rFonts w:asciiTheme="majorHAnsi" w:eastAsia="Arial" w:hAnsiTheme="majorHAnsi" w:cs="Arial"/>
          <w:color w:val="363435"/>
          <w:w w:val="93"/>
          <w:sz w:val="22"/>
          <w:szCs w:val="22"/>
        </w:rPr>
        <w:t>]</w:t>
      </w:r>
    </w:p>
    <w:p w14:paraId="109C2CE6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52732575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Dear</w:t>
      </w:r>
      <w:r w:rsidRPr="00976CDC">
        <w:rPr>
          <w:rFonts w:asciiTheme="majorHAnsi" w:eastAsia="Arial" w:hAnsiTheme="majorHAnsi" w:cs="Arial"/>
          <w:color w:val="363435"/>
          <w:spacing w:val="-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[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Recipient</w:t>
      </w:r>
      <w:r w:rsidRPr="00976CDC">
        <w:rPr>
          <w:rFonts w:asciiTheme="majorHAnsi" w:eastAsia="Arial" w:hAnsiTheme="majorHAnsi" w:cs="Arial"/>
          <w:b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102"/>
          <w:sz w:val="22"/>
          <w:szCs w:val="22"/>
        </w:rPr>
        <w:t>Name</w:t>
      </w:r>
      <w:r w:rsidRPr="00976CDC">
        <w:rPr>
          <w:rFonts w:asciiTheme="majorHAnsi" w:eastAsia="Arial" w:hAnsiTheme="majorHAnsi" w:cs="Arial"/>
          <w:color w:val="363435"/>
          <w:w w:val="96"/>
          <w:sz w:val="22"/>
          <w:szCs w:val="22"/>
        </w:rPr>
        <w:t>]:</w:t>
      </w:r>
    </w:p>
    <w:p w14:paraId="2670D24C" w14:textId="77777777" w:rsidR="004E468F" w:rsidRPr="00976CDC" w:rsidRDefault="004E468F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51406A73" w14:textId="77777777" w:rsidR="004E468F" w:rsidRPr="00976CDC" w:rsidRDefault="00766DE0">
      <w:pPr>
        <w:spacing w:line="250" w:lineRule="auto"/>
        <w:ind w:left="100" w:right="586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first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paragraph, tell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employer why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you’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writing</w:t>
      </w:r>
      <w:r w:rsidRPr="00976CDC">
        <w:rPr>
          <w:rFonts w:asciiTheme="majorHAnsi" w:eastAsia="Arial" w:hAnsiTheme="majorHAnsi" w:cs="Arial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them</w:t>
      </w:r>
      <w:r w:rsidRPr="00976CDC">
        <w:rPr>
          <w:rFonts w:asciiTheme="majorHAnsi" w:eastAsia="Arial" w:hAnsiTheme="majorHAnsi" w:cs="Arial"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 two</w:t>
      </w:r>
      <w:r w:rsidRPr="00976CDC">
        <w:rPr>
          <w:rFonts w:asciiTheme="majorHAnsi" w:eastAsia="Arial" w:hAnsiTheme="majorHAnsi" w:cs="Arial"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ee</w:t>
      </w:r>
      <w:r w:rsidRPr="00976CDC">
        <w:rPr>
          <w:rFonts w:asciiTheme="majorHAnsi" w:eastAsia="Arial" w:hAnsiTheme="majorHAnsi" w:cs="Arial"/>
          <w:color w:val="363435"/>
          <w:spacing w:val="-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sentences. State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the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position</w:t>
      </w:r>
      <w:r w:rsidRPr="00976CDC">
        <w:rPr>
          <w:rFonts w:asciiTheme="majorHAnsi" w:eastAsia="Arial" w:hAnsiTheme="majorHAnsi" w:cs="Arial"/>
          <w:color w:val="363435"/>
          <w:spacing w:val="2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976CDC">
        <w:rPr>
          <w:rFonts w:asciiTheme="majorHAnsi" w:eastAsia="Arial" w:hAnsiTheme="majorHAnsi" w:cs="Arial"/>
          <w:color w:val="363435"/>
          <w:spacing w:val="-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applying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specify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why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976CDC">
        <w:rPr>
          <w:rFonts w:asciiTheme="majorHAnsi" w:eastAsia="Arial" w:hAnsiTheme="majorHAnsi" w:cs="Arial"/>
          <w:color w:val="363435"/>
          <w:spacing w:val="-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inte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ested</w:t>
      </w:r>
      <w:r w:rsidRPr="00976CDC">
        <w:rPr>
          <w:rFonts w:asciiTheme="majorHAnsi" w:eastAsia="Arial" w:hAnsiTheme="majorHAnsi" w:cs="Arial"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 working</w:t>
      </w:r>
      <w:r w:rsidRPr="00976CDC">
        <w:rPr>
          <w:rFonts w:asciiTheme="majorHAnsi" w:eastAsia="Arial" w:hAnsiTheme="majorHAnsi" w:cs="Arial"/>
          <w:color w:val="363435"/>
          <w:spacing w:val="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employe</w:t>
      </w:r>
      <w:r w:rsidRPr="00976CDC">
        <w:rPr>
          <w:rFonts w:asciiTheme="majorHAnsi" w:eastAsia="Arial" w:hAnsiTheme="majorHAnsi" w:cs="Arial"/>
          <w:color w:val="363435"/>
          <w:spacing w:val="-20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.</w:t>
      </w:r>
    </w:p>
    <w:p w14:paraId="2F40AA80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5ED9B97B" w14:textId="77777777" w:rsidR="004E468F" w:rsidRPr="00976CDC" w:rsidRDefault="00766DE0">
      <w:pPr>
        <w:spacing w:line="250" w:lineRule="auto"/>
        <w:ind w:left="100" w:right="81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next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one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two</w:t>
      </w:r>
      <w:r w:rsidRPr="00976CDC">
        <w:rPr>
          <w:rFonts w:asciiTheme="majorHAnsi" w:eastAsia="Arial" w:hAnsiTheme="majorHAnsi" w:cs="Arial"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paragraphs, outline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your qualifications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match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them</w:t>
      </w:r>
      <w:r w:rsidRPr="00976CDC">
        <w:rPr>
          <w:rFonts w:asciiTheme="majorHAnsi" w:eastAsia="Arial" w:hAnsiTheme="majorHAnsi" w:cs="Arial"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equi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ements 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the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position.</w:t>
      </w:r>
      <w:r w:rsidRPr="00976CDC">
        <w:rPr>
          <w:rFonts w:asciiTheme="majorHAnsi" w:eastAsia="Arial" w:hAnsiTheme="majorHAnsi" w:cs="Arial"/>
          <w:color w:val="363435"/>
          <w:spacing w:val="2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0"/>
          <w:sz w:val="22"/>
          <w:szCs w:val="22"/>
        </w:rPr>
        <w:t>T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ry</w:t>
      </w:r>
      <w:r w:rsidRPr="00976CDC">
        <w:rPr>
          <w:rFonts w:asciiTheme="majorHAnsi" w:eastAsia="Arial" w:hAnsiTheme="majorHAnsi" w:cs="Arial"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make two</w:t>
      </w:r>
      <w:r w:rsidRPr="00976CDC">
        <w:rPr>
          <w:rFonts w:asciiTheme="majorHAnsi" w:eastAsia="Arial" w:hAnsiTheme="majorHAnsi" w:cs="Arial"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ee</w:t>
      </w:r>
      <w:r w:rsidRPr="00976CDC">
        <w:rPr>
          <w:rFonts w:asciiTheme="majorHAnsi" w:eastAsia="Arial" w:hAnsiTheme="majorHAnsi" w:cs="Arial"/>
          <w:color w:val="363435"/>
          <w:spacing w:val="-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solid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points</w:t>
      </w:r>
      <w:r w:rsidRPr="00976CDC">
        <w:rPr>
          <w:rFonts w:asciiTheme="majorHAnsi" w:eastAsia="Arial" w:hAnsiTheme="majorHAnsi" w:cs="Arial"/>
          <w:color w:val="363435"/>
          <w:spacing w:val="1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using specific</w:t>
      </w:r>
      <w:r w:rsidRPr="00976CDC">
        <w:rPr>
          <w:rFonts w:asciiTheme="majorHAnsi" w:eastAsia="Arial" w:hAnsiTheme="majorHAnsi" w:cs="Arial"/>
          <w:color w:val="363435"/>
          <w:spacing w:val="2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examples f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om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your own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employment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histor</w:t>
      </w:r>
      <w:r w:rsidRPr="00976CDC">
        <w:rPr>
          <w:rFonts w:asciiTheme="majorHAnsi" w:eastAsia="Arial" w:hAnsiTheme="majorHAnsi" w:cs="Arial"/>
          <w:color w:val="363435"/>
          <w:spacing w:val="-16"/>
          <w:w w:val="101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. Showcase how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976CDC">
        <w:rPr>
          <w:rFonts w:asciiTheme="majorHAnsi" w:eastAsia="Arial" w:hAnsiTheme="majorHAnsi" w:cs="Arial"/>
          <w:color w:val="363435"/>
          <w:spacing w:val="-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asset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compan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1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rather than explain your own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personal employment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goals.</w:t>
      </w:r>
    </w:p>
    <w:p w14:paraId="61AD7A60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573C94C8" w14:textId="77777777" w:rsidR="004E468F" w:rsidRPr="00976CDC" w:rsidRDefault="00766DE0">
      <w:pPr>
        <w:spacing w:line="250" w:lineRule="auto"/>
        <w:ind w:left="100" w:right="13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final paragraph, include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positive</w:t>
      </w:r>
      <w:r w:rsidRPr="00976CDC">
        <w:rPr>
          <w:rFonts w:asciiTheme="majorHAnsi" w:eastAsia="Arial" w:hAnsiTheme="majorHAnsi" w:cs="Arial"/>
          <w:color w:val="363435"/>
          <w:spacing w:val="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statement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question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that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cause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employer 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want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take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action.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Make this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closing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paragraph between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2-4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sentences. Di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ect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employer 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enclosed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esume 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make your availability known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>w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. It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’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</w:t>
      </w:r>
      <w:r w:rsidRPr="00976CDC">
        <w:rPr>
          <w:rFonts w:asciiTheme="majorHAnsi" w:eastAsia="Arial" w:hAnsiTheme="majorHAnsi" w:cs="Arial"/>
          <w:color w:val="363435"/>
          <w:spacing w:val="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very</w:t>
      </w:r>
      <w:r w:rsidRPr="00976CDC">
        <w:rPr>
          <w:rFonts w:asciiTheme="majorHAnsi" w:eastAsia="Arial" w:hAnsiTheme="majorHAnsi" w:cs="Arial"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important</w:t>
      </w:r>
      <w:r w:rsidRPr="00976CDC">
        <w:rPr>
          <w:rFonts w:asciiTheme="majorHAnsi" w:eastAsia="Arial" w:hAnsiTheme="majorHAnsi" w:cs="Arial"/>
          <w:color w:val="363435"/>
          <w:spacing w:val="2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finish o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f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by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thanking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employer 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their time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consideration.</w:t>
      </w:r>
    </w:p>
    <w:p w14:paraId="4A24A9AD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7B8E36B3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Since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el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</w:p>
    <w:p w14:paraId="19D55D9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974981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8FA83B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D9BDE85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FB46278" w14:textId="77777777" w:rsidR="004E468F" w:rsidRPr="00976CDC" w:rsidRDefault="004E468F">
      <w:pPr>
        <w:spacing w:before="7" w:line="260" w:lineRule="exact"/>
        <w:rPr>
          <w:rFonts w:asciiTheme="majorHAnsi" w:hAnsiTheme="majorHAnsi"/>
          <w:sz w:val="26"/>
          <w:szCs w:val="26"/>
        </w:rPr>
      </w:pPr>
    </w:p>
    <w:p w14:paraId="66325A60" w14:textId="77777777" w:rsidR="004E468F" w:rsidRPr="00976CDC" w:rsidRDefault="00766DE0">
      <w:pPr>
        <w:spacing w:line="500" w:lineRule="auto"/>
        <w:ind w:left="100" w:right="9335"/>
        <w:rPr>
          <w:rFonts w:asciiTheme="majorHAnsi" w:eastAsia="Arial" w:hAnsiTheme="majorHAnsi" w:cs="Arial"/>
          <w:sz w:val="22"/>
          <w:szCs w:val="22"/>
        </w:rPr>
        <w:sectPr w:rsidR="004E468F" w:rsidRPr="00976CDC">
          <w:pgSz w:w="12240" w:h="15840"/>
          <w:pgMar w:top="560" w:right="880" w:bottom="280" w:left="620" w:header="0" w:footer="607" w:gutter="0"/>
          <w:cols w:space="720"/>
        </w:sect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[</w:t>
      </w:r>
      <w:r w:rsidRPr="00976CDC">
        <w:rPr>
          <w:rFonts w:asciiTheme="majorHAnsi" w:eastAsia="Arial" w:hAnsiTheme="majorHAnsi" w:cs="Arial"/>
          <w:b/>
          <w:color w:val="363435"/>
          <w:spacing w:val="-20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our</w:t>
      </w:r>
      <w:r w:rsidRPr="00976CDC">
        <w:rPr>
          <w:rFonts w:asciiTheme="majorHAnsi" w:eastAsia="Arial" w:hAnsiTheme="majorHAnsi" w:cs="Arial"/>
          <w:b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102"/>
          <w:sz w:val="22"/>
          <w:szCs w:val="22"/>
        </w:rPr>
        <w:t>Name</w:t>
      </w:r>
      <w:r w:rsidRPr="00976CDC">
        <w:rPr>
          <w:rFonts w:asciiTheme="majorHAnsi" w:eastAsia="Arial" w:hAnsiTheme="majorHAnsi" w:cs="Arial"/>
          <w:color w:val="363435"/>
          <w:w w:val="93"/>
          <w:sz w:val="22"/>
          <w:szCs w:val="22"/>
        </w:rPr>
        <w:t xml:space="preserve">]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Enclosu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</w:p>
    <w:p w14:paraId="34C20B56" w14:textId="77777777" w:rsidR="004E468F" w:rsidRPr="00976CDC" w:rsidRDefault="00766DE0">
      <w:pPr>
        <w:spacing w:line="800" w:lineRule="exact"/>
        <w:ind w:left="100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7B7D7F"/>
          <w:w w:val="93"/>
          <w:position w:val="-1"/>
          <w:sz w:val="72"/>
          <w:szCs w:val="72"/>
        </w:rPr>
        <w:lastRenderedPageBreak/>
        <w:t>Cover</w:t>
      </w:r>
      <w:r w:rsidRPr="00976CDC">
        <w:rPr>
          <w:rFonts w:asciiTheme="majorHAnsi" w:hAnsiTheme="majorHAnsi"/>
          <w:color w:val="7B7D7F"/>
          <w:spacing w:val="13"/>
          <w:w w:val="93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t>Letter</w:t>
      </w:r>
      <w:r w:rsidRPr="00976CDC">
        <w:rPr>
          <w:rFonts w:asciiTheme="majorHAnsi" w:hAnsiTheme="majorHAnsi"/>
          <w:color w:val="7B7D7F"/>
          <w:spacing w:val="-51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w w:val="96"/>
          <w:position w:val="-1"/>
          <w:sz w:val="72"/>
          <w:szCs w:val="72"/>
        </w:rPr>
        <w:t>Sample</w:t>
      </w:r>
      <w:r w:rsidRPr="00976CDC">
        <w:rPr>
          <w:rFonts w:asciiTheme="majorHAnsi" w:hAnsiTheme="majorHAnsi"/>
          <w:color w:val="7B7D7F"/>
          <w:spacing w:val="7"/>
          <w:w w:val="96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t>1</w:t>
      </w:r>
    </w:p>
    <w:p w14:paraId="1339C2C1" w14:textId="77777777" w:rsidR="004E468F" w:rsidRPr="00976CDC" w:rsidRDefault="004E468F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29F117C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12A8AA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815320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02E2EAE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Joseph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Viking</w:t>
      </w:r>
    </w:p>
    <w:p w14:paraId="66C1C31E" w14:textId="77777777" w:rsidR="004E468F" w:rsidRPr="00976CDC" w:rsidRDefault="00766DE0">
      <w:pPr>
        <w:spacing w:before="11"/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12 Heb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Drive</w:t>
      </w:r>
    </w:p>
    <w:p w14:paraId="3267440B" w14:textId="77777777" w:rsidR="004E468F" w:rsidRPr="00976CDC" w:rsidRDefault="00766DE0">
      <w:pPr>
        <w:spacing w:before="11" w:line="500" w:lineRule="auto"/>
        <w:ind w:left="100" w:right="8125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Ellicott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Cit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MD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21042 [Date]</w:t>
      </w:r>
    </w:p>
    <w:p w14:paraId="3EAA3449" w14:textId="77777777" w:rsidR="004E468F" w:rsidRPr="00976CDC" w:rsidRDefault="00766DE0">
      <w:pPr>
        <w:spacing w:before="8" w:line="250" w:lineRule="auto"/>
        <w:ind w:left="100" w:right="874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Barbara</w:t>
      </w:r>
      <w:r w:rsidRPr="00976CDC">
        <w:rPr>
          <w:rFonts w:asciiTheme="majorHAnsi" w:eastAsia="Arial" w:hAnsiTheme="majorHAnsi" w:cs="Arial"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Smith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oject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Manager TK</w:t>
      </w:r>
      <w:r w:rsidRPr="00976CDC">
        <w:rPr>
          <w:rFonts w:asciiTheme="majorHAnsi" w:eastAsia="Arial" w:hAnsiTheme="majorHAnsi" w:cs="Arial"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Consulting</w:t>
      </w:r>
    </w:p>
    <w:p w14:paraId="22A4A9A4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5 Beethoven St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eet</w:t>
      </w:r>
    </w:p>
    <w:p w14:paraId="220CB93E" w14:textId="77777777" w:rsidR="004E468F" w:rsidRPr="00976CDC" w:rsidRDefault="00766DE0">
      <w:pPr>
        <w:spacing w:before="11"/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Baltimo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e,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MD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21231</w:t>
      </w:r>
    </w:p>
    <w:p w14:paraId="5D2B4FFF" w14:textId="77777777" w:rsidR="004E468F" w:rsidRPr="00976CDC" w:rsidRDefault="004E468F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61A8C69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2D8AB9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D3A7911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Dear</w:t>
      </w:r>
      <w:r w:rsidRPr="00976CDC">
        <w:rPr>
          <w:rFonts w:asciiTheme="majorHAnsi" w:eastAsia="Arial" w:hAnsiTheme="majorHAnsi" w:cs="Arial"/>
          <w:color w:val="363435"/>
          <w:spacing w:val="-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Ms.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Smith:</w:t>
      </w:r>
    </w:p>
    <w:p w14:paraId="7743857F" w14:textId="77777777" w:rsidR="004E468F" w:rsidRPr="00976CDC" w:rsidRDefault="004E468F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746550F2" w14:textId="77777777" w:rsidR="004E468F" w:rsidRPr="00976CDC" w:rsidRDefault="00766DE0">
      <w:pPr>
        <w:spacing w:line="250" w:lineRule="auto"/>
        <w:ind w:left="100" w:right="97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pacing w:val="-24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our</w:t>
      </w:r>
      <w:r w:rsidRPr="00976CDC">
        <w:rPr>
          <w:rFonts w:asciiTheme="majorHAnsi" w:eastAsia="Arial" w:hAnsiTheme="majorHAnsi" w:cs="Arial"/>
          <w:color w:val="363435"/>
          <w:spacing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ad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entry-level position</w:t>
      </w:r>
      <w:r w:rsidRPr="00976CDC">
        <w:rPr>
          <w:rFonts w:asciiTheme="majorHAnsi" w:eastAsia="Arial" w:hAnsiTheme="majorHAnsi" w:cs="Arial"/>
          <w:color w:val="363435"/>
          <w:spacing w:val="2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caught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my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attention</w:t>
      </w:r>
      <w:r w:rsidRPr="00976CDC">
        <w:rPr>
          <w:rFonts w:asciiTheme="majorHAnsi" w:eastAsia="Arial" w:hAnsiTheme="majorHAnsi" w:cs="Arial"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as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epa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976CDC">
        <w:rPr>
          <w:rFonts w:asciiTheme="majorHAnsi" w:eastAsia="Arial" w:hAnsiTheme="majorHAnsi" w:cs="Arial"/>
          <w:color w:val="363435"/>
          <w:spacing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begin</w:t>
      </w:r>
      <w:r w:rsidRPr="00976CDC">
        <w:rPr>
          <w:rFonts w:asciiTheme="majorHAnsi" w:eastAsia="Arial" w:hAnsiTheme="majorHAnsi" w:cs="Arial"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my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ofessional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eer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 xml:space="preserve">upon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graduation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this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spring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om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Elizabethtown College.</w:t>
      </w:r>
    </w:p>
    <w:p w14:paraId="6DDF3ED6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287A7960" w14:textId="77777777" w:rsidR="004E468F" w:rsidRPr="00976CDC" w:rsidRDefault="00766DE0">
      <w:pPr>
        <w:spacing w:line="250" w:lineRule="auto"/>
        <w:ind w:left="100" w:right="119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say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“p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ofessional”</w:t>
      </w:r>
      <w:r w:rsidRPr="00976CDC">
        <w:rPr>
          <w:rFonts w:asciiTheme="majorHAnsi" w:eastAsia="Arial" w:hAnsiTheme="majorHAnsi" w:cs="Arial"/>
          <w:color w:val="363435"/>
          <w:spacing w:val="4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because 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have</w:t>
      </w:r>
      <w:r w:rsidRPr="00976CDC">
        <w:rPr>
          <w:rFonts w:asciiTheme="majorHAnsi" w:eastAsia="Arial" w:hAnsiTheme="majorHAnsi" w:cs="Arial"/>
          <w:color w:val="363435"/>
          <w:spacing w:val="-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worked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steadily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oughout</w:t>
      </w:r>
      <w:r w:rsidRPr="00976CDC">
        <w:rPr>
          <w:rFonts w:asciiTheme="majorHAnsi" w:eastAsia="Arial" w:hAnsiTheme="majorHAnsi" w:cs="Arial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college,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gaining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valuable</w:t>
      </w:r>
      <w:r w:rsidRPr="00976CDC">
        <w:rPr>
          <w:rFonts w:asciiTheme="majorHAnsi" w:eastAsia="Arial" w:hAnsiTheme="majorHAnsi" w:cs="Arial"/>
          <w:color w:val="363435"/>
          <w:spacing w:val="-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experience </w:t>
      </w:r>
      <w:r w:rsidRPr="00976CDC">
        <w:rPr>
          <w:rFonts w:asciiTheme="majorHAnsi" w:eastAsia="Arial" w:hAnsiTheme="majorHAnsi" w:cs="Arial"/>
          <w:color w:val="363435"/>
          <w:w w:val="103"/>
          <w:sz w:val="22"/>
          <w:szCs w:val="22"/>
        </w:rPr>
        <w:t xml:space="preserve">that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equips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me 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esent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your company</w:t>
      </w:r>
      <w:r w:rsidRPr="00976CDC">
        <w:rPr>
          <w:rFonts w:asciiTheme="majorHAnsi" w:eastAsia="Arial" w:hAnsiTheme="majorHAnsi" w:cs="Arial"/>
          <w:color w:val="363435"/>
          <w:spacing w:val="1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with</w:t>
      </w:r>
      <w:r w:rsidRPr="00976CDC">
        <w:rPr>
          <w:rFonts w:asciiTheme="majorHAnsi" w:eastAsia="Arial" w:hAnsiTheme="majorHAnsi" w:cs="Arial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advantages others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may not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  <w:sz w:val="22"/>
          <w:szCs w:val="22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  <w:w w:val="104"/>
          <w:sz w:val="22"/>
          <w:szCs w:val="22"/>
        </w:rPr>
        <w:t>f</w:t>
      </w:r>
      <w:r w:rsidRPr="00976CDC">
        <w:rPr>
          <w:rFonts w:asciiTheme="majorHAnsi" w:eastAsia="Arial" w:hAnsiTheme="majorHAnsi" w:cs="Arial"/>
          <w:color w:val="363435"/>
          <w:w w:val="99"/>
          <w:sz w:val="22"/>
          <w:szCs w:val="22"/>
        </w:rPr>
        <w:t>fe</w:t>
      </w:r>
      <w:r w:rsidRPr="00976CDC">
        <w:rPr>
          <w:rFonts w:asciiTheme="majorHAnsi" w:eastAsia="Arial" w:hAnsiTheme="majorHAnsi" w:cs="Arial"/>
          <w:color w:val="363435"/>
          <w:spacing w:val="-20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.</w:t>
      </w:r>
    </w:p>
    <w:p w14:paraId="7D8F256C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779BA05C" w14:textId="77777777" w:rsidR="004E468F" w:rsidRPr="00976CDC" w:rsidRDefault="00766DE0">
      <w:pPr>
        <w:spacing w:line="250" w:lineRule="auto"/>
        <w:ind w:left="100" w:right="297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example, as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esident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assistant 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250-person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coed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dorm,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acqui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ed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st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ong</w:t>
      </w:r>
      <w:r w:rsidRPr="00976CDC">
        <w:rPr>
          <w:rFonts w:asciiTheme="majorHAnsi" w:eastAsia="Arial" w:hAnsiTheme="majorHAnsi" w:cs="Arial"/>
          <w:color w:val="363435"/>
          <w:spacing w:val="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leadership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and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interpersonal skills. 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am now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able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think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quickly</w:t>
      </w:r>
      <w:r w:rsidRPr="00976CDC">
        <w:rPr>
          <w:rFonts w:asciiTheme="majorHAnsi" w:eastAsia="Arial" w:hAnsiTheme="majorHAnsi" w:cs="Arial"/>
          <w:color w:val="363435"/>
          <w:spacing w:val="2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in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eme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gency</w:t>
      </w:r>
      <w:r w:rsidRPr="00976CDC">
        <w:rPr>
          <w:rFonts w:asciiTheme="majorHAnsi" w:eastAsia="Arial" w:hAnsiTheme="majorHAnsi" w:cs="Arial"/>
          <w:color w:val="363435"/>
          <w:spacing w:val="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situations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 those</w:t>
      </w:r>
      <w:r w:rsidRPr="00976CDC">
        <w:rPr>
          <w:rFonts w:asciiTheme="majorHAnsi" w:eastAsia="Arial" w:hAnsiTheme="majorHAnsi" w:cs="Arial"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equiring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  <w:sz w:val="22"/>
          <w:szCs w:val="22"/>
        </w:rPr>
        <w:t xml:space="preserve">quick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assessment 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many factors</w:t>
      </w:r>
      <w:r w:rsidRPr="00976CDC">
        <w:rPr>
          <w:rFonts w:asciiTheme="majorHAnsi" w:eastAsia="Arial" w:hAnsiTheme="majorHAnsi" w:cs="Arial"/>
          <w:color w:val="363435"/>
          <w:spacing w:val="2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 o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der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make app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opriate</w:t>
      </w:r>
      <w:r w:rsidRPr="00976CDC">
        <w:rPr>
          <w:rFonts w:asciiTheme="majorHAnsi" w:eastAsia="Arial" w:hAnsiTheme="majorHAnsi" w:cs="Arial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decisions.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Dealing</w:t>
      </w:r>
      <w:r w:rsidRPr="00976CDC">
        <w:rPr>
          <w:rFonts w:asciiTheme="majorHAnsi" w:eastAsia="Arial" w:hAnsiTheme="majorHAnsi" w:cs="Arial"/>
          <w:color w:val="363435"/>
          <w:spacing w:val="-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with</w:t>
      </w:r>
      <w:r w:rsidRPr="00976CDC">
        <w:rPr>
          <w:rFonts w:asciiTheme="majorHAnsi" w:eastAsia="Arial" w:hAnsiTheme="majorHAnsi" w:cs="Arial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diverse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>conce</w:t>
      </w:r>
      <w:r w:rsidRPr="00976CDC">
        <w:rPr>
          <w:rFonts w:asciiTheme="majorHAnsi" w:eastAsia="Arial" w:hAnsiTheme="majorHAnsi" w:cs="Arial"/>
          <w:color w:val="363435"/>
          <w:spacing w:val="4"/>
          <w:w w:val="102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ns 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students,</w:t>
      </w:r>
      <w:r w:rsidRPr="00976CDC">
        <w:rPr>
          <w:rFonts w:asciiTheme="majorHAnsi" w:eastAsia="Arial" w:hAnsiTheme="majorHAnsi" w:cs="Arial"/>
          <w:color w:val="363435"/>
          <w:spacing w:val="1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ents,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facult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have</w:t>
      </w:r>
      <w:r w:rsidRPr="00976CDC">
        <w:rPr>
          <w:rFonts w:asciiTheme="majorHAnsi" w:eastAsia="Arial" w:hAnsiTheme="majorHAnsi" w:cs="Arial"/>
          <w:color w:val="363435"/>
          <w:spacing w:val="-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become</w:t>
      </w:r>
      <w:r w:rsidRPr="00976CDC">
        <w:rPr>
          <w:rFonts w:asciiTheme="majorHAnsi" w:eastAsia="Arial" w:hAnsiTheme="majorHAnsi" w:cs="Arial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adept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at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operating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with</w:t>
      </w:r>
      <w:r w:rsidRPr="00976CDC">
        <w:rPr>
          <w:rFonts w:asciiTheme="majorHAnsi" w:eastAsia="Arial" w:hAnsiTheme="majorHAnsi" w:cs="Arial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oper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mix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authorit</w:t>
      </w:r>
      <w:r w:rsidRPr="00976CDC">
        <w:rPr>
          <w:rFonts w:asciiTheme="majorHAnsi" w:eastAsia="Arial" w:hAnsiTheme="majorHAnsi" w:cs="Arial"/>
          <w:color w:val="363435"/>
          <w:spacing w:val="-16"/>
          <w:w w:val="101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 diplomac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2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5"/>
          <w:sz w:val="22"/>
          <w:szCs w:val="22"/>
        </w:rPr>
        <w:t>tact.</w:t>
      </w:r>
    </w:p>
    <w:p w14:paraId="2863DAA4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19C78ABD" w14:textId="77777777" w:rsidR="004E468F" w:rsidRPr="00976CDC" w:rsidRDefault="00766DE0">
      <w:pPr>
        <w:spacing w:line="250" w:lineRule="auto"/>
        <w:ind w:left="100" w:right="195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While</w:t>
      </w:r>
      <w:r w:rsidRPr="00976CDC">
        <w:rPr>
          <w:rFonts w:asciiTheme="majorHAnsi" w:eastAsia="Arial" w:hAnsiTheme="majorHAnsi" w:cs="Arial"/>
          <w:color w:val="363435"/>
          <w:spacing w:val="-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working</w:t>
      </w:r>
      <w:r w:rsidRPr="00976CDC">
        <w:rPr>
          <w:rFonts w:asciiTheme="majorHAnsi" w:eastAsia="Arial" w:hAnsiTheme="majorHAnsi" w:cs="Arial"/>
          <w:color w:val="363435"/>
          <w:spacing w:val="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 this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demanding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position,</w:t>
      </w:r>
      <w:r w:rsidRPr="00976CDC">
        <w:rPr>
          <w:rFonts w:asciiTheme="majorHAnsi" w:eastAsia="Arial" w:hAnsiTheme="majorHAnsi" w:cs="Arial"/>
          <w:color w:val="363435"/>
          <w:spacing w:val="2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achieved 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3.75 cumulative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grade-point</w:t>
      </w:r>
      <w:r w:rsidRPr="00976CDC">
        <w:rPr>
          <w:rFonts w:asciiTheme="majorHAnsi" w:eastAsia="Arial" w:hAnsiTheme="majorHAnsi" w:cs="Arial"/>
          <w:color w:val="363435"/>
          <w:spacing w:val="3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average.</w:t>
      </w:r>
      <w:r w:rsidRPr="00976CDC">
        <w:rPr>
          <w:rFonts w:asciiTheme="majorHAnsi" w:eastAsia="Arial" w:hAnsiTheme="majorHAnsi" w:cs="Arial"/>
          <w:color w:val="363435"/>
          <w:spacing w:val="-1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My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 xml:space="preserve">double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majo</w:t>
      </w:r>
      <w:r w:rsidRPr="00976CDC">
        <w:rPr>
          <w:rFonts w:asciiTheme="majorHAnsi" w:eastAsia="Arial" w:hAnsiTheme="majorHAnsi" w:cs="Arial"/>
          <w:color w:val="363435"/>
          <w:spacing w:val="-20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 communications</w:t>
      </w:r>
      <w:r w:rsidRPr="00976CDC">
        <w:rPr>
          <w:rFonts w:asciiTheme="majorHAnsi" w:eastAsia="Arial" w:hAnsiTheme="majorHAnsi" w:cs="Arial"/>
          <w:color w:val="363435"/>
          <w:spacing w:val="3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political</w:t>
      </w:r>
      <w:r w:rsidRPr="00976CDC">
        <w:rPr>
          <w:rFonts w:asciiTheme="majorHAnsi" w:eastAsia="Arial" w:hAnsiTheme="majorHAnsi" w:cs="Arial"/>
          <w:color w:val="363435"/>
          <w:spacing w:val="2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science,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ovided</w:t>
      </w:r>
      <w:r w:rsidRPr="00976CDC">
        <w:rPr>
          <w:rFonts w:asciiTheme="majorHAnsi" w:eastAsia="Arial" w:hAnsiTheme="majorHAnsi" w:cs="Arial"/>
          <w:color w:val="363435"/>
          <w:spacing w:val="2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me with</w:t>
      </w:r>
      <w:r w:rsidRPr="00976CDC">
        <w:rPr>
          <w:rFonts w:asciiTheme="majorHAnsi" w:eastAsia="Arial" w:hAnsiTheme="majorHAnsi" w:cs="Arial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tho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ough</w:t>
      </w:r>
      <w:r w:rsidRPr="00976CDC">
        <w:rPr>
          <w:rFonts w:asciiTheme="majorHAnsi" w:eastAsia="Arial" w:hAnsiTheme="majorHAnsi" w:cs="Arial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foundation</w:t>
      </w:r>
      <w:r w:rsidRPr="00976CDC">
        <w:rPr>
          <w:rFonts w:asciiTheme="majorHAnsi" w:eastAsia="Arial" w:hAnsiTheme="majorHAnsi" w:cs="Arial"/>
          <w:color w:val="363435"/>
          <w:spacing w:val="2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 principles</w:t>
      </w:r>
      <w:r w:rsidRPr="00976CDC">
        <w:rPr>
          <w:rFonts w:asciiTheme="majorHAnsi" w:eastAsia="Arial" w:hAnsiTheme="majorHAnsi" w:cs="Arial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  <w:sz w:val="22"/>
          <w:szCs w:val="22"/>
        </w:rPr>
        <w:t xml:space="preserve">that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f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fect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businesses</w:t>
      </w:r>
      <w:r w:rsidRPr="00976CDC">
        <w:rPr>
          <w:rFonts w:asciiTheme="majorHAnsi" w:eastAsia="Arial" w:hAnsiTheme="majorHAnsi" w:cs="Arial"/>
          <w:color w:val="363435"/>
          <w:spacing w:val="-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every</w:t>
      </w:r>
      <w:r w:rsidRPr="00976CDC">
        <w:rPr>
          <w:rFonts w:asciiTheme="majorHAnsi" w:eastAsia="Arial" w:hAnsiTheme="majorHAnsi" w:cs="Arial"/>
          <w:color w:val="363435"/>
          <w:spacing w:val="-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da</w:t>
      </w:r>
      <w:r w:rsidRPr="00976CDC">
        <w:rPr>
          <w:rFonts w:asciiTheme="majorHAnsi" w:eastAsia="Arial" w:hAnsiTheme="majorHAnsi" w:cs="Arial"/>
          <w:color w:val="363435"/>
          <w:spacing w:val="-16"/>
          <w:w w:val="101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.</w:t>
      </w:r>
    </w:p>
    <w:p w14:paraId="1722413D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182D8D11" w14:textId="77777777" w:rsidR="004E468F" w:rsidRPr="00976CDC" w:rsidRDefault="00766DE0">
      <w:pPr>
        <w:spacing w:line="250" w:lineRule="auto"/>
        <w:ind w:left="100" w:right="73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would</w:t>
      </w:r>
      <w:r w:rsidRPr="00976CDC">
        <w:rPr>
          <w:rFonts w:asciiTheme="majorHAnsi" w:eastAsia="Arial" w:hAnsiTheme="majorHAnsi" w:cs="Arial"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welcome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chance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discuss</w:t>
      </w:r>
      <w:r w:rsidRPr="00976CDC">
        <w:rPr>
          <w:rFonts w:asciiTheme="majorHAnsi" w:eastAsia="Arial" w:hAnsiTheme="majorHAnsi" w:cs="Arial"/>
          <w:color w:val="363435"/>
          <w:spacing w:val="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openings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at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your firm.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If 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contact</w:t>
      </w:r>
      <w:r w:rsidRPr="00976CDC">
        <w:rPr>
          <w:rFonts w:asciiTheme="majorHAnsi" w:eastAsia="Arial" w:hAnsiTheme="majorHAnsi" w:cs="Arial"/>
          <w:color w:val="363435"/>
          <w:spacing w:val="2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me at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410.555.1212,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we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can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schedule 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meeting.</w:t>
      </w:r>
    </w:p>
    <w:p w14:paraId="268978BA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02E95037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Thank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consideration.</w:t>
      </w:r>
    </w:p>
    <w:p w14:paraId="4BB6FCE3" w14:textId="77777777" w:rsidR="004E468F" w:rsidRPr="00976CDC" w:rsidRDefault="004E468F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46105F1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D1BEE6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39606D1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Joseph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Viking</w:t>
      </w:r>
    </w:p>
    <w:p w14:paraId="1D903D4B" w14:textId="77777777" w:rsidR="004E468F" w:rsidRPr="00976CDC" w:rsidRDefault="004E468F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418C3705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  <w:sectPr w:rsidR="004E468F" w:rsidRPr="00976CDC">
          <w:pgSz w:w="12240" w:h="15840"/>
          <w:pgMar w:top="560" w:right="1120" w:bottom="280" w:left="620" w:header="0" w:footer="607" w:gutter="0"/>
          <w:cols w:space="720"/>
        </w:sect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Enclosu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</w:p>
    <w:p w14:paraId="3B278D50" w14:textId="77777777" w:rsidR="004E468F" w:rsidRPr="00976CDC" w:rsidRDefault="00766DE0">
      <w:pPr>
        <w:spacing w:line="800" w:lineRule="exact"/>
        <w:ind w:left="100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7B7D7F"/>
          <w:w w:val="93"/>
          <w:position w:val="-1"/>
          <w:sz w:val="72"/>
          <w:szCs w:val="72"/>
        </w:rPr>
        <w:lastRenderedPageBreak/>
        <w:t>Cover</w:t>
      </w:r>
      <w:r w:rsidRPr="00976CDC">
        <w:rPr>
          <w:rFonts w:asciiTheme="majorHAnsi" w:hAnsiTheme="majorHAnsi"/>
          <w:color w:val="7B7D7F"/>
          <w:spacing w:val="13"/>
          <w:w w:val="93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t>Letter</w:t>
      </w:r>
      <w:r w:rsidRPr="00976CDC">
        <w:rPr>
          <w:rFonts w:asciiTheme="majorHAnsi" w:hAnsiTheme="majorHAnsi"/>
          <w:color w:val="7B7D7F"/>
          <w:spacing w:val="-51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w w:val="96"/>
          <w:position w:val="-1"/>
          <w:sz w:val="72"/>
          <w:szCs w:val="72"/>
        </w:rPr>
        <w:t>Sample</w:t>
      </w:r>
      <w:r w:rsidRPr="00976CDC">
        <w:rPr>
          <w:rFonts w:asciiTheme="majorHAnsi" w:hAnsiTheme="majorHAnsi"/>
          <w:color w:val="7B7D7F"/>
          <w:spacing w:val="7"/>
          <w:w w:val="96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t>2</w:t>
      </w:r>
    </w:p>
    <w:p w14:paraId="77650F60" w14:textId="77777777" w:rsidR="004E468F" w:rsidRPr="00976CDC" w:rsidRDefault="004E468F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7B0BC37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D57AF17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7E4B1A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B7FA178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Joseph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Viking</w:t>
      </w:r>
    </w:p>
    <w:p w14:paraId="0A6237C3" w14:textId="77777777" w:rsidR="004E468F" w:rsidRPr="00976CDC" w:rsidRDefault="00766DE0">
      <w:pPr>
        <w:spacing w:before="11"/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12 Heb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Drive</w:t>
      </w:r>
    </w:p>
    <w:p w14:paraId="7501EC08" w14:textId="77777777" w:rsidR="004E468F" w:rsidRPr="00976CDC" w:rsidRDefault="00766DE0">
      <w:pPr>
        <w:spacing w:before="11" w:line="500" w:lineRule="auto"/>
        <w:ind w:left="100" w:right="8445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Ellicott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Cit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MD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21042 [Date]</w:t>
      </w:r>
    </w:p>
    <w:p w14:paraId="65C8F7F3" w14:textId="77777777" w:rsidR="004E468F" w:rsidRPr="00976CDC" w:rsidRDefault="00766DE0">
      <w:pPr>
        <w:spacing w:before="8"/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Nick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Kiendl</w:t>
      </w:r>
    </w:p>
    <w:p w14:paraId="69DD07A8" w14:textId="77777777" w:rsidR="004E468F" w:rsidRPr="00976CDC" w:rsidRDefault="00766DE0">
      <w:pPr>
        <w:spacing w:before="11"/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ector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Operations</w:t>
      </w:r>
    </w:p>
    <w:p w14:paraId="5F7BA4D3" w14:textId="77777777" w:rsidR="004E468F" w:rsidRPr="00976CDC" w:rsidRDefault="00766DE0">
      <w:pPr>
        <w:spacing w:before="11"/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Stephens, </w:t>
      </w:r>
      <w:r w:rsidRPr="00976CDC">
        <w:rPr>
          <w:rFonts w:asciiTheme="majorHAnsi" w:eastAsia="Arial" w:hAnsiTheme="majorHAnsi" w:cs="Arial"/>
          <w:color w:val="363435"/>
          <w:w w:val="104"/>
          <w:sz w:val="22"/>
          <w:szCs w:val="22"/>
        </w:rPr>
        <w:t>Ltd.</w:t>
      </w:r>
    </w:p>
    <w:p w14:paraId="256F28F7" w14:textId="77777777" w:rsidR="004E468F" w:rsidRPr="00976CDC" w:rsidRDefault="00766DE0">
      <w:pPr>
        <w:spacing w:before="11"/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26 Pine</w:t>
      </w:r>
      <w:r w:rsidRPr="00976CDC">
        <w:rPr>
          <w:rFonts w:asciiTheme="majorHAnsi" w:eastAsia="Arial" w:hAnsiTheme="majorHAnsi" w:cs="Arial"/>
          <w:color w:val="363435"/>
          <w:spacing w:val="-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St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eet</w:t>
      </w:r>
    </w:p>
    <w:p w14:paraId="34835E4D" w14:textId="77777777" w:rsidR="004E468F" w:rsidRPr="00976CDC" w:rsidRDefault="00766DE0">
      <w:pPr>
        <w:spacing w:before="11"/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Baltimo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e,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MD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21230</w:t>
      </w:r>
    </w:p>
    <w:p w14:paraId="2EC59042" w14:textId="77777777" w:rsidR="004E468F" w:rsidRPr="00976CDC" w:rsidRDefault="004E468F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6C3BF71C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383E3C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5C65E2E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Dear</w:t>
      </w:r>
      <w:r w:rsidRPr="00976CDC">
        <w:rPr>
          <w:rFonts w:asciiTheme="majorHAnsi" w:eastAsia="Arial" w:hAnsiTheme="majorHAnsi" w:cs="Arial"/>
          <w:color w:val="363435"/>
          <w:spacing w:val="-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</w:t>
      </w:r>
      <w:r w:rsidRPr="00976CDC">
        <w:rPr>
          <w:rFonts w:asciiTheme="majorHAnsi" w:eastAsia="Arial" w:hAnsiTheme="majorHAnsi" w:cs="Arial"/>
          <w:color w:val="363435"/>
          <w:spacing w:val="-20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.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Kiendl:</w:t>
      </w:r>
    </w:p>
    <w:p w14:paraId="2617BB1E" w14:textId="77777777" w:rsidR="004E468F" w:rsidRPr="00976CDC" w:rsidRDefault="00766DE0">
      <w:pPr>
        <w:spacing w:before="11" w:line="250" w:lineRule="auto"/>
        <w:ind w:left="100" w:right="71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As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ecent</w:t>
      </w:r>
      <w:r w:rsidRPr="00976CDC">
        <w:rPr>
          <w:rFonts w:asciiTheme="majorHAnsi" w:eastAsia="Arial" w:hAnsiTheme="majorHAnsi" w:cs="Arial"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graduate in industrial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engineering,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am inte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ested</w:t>
      </w:r>
      <w:r w:rsidRPr="00976CDC">
        <w:rPr>
          <w:rFonts w:asciiTheme="majorHAnsi" w:eastAsia="Arial" w:hAnsiTheme="majorHAnsi" w:cs="Arial"/>
          <w:color w:val="363435"/>
          <w:spacing w:val="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 joining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Stephens, Ltd.</w:t>
      </w:r>
      <w:r w:rsidRPr="00976CDC">
        <w:rPr>
          <w:rFonts w:asciiTheme="majorHAnsi" w:eastAsia="Arial" w:hAnsiTheme="majorHAnsi" w:cs="Arial"/>
          <w:color w:val="363435"/>
          <w:spacing w:val="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My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inte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est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in your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>firm</w:t>
      </w:r>
      <w:r w:rsidRPr="00976CDC">
        <w:rPr>
          <w:rFonts w:asciiTheme="majorHAnsi" w:eastAsia="Arial" w:hAnsiTheme="majorHAnsi" w:cs="Arial"/>
          <w:color w:val="363435"/>
          <w:spacing w:val="-1"/>
          <w:w w:val="10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was sparked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during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series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ojects</w:t>
      </w:r>
      <w:r w:rsidRPr="00976CDC">
        <w:rPr>
          <w:rFonts w:asciiTheme="majorHAnsi" w:eastAsia="Arial" w:hAnsiTheme="majorHAnsi" w:cs="Arial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completed</w:t>
      </w:r>
      <w:r w:rsidRPr="00976CDC">
        <w:rPr>
          <w:rFonts w:asciiTheme="majorHAnsi" w:eastAsia="Arial" w:hAnsiTheme="majorHAnsi" w:cs="Arial"/>
          <w:color w:val="363435"/>
          <w:spacing w:val="3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as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part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my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engineering</w:t>
      </w:r>
      <w:r w:rsidRPr="00976CDC">
        <w:rPr>
          <w:rFonts w:asciiTheme="majorHAnsi" w:eastAsia="Arial" w:hAnsiTheme="majorHAnsi" w:cs="Arial"/>
          <w:color w:val="363435"/>
          <w:spacing w:val="-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training.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know</w:t>
      </w:r>
      <w:r w:rsidRPr="00976CDC">
        <w:rPr>
          <w:rFonts w:asciiTheme="majorHAnsi" w:eastAsia="Arial" w:hAnsiTheme="majorHAnsi" w:cs="Arial"/>
          <w:color w:val="363435"/>
          <w:spacing w:val="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need talented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people,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so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let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me tell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why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consider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me 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>w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.</w:t>
      </w:r>
    </w:p>
    <w:p w14:paraId="77722E69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726B5B0B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Pursuit</w:t>
      </w:r>
      <w:r w:rsidRPr="00976CDC">
        <w:rPr>
          <w:rFonts w:asciiTheme="majorHAnsi" w:eastAsia="Arial" w:hAnsiTheme="majorHAnsi" w:cs="Arial"/>
          <w:b/>
          <w:color w:val="363435"/>
          <w:spacing w:val="-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 xml:space="preserve">of 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excellence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: 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graduated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 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top</w:t>
      </w:r>
      <w:r w:rsidRPr="00976CDC">
        <w:rPr>
          <w:rFonts w:asciiTheme="majorHAnsi" w:eastAsia="Arial" w:hAnsiTheme="majorHAnsi" w:cs="Arial"/>
          <w:color w:val="363435"/>
          <w:spacing w:val="1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5 pe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cent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my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engineering</w:t>
      </w:r>
      <w:r w:rsidRPr="00976CDC">
        <w:rPr>
          <w:rFonts w:asciiTheme="majorHAnsi" w:eastAsia="Arial" w:hAnsiTheme="majorHAnsi" w:cs="Arial"/>
          <w:color w:val="363435"/>
          <w:spacing w:val="-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class.</w:t>
      </w:r>
    </w:p>
    <w:p w14:paraId="1B909A3A" w14:textId="77777777" w:rsidR="004E468F" w:rsidRPr="00976CDC" w:rsidRDefault="004E468F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157965D6" w14:textId="77777777" w:rsidR="004E468F" w:rsidRPr="00976CDC" w:rsidRDefault="00766DE0">
      <w:pPr>
        <w:spacing w:line="250" w:lineRule="auto"/>
        <w:ind w:left="100" w:right="665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b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oject</w:t>
      </w:r>
      <w:r w:rsidRPr="00976CDC">
        <w:rPr>
          <w:rFonts w:asciiTheme="majorHAnsi" w:eastAsia="Arial" w:hAnsiTheme="majorHAnsi" w:cs="Arial"/>
          <w:b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experience:</w:t>
      </w:r>
      <w:r w:rsidRPr="00976CDC">
        <w:rPr>
          <w:rFonts w:asciiTheme="majorHAnsi" w:eastAsia="Arial" w:hAnsiTheme="majorHAnsi" w:cs="Arial"/>
          <w:b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ough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class assignments 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part-time</w:t>
      </w:r>
      <w:r w:rsidRPr="00976CDC">
        <w:rPr>
          <w:rFonts w:asciiTheme="majorHAnsi" w:eastAsia="Arial" w:hAnsiTheme="majorHAnsi" w:cs="Arial"/>
          <w:color w:val="363435"/>
          <w:spacing w:val="2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jobs,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demonstrated</w:t>
      </w:r>
      <w:r w:rsidRPr="00976CDC">
        <w:rPr>
          <w:rFonts w:asciiTheme="majorHAnsi" w:eastAsia="Arial" w:hAnsiTheme="majorHAnsi" w:cs="Arial"/>
          <w:color w:val="363435"/>
          <w:spacing w:val="2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ability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 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oductive</w:t>
      </w:r>
      <w:r w:rsidRPr="00976CDC">
        <w:rPr>
          <w:rFonts w:asciiTheme="majorHAnsi" w:eastAsia="Arial" w:hAnsiTheme="majorHAnsi" w:cs="Arial"/>
          <w:color w:val="363435"/>
          <w:spacing w:val="2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member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technical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oject</w:t>
      </w:r>
      <w:r w:rsidRPr="00976CDC">
        <w:rPr>
          <w:rFonts w:asciiTheme="majorHAnsi" w:eastAsia="Arial" w:hAnsiTheme="majorHAnsi" w:cs="Arial"/>
          <w:color w:val="363435"/>
          <w:spacing w:val="2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teams.</w:t>
      </w:r>
    </w:p>
    <w:p w14:paraId="6D447025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758F3E7D" w14:textId="77777777" w:rsidR="004E468F" w:rsidRPr="00976CDC" w:rsidRDefault="00766DE0">
      <w:pPr>
        <w:spacing w:line="250" w:lineRule="auto"/>
        <w:ind w:left="100" w:right="252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Understanding</w:t>
      </w:r>
      <w:r w:rsidRPr="00976CDC">
        <w:rPr>
          <w:rFonts w:asciiTheme="majorHAnsi" w:eastAsia="Arial" w:hAnsiTheme="majorHAnsi" w:cs="Arial"/>
          <w:b/>
          <w:color w:val="363435"/>
          <w:spacing w:val="-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your</w:t>
      </w:r>
      <w:r w:rsidRPr="00976CDC">
        <w:rPr>
          <w:rFonts w:asciiTheme="majorHAnsi" w:eastAsia="Arial" w:hAnsiTheme="majorHAnsi" w:cs="Arial"/>
          <w:b/>
          <w:color w:val="363435"/>
          <w:spacing w:val="-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t>methods: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-1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same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oduction</w:t>
      </w:r>
      <w:r w:rsidRPr="00976CDC">
        <w:rPr>
          <w:rFonts w:asciiTheme="majorHAnsi" w:eastAsia="Arial" w:hAnsiTheme="majorHAnsi" w:cs="Arial"/>
          <w:color w:val="363435"/>
          <w:spacing w:val="3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ocess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utilize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clients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was highlighted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in </w:t>
      </w:r>
      <w:r w:rsidRPr="00976CDC">
        <w:rPr>
          <w:rFonts w:asciiTheme="majorHAnsi" w:eastAsia="Arial" w:hAnsiTheme="majorHAnsi" w:cs="Arial"/>
          <w:color w:val="363435"/>
          <w:w w:val="105"/>
          <w:sz w:val="22"/>
          <w:szCs w:val="22"/>
        </w:rPr>
        <w:t xml:space="preserve">two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ojects</w:t>
      </w:r>
      <w:r w:rsidRPr="00976CDC">
        <w:rPr>
          <w:rFonts w:asciiTheme="majorHAnsi" w:eastAsia="Arial" w:hAnsiTheme="majorHAnsi" w:cs="Arial"/>
          <w:color w:val="363435"/>
          <w:spacing w:val="1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one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esea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ch</w:t>
      </w:r>
      <w:r w:rsidRPr="00976CDC">
        <w:rPr>
          <w:rFonts w:asciiTheme="majorHAnsi" w:eastAsia="Arial" w:hAnsiTheme="majorHAnsi" w:cs="Arial"/>
          <w:color w:val="363435"/>
          <w:spacing w:val="-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paper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completed</w:t>
      </w:r>
      <w:r w:rsidRPr="00976CDC">
        <w:rPr>
          <w:rFonts w:asciiTheme="majorHAnsi" w:eastAsia="Arial" w:hAnsiTheme="majorHAnsi" w:cs="Arial"/>
          <w:color w:val="363435"/>
          <w:spacing w:val="3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my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deg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ee.</w:t>
      </w:r>
    </w:p>
    <w:p w14:paraId="135D35C7" w14:textId="77777777" w:rsidR="004E468F" w:rsidRPr="00976CDC" w:rsidRDefault="004E468F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79E4CA36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mo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detailed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information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my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experience 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skills, please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see</w:t>
      </w:r>
      <w:r w:rsidRPr="00976CDC">
        <w:rPr>
          <w:rFonts w:asciiTheme="majorHAnsi" w:eastAsia="Arial" w:hAnsiTheme="majorHAnsi" w:cs="Arial"/>
          <w:color w:val="363435"/>
          <w:spacing w:val="-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my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enclosed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esume.</w:t>
      </w:r>
    </w:p>
    <w:p w14:paraId="592E7F4A" w14:textId="77777777" w:rsidR="004E468F" w:rsidRPr="00976CDC" w:rsidRDefault="004E468F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67D61585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would</w:t>
      </w:r>
      <w:r w:rsidRPr="00976CDC">
        <w:rPr>
          <w:rFonts w:asciiTheme="majorHAnsi" w:eastAsia="Arial" w:hAnsiTheme="majorHAnsi" w:cs="Arial"/>
          <w:color w:val="363435"/>
          <w:spacing w:val="1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deeply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app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eciate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opportunity</w:t>
      </w:r>
      <w:r w:rsidRPr="00976CDC">
        <w:rPr>
          <w:rFonts w:asciiTheme="majorHAnsi" w:eastAsia="Arial" w:hAnsiTheme="majorHAnsi" w:cs="Arial"/>
          <w:color w:val="363435"/>
          <w:spacing w:val="3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visit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Stephens, Ltd.,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firm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have</w:t>
      </w:r>
      <w:r w:rsidRPr="00976CDC">
        <w:rPr>
          <w:rFonts w:asciiTheme="majorHAnsi" w:eastAsia="Arial" w:hAnsiTheme="majorHAnsi" w:cs="Arial"/>
          <w:color w:val="363435"/>
          <w:spacing w:val="-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admi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ed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several</w:t>
      </w:r>
      <w:r w:rsidRPr="00976CDC">
        <w:rPr>
          <w:rFonts w:asciiTheme="majorHAnsi" w:eastAsia="Arial" w:hAnsiTheme="majorHAnsi" w:cs="Arial"/>
          <w:color w:val="363435"/>
          <w:spacing w:val="-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years.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</w:p>
    <w:p w14:paraId="1B046EC7" w14:textId="77777777" w:rsidR="004E468F" w:rsidRPr="00976CDC" w:rsidRDefault="00766DE0">
      <w:pPr>
        <w:spacing w:before="11" w:line="500" w:lineRule="auto"/>
        <w:ind w:left="100" w:right="1318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look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forwa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</w:t>
      </w:r>
      <w:r w:rsidRPr="00976CDC">
        <w:rPr>
          <w:rFonts w:asciiTheme="majorHAnsi" w:eastAsia="Arial" w:hAnsiTheme="majorHAnsi" w:cs="Arial"/>
          <w:color w:val="363435"/>
          <w:spacing w:val="1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hearing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om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schedule a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time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meet.  Thank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consideration.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Since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el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</w:p>
    <w:p w14:paraId="141A8B82" w14:textId="77777777" w:rsidR="004E468F" w:rsidRPr="00976CDC" w:rsidRDefault="004E468F">
      <w:pPr>
        <w:spacing w:before="6" w:line="120" w:lineRule="exact"/>
        <w:rPr>
          <w:rFonts w:asciiTheme="majorHAnsi" w:hAnsiTheme="majorHAnsi"/>
          <w:sz w:val="13"/>
          <w:szCs w:val="13"/>
        </w:rPr>
      </w:pPr>
    </w:p>
    <w:p w14:paraId="5966AB1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2BE0897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F5C5907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Joseph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Viking</w:t>
      </w:r>
    </w:p>
    <w:p w14:paraId="74D04904" w14:textId="77777777" w:rsidR="004E468F" w:rsidRPr="00976CDC" w:rsidRDefault="004E468F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758E18BC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2"/>
          <w:szCs w:val="22"/>
        </w:rPr>
        <w:sectPr w:rsidR="004E468F" w:rsidRPr="00976CDC">
          <w:pgSz w:w="12240" w:h="15840"/>
          <w:pgMar w:top="560" w:right="800" w:bottom="280" w:left="620" w:header="0" w:footer="607" w:gutter="0"/>
          <w:cols w:space="720"/>
        </w:sect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Enclosu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</w:p>
    <w:p w14:paraId="6757CEEB" w14:textId="77777777" w:rsidR="004E468F" w:rsidRPr="00976CDC" w:rsidRDefault="004E468F">
      <w:pPr>
        <w:spacing w:before="6" w:line="140" w:lineRule="exact"/>
        <w:rPr>
          <w:rFonts w:asciiTheme="majorHAnsi" w:hAnsiTheme="majorHAnsi"/>
          <w:sz w:val="14"/>
          <w:szCs w:val="14"/>
        </w:rPr>
      </w:pPr>
    </w:p>
    <w:p w14:paraId="2EA9F97E" w14:textId="77777777" w:rsidR="004E468F" w:rsidRPr="00976CDC" w:rsidRDefault="00766DE0">
      <w:pPr>
        <w:ind w:left="175" w:right="-59"/>
        <w:rPr>
          <w:rFonts w:asciiTheme="majorHAnsi" w:eastAsia="Arial" w:hAnsiTheme="majorHAnsi" w:cs="Arial"/>
          <w:sz w:val="26"/>
          <w:szCs w:val="26"/>
        </w:rPr>
      </w:pPr>
      <w:r w:rsidRPr="00976CDC">
        <w:rPr>
          <w:rFonts w:asciiTheme="majorHAnsi" w:eastAsia="Arial" w:hAnsiTheme="majorHAnsi" w:cs="Arial"/>
          <w:b/>
          <w:color w:val="363435"/>
          <w:sz w:val="26"/>
          <w:szCs w:val="26"/>
        </w:rPr>
        <w:t>APPLIC</w:t>
      </w:r>
      <w:r w:rsidRPr="00976CDC">
        <w:rPr>
          <w:rFonts w:asciiTheme="majorHAnsi" w:eastAsia="Arial" w:hAnsiTheme="majorHAnsi" w:cs="Arial"/>
          <w:b/>
          <w:color w:val="363435"/>
          <w:spacing w:val="-19"/>
          <w:sz w:val="26"/>
          <w:szCs w:val="26"/>
        </w:rPr>
        <w:t>A</w:t>
      </w:r>
      <w:r w:rsidRPr="00976CDC">
        <w:rPr>
          <w:rFonts w:asciiTheme="majorHAnsi" w:eastAsia="Arial" w:hAnsiTheme="majorHAnsi" w:cs="Arial"/>
          <w:b/>
          <w:color w:val="363435"/>
          <w:sz w:val="26"/>
          <w:szCs w:val="26"/>
        </w:rPr>
        <w:t>TION</w:t>
      </w:r>
      <w:r w:rsidRPr="00976CDC">
        <w:rPr>
          <w:rFonts w:asciiTheme="majorHAnsi" w:eastAsia="Arial" w:hAnsiTheme="majorHAnsi" w:cs="Arial"/>
          <w:b/>
          <w:color w:val="363435"/>
          <w:spacing w:val="-17"/>
          <w:sz w:val="26"/>
          <w:szCs w:val="26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6"/>
          <w:szCs w:val="26"/>
        </w:rPr>
        <w:t>FOR</w:t>
      </w:r>
      <w:r w:rsidRPr="00976CDC">
        <w:rPr>
          <w:rFonts w:asciiTheme="majorHAnsi" w:eastAsia="Arial" w:hAnsiTheme="majorHAnsi" w:cs="Arial"/>
          <w:b/>
          <w:color w:val="363435"/>
          <w:spacing w:val="-5"/>
          <w:sz w:val="26"/>
          <w:szCs w:val="26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101"/>
          <w:sz w:val="26"/>
          <w:szCs w:val="26"/>
        </w:rPr>
        <w:t>EMPLOYMENT</w:t>
      </w:r>
    </w:p>
    <w:p w14:paraId="49D534BC" w14:textId="77777777" w:rsidR="004E468F" w:rsidRPr="00976CDC" w:rsidRDefault="00766DE0">
      <w:pPr>
        <w:spacing w:before="2" w:line="240" w:lineRule="exact"/>
        <w:ind w:left="175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b/>
          <w:color w:val="363435"/>
          <w:position w:val="-1"/>
          <w:sz w:val="22"/>
          <w:szCs w:val="22"/>
        </w:rPr>
        <w:t>PERSONAL</w:t>
      </w:r>
      <w:r w:rsidRPr="00976CDC">
        <w:rPr>
          <w:rFonts w:asciiTheme="majorHAnsi" w:eastAsia="Arial" w:hAnsiTheme="majorHAnsi" w:cs="Arial"/>
          <w:b/>
          <w:color w:val="363435"/>
          <w:spacing w:val="-24"/>
          <w:position w:val="-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101"/>
          <w:position w:val="-1"/>
          <w:sz w:val="22"/>
          <w:szCs w:val="22"/>
        </w:rPr>
        <w:t>INFORM</w:t>
      </w:r>
      <w:r w:rsidRPr="00976CDC">
        <w:rPr>
          <w:rFonts w:asciiTheme="majorHAnsi" w:eastAsia="Arial" w:hAnsiTheme="majorHAnsi" w:cs="Arial"/>
          <w:b/>
          <w:color w:val="363435"/>
          <w:spacing w:val="-16"/>
          <w:w w:val="101"/>
          <w:position w:val="-1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101"/>
          <w:position w:val="-1"/>
          <w:sz w:val="22"/>
          <w:szCs w:val="22"/>
        </w:rPr>
        <w:t>TION</w:t>
      </w:r>
    </w:p>
    <w:p w14:paraId="1354E199" w14:textId="77777777" w:rsidR="004E468F" w:rsidRPr="00976CDC" w:rsidRDefault="00766DE0">
      <w:pPr>
        <w:spacing w:before="73"/>
        <w:rPr>
          <w:rFonts w:asciiTheme="majorHAnsi" w:eastAsia="Arial" w:hAnsiTheme="majorHAnsi" w:cs="Arial"/>
        </w:rPr>
        <w:sectPr w:rsidR="004E468F" w:rsidRPr="00976CDC">
          <w:pgSz w:w="12240" w:h="15840"/>
          <w:pgMar w:top="660" w:right="580" w:bottom="280" w:left="620" w:header="0" w:footer="607" w:gutter="0"/>
          <w:cols w:num="2" w:space="720" w:equalWidth="0">
            <w:col w:w="4466" w:space="2730"/>
            <w:col w:w="3844"/>
          </w:cols>
        </w:sectPr>
      </w:pPr>
      <w:r w:rsidRPr="00976CDC">
        <w:rPr>
          <w:rFonts w:asciiTheme="majorHAnsi" w:hAnsiTheme="majorHAnsi"/>
        </w:rPr>
        <w:br w:type="column"/>
      </w:r>
      <w:r w:rsidRPr="00976CDC">
        <w:rPr>
          <w:rFonts w:asciiTheme="majorHAnsi" w:eastAsia="Arial" w:hAnsiTheme="majorHAnsi" w:cs="Arial"/>
          <w:b/>
          <w:color w:val="363435"/>
        </w:rPr>
        <w:t>PRE-EMPLOYMENT</w:t>
      </w:r>
      <w:r w:rsidRPr="00976CDC">
        <w:rPr>
          <w:rFonts w:asciiTheme="majorHAnsi" w:eastAsia="Arial" w:hAnsiTheme="majorHAnsi" w:cs="Arial"/>
          <w:b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QUESTIONNAIRE</w:t>
      </w:r>
    </w:p>
    <w:p w14:paraId="3A5F6121" w14:textId="77777777" w:rsidR="004E468F" w:rsidRPr="00976CDC" w:rsidRDefault="004E468F">
      <w:pPr>
        <w:spacing w:before="6" w:line="80" w:lineRule="exact"/>
        <w:rPr>
          <w:rFonts w:asciiTheme="majorHAnsi" w:hAnsiTheme="majorHAnsi"/>
          <w:sz w:val="9"/>
          <w:szCs w:val="9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7"/>
        <w:gridCol w:w="1175"/>
        <w:gridCol w:w="2584"/>
        <w:gridCol w:w="1086"/>
        <w:gridCol w:w="1518"/>
      </w:tblGrid>
      <w:tr w:rsidR="004E468F" w:rsidRPr="00976CDC" w14:paraId="3D1BA25B" w14:textId="77777777">
        <w:trPr>
          <w:trHeight w:hRule="exact" w:val="520"/>
        </w:trPr>
        <w:tc>
          <w:tcPr>
            <w:tcW w:w="8176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81E11D1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Name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(Last</w:t>
            </w:r>
            <w:r w:rsidRPr="00976CDC">
              <w:rPr>
                <w:rFonts w:asciiTheme="majorHAnsi" w:eastAsia="Arial" w:hAnsiTheme="majorHAnsi" w:cs="Arial"/>
                <w:color w:val="363435"/>
                <w:spacing w:val="-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Name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First)</w:t>
            </w:r>
          </w:p>
        </w:tc>
        <w:tc>
          <w:tcPr>
            <w:tcW w:w="2604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8" w:space="0" w:color="363435"/>
            </w:tcBorders>
          </w:tcPr>
          <w:p w14:paraId="349E6F2B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Social Security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#</w:t>
            </w:r>
          </w:p>
        </w:tc>
      </w:tr>
      <w:tr w:rsidR="004E468F" w:rsidRPr="00976CDC" w14:paraId="6FCA69CC" w14:textId="77777777">
        <w:trPr>
          <w:trHeight w:hRule="exact" w:val="485"/>
        </w:trPr>
        <w:tc>
          <w:tcPr>
            <w:tcW w:w="441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8305FD0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esent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Add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w w:val="102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98"/>
                <w:sz w:val="18"/>
                <w:szCs w:val="18"/>
              </w:rPr>
              <w:t>ess</w:t>
            </w:r>
          </w:p>
        </w:tc>
        <w:tc>
          <w:tcPr>
            <w:tcW w:w="117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2D897D7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Apt.</w:t>
            </w:r>
            <w:r w:rsidRPr="00976CDC">
              <w:rPr>
                <w:rFonts w:asciiTheme="majorHAnsi" w:eastAsia="Arial" w:hAnsiTheme="majorHAnsi" w:cs="Arial"/>
                <w:color w:val="363435"/>
                <w:spacing w:val="10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#</w:t>
            </w:r>
          </w:p>
        </w:tc>
        <w:tc>
          <w:tcPr>
            <w:tcW w:w="2584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A45CE72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City</w:t>
            </w:r>
          </w:p>
        </w:tc>
        <w:tc>
          <w:tcPr>
            <w:tcW w:w="1086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30DE639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State</w:t>
            </w:r>
          </w:p>
        </w:tc>
        <w:tc>
          <w:tcPr>
            <w:tcW w:w="1518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745E762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Zip</w:t>
            </w:r>
          </w:p>
        </w:tc>
      </w:tr>
      <w:tr w:rsidR="004E468F" w:rsidRPr="00976CDC" w14:paraId="36F37521" w14:textId="77777777">
        <w:trPr>
          <w:trHeight w:hRule="exact" w:val="531"/>
        </w:trPr>
        <w:tc>
          <w:tcPr>
            <w:tcW w:w="441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349B716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Permanent</w:t>
            </w:r>
            <w:r w:rsidRPr="00976CDC">
              <w:rPr>
                <w:rFonts w:asciiTheme="majorHAnsi" w:eastAsia="Arial" w:hAnsiTheme="majorHAnsi" w:cs="Arial"/>
                <w:color w:val="363435"/>
                <w:spacing w:val="-9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Add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w w:val="102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98"/>
                <w:sz w:val="18"/>
                <w:szCs w:val="18"/>
              </w:rPr>
              <w:t>ess</w:t>
            </w:r>
          </w:p>
        </w:tc>
        <w:tc>
          <w:tcPr>
            <w:tcW w:w="117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E01AA1E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Apt.</w:t>
            </w:r>
            <w:r w:rsidRPr="00976CDC">
              <w:rPr>
                <w:rFonts w:asciiTheme="majorHAnsi" w:eastAsia="Arial" w:hAnsiTheme="majorHAnsi" w:cs="Arial"/>
                <w:color w:val="363435"/>
                <w:spacing w:val="10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#</w:t>
            </w:r>
          </w:p>
        </w:tc>
        <w:tc>
          <w:tcPr>
            <w:tcW w:w="2584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0E84D04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City</w:t>
            </w:r>
          </w:p>
        </w:tc>
        <w:tc>
          <w:tcPr>
            <w:tcW w:w="1086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ADF5FB5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State</w:t>
            </w:r>
          </w:p>
        </w:tc>
        <w:tc>
          <w:tcPr>
            <w:tcW w:w="1518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66760A5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Zip</w:t>
            </w:r>
          </w:p>
        </w:tc>
      </w:tr>
      <w:tr w:rsidR="004E468F" w:rsidRPr="00976CDC" w14:paraId="16E5B97B" w14:textId="77777777">
        <w:trPr>
          <w:trHeight w:hRule="exact" w:val="562"/>
        </w:trPr>
        <w:tc>
          <w:tcPr>
            <w:tcW w:w="441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4E14F00" w14:textId="77777777" w:rsidR="004E468F" w:rsidRPr="00976CDC" w:rsidRDefault="004E468F">
            <w:pPr>
              <w:spacing w:before="4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42A08EF0" w14:textId="77777777" w:rsidR="004E468F" w:rsidRPr="00976CDC" w:rsidRDefault="00766DE0">
            <w:pPr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A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you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18 or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older?</w:t>
            </w:r>
            <w:r w:rsidRPr="00976CDC">
              <w:rPr>
                <w:rFonts w:asciiTheme="majorHAnsi" w:eastAsia="Arial" w:hAnsiTheme="majorHAnsi" w:cs="Arial"/>
                <w:color w:val="363435"/>
                <w:spacing w:val="5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 xml:space="preserve">YES </w:t>
            </w:r>
            <w:r w:rsidRPr="00976CDC">
              <w:rPr>
                <w:rFonts w:asciiTheme="majorHAnsi" w:eastAsia="Arial" w:hAnsiTheme="majorHAnsi" w:cs="Arial"/>
                <w:color w:val="363435"/>
                <w:spacing w:val="5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10"/>
                <w:w w:val="76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NO</w:t>
            </w:r>
          </w:p>
        </w:tc>
        <w:tc>
          <w:tcPr>
            <w:tcW w:w="3759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4986228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 xml:space="preserve">Home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Phone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#</w:t>
            </w:r>
          </w:p>
        </w:tc>
        <w:tc>
          <w:tcPr>
            <w:tcW w:w="2604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4FA71A0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Cell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Phone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#</w:t>
            </w:r>
          </w:p>
        </w:tc>
      </w:tr>
    </w:tbl>
    <w:p w14:paraId="06095990" w14:textId="77777777" w:rsidR="004E468F" w:rsidRPr="00976CDC" w:rsidRDefault="004E468F">
      <w:pPr>
        <w:spacing w:before="17" w:line="200" w:lineRule="exact"/>
        <w:rPr>
          <w:rFonts w:asciiTheme="majorHAnsi" w:hAnsiTheme="majorHAnsi"/>
        </w:rPr>
      </w:pPr>
    </w:p>
    <w:p w14:paraId="2FBD8D6E" w14:textId="77777777" w:rsidR="004E468F" w:rsidRPr="00976CDC" w:rsidRDefault="00766DE0">
      <w:pPr>
        <w:spacing w:before="33" w:line="240" w:lineRule="exact"/>
        <w:ind w:left="175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b/>
          <w:color w:val="363435"/>
          <w:position w:val="-1"/>
          <w:sz w:val="22"/>
          <w:szCs w:val="22"/>
        </w:rPr>
        <w:t xml:space="preserve">DESIRED </w:t>
      </w:r>
      <w:r w:rsidRPr="00976CDC">
        <w:rPr>
          <w:rFonts w:asciiTheme="majorHAnsi" w:eastAsia="Arial" w:hAnsiTheme="majorHAnsi" w:cs="Arial"/>
          <w:b/>
          <w:color w:val="363435"/>
          <w:w w:val="101"/>
          <w:position w:val="-1"/>
          <w:sz w:val="22"/>
          <w:szCs w:val="22"/>
        </w:rPr>
        <w:t>EMPLOYMENT</w:t>
      </w:r>
    </w:p>
    <w:p w14:paraId="15E77D92" w14:textId="77777777" w:rsidR="004E468F" w:rsidRPr="00976CDC" w:rsidRDefault="004E468F">
      <w:pPr>
        <w:spacing w:before="6" w:line="100" w:lineRule="exact"/>
        <w:rPr>
          <w:rFonts w:asciiTheme="majorHAnsi" w:hAnsiTheme="majorHAnsi"/>
          <w:sz w:val="11"/>
          <w:szCs w:val="11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3"/>
        <w:gridCol w:w="3603"/>
        <w:gridCol w:w="3469"/>
      </w:tblGrid>
      <w:tr w:rsidR="004E468F" w:rsidRPr="00976CDC" w14:paraId="3075C024" w14:textId="77777777">
        <w:trPr>
          <w:trHeight w:hRule="exact" w:val="471"/>
        </w:trPr>
        <w:tc>
          <w:tcPr>
            <w:tcW w:w="374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CC8FDE3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Position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Desi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ed</w:t>
            </w:r>
          </w:p>
        </w:tc>
        <w:tc>
          <w:tcPr>
            <w:tcW w:w="36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5C0E1FA" w14:textId="77777777" w:rsidR="004E468F" w:rsidRPr="00976CDC" w:rsidRDefault="00766DE0">
            <w:pPr>
              <w:spacing w:before="32"/>
              <w:ind w:left="73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Date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you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can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start</w:t>
            </w:r>
          </w:p>
        </w:tc>
        <w:tc>
          <w:tcPr>
            <w:tcW w:w="3468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3AA1F0C" w14:textId="77777777" w:rsidR="004E468F" w:rsidRPr="00976CDC" w:rsidRDefault="00766DE0">
            <w:pPr>
              <w:spacing w:before="32"/>
              <w:ind w:left="73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Salary</w:t>
            </w:r>
            <w:r w:rsidRPr="00976CDC">
              <w:rPr>
                <w:rFonts w:asciiTheme="majorHAnsi" w:eastAsia="Arial" w:hAnsiTheme="majorHAnsi" w:cs="Arial"/>
                <w:color w:val="363435"/>
                <w:spacing w:val="-10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Desi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ed</w:t>
            </w:r>
          </w:p>
        </w:tc>
      </w:tr>
      <w:tr w:rsidR="004E468F" w:rsidRPr="00976CDC" w14:paraId="7057F27A" w14:textId="77777777">
        <w:trPr>
          <w:trHeight w:hRule="exact" w:val="509"/>
        </w:trPr>
        <w:tc>
          <w:tcPr>
            <w:tcW w:w="374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058E212" w14:textId="77777777" w:rsidR="004E468F" w:rsidRPr="00976CDC" w:rsidRDefault="00766DE0">
            <w:pPr>
              <w:spacing w:line="240" w:lineRule="exact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A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position w:val="-1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e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you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employed</w:t>
            </w:r>
            <w:r w:rsidRPr="00976CDC">
              <w:rPr>
                <w:rFonts w:asciiTheme="majorHAnsi" w:eastAsia="Arial" w:hAnsiTheme="majorHAnsi" w:cs="Arial"/>
                <w:color w:val="363435"/>
                <w:spacing w:val="8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 xml:space="preserve">now? </w:t>
            </w:r>
            <w:r w:rsidRPr="00976CDC">
              <w:rPr>
                <w:rFonts w:asciiTheme="majorHAnsi" w:eastAsia="Arial" w:hAnsiTheme="majorHAnsi" w:cs="Arial"/>
                <w:color w:val="363435"/>
                <w:spacing w:val="9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YES</w:t>
            </w:r>
            <w:r w:rsidRPr="00976CDC">
              <w:rPr>
                <w:rFonts w:asciiTheme="majorHAnsi" w:eastAsia="Arial" w:hAnsiTheme="majorHAnsi" w:cs="Arial"/>
                <w:color w:val="363435"/>
                <w:spacing w:val="4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NO</w:t>
            </w:r>
          </w:p>
        </w:tc>
        <w:tc>
          <w:tcPr>
            <w:tcW w:w="7072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CE5A0D5" w14:textId="77777777" w:rsidR="004E468F" w:rsidRPr="00976CDC" w:rsidRDefault="00766DE0">
            <w:pPr>
              <w:spacing w:line="260" w:lineRule="exact"/>
              <w:ind w:left="72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position w:val="-2"/>
                <w:sz w:val="18"/>
                <w:szCs w:val="18"/>
              </w:rPr>
              <w:t>In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position w:val="-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2"/>
                <w:sz w:val="18"/>
                <w:szCs w:val="18"/>
              </w:rPr>
              <w:t>so,</w:t>
            </w:r>
            <w:r w:rsidRPr="00976CDC">
              <w:rPr>
                <w:rFonts w:asciiTheme="majorHAnsi" w:eastAsia="Arial" w:hAnsiTheme="majorHAnsi" w:cs="Arial"/>
                <w:color w:val="363435"/>
                <w:spacing w:val="2"/>
                <w:position w:val="-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2"/>
                <w:sz w:val="18"/>
                <w:szCs w:val="18"/>
              </w:rPr>
              <w:t>may we</w:t>
            </w:r>
            <w:r w:rsidRPr="00976CDC">
              <w:rPr>
                <w:rFonts w:asciiTheme="majorHAnsi" w:eastAsia="Arial" w:hAnsiTheme="majorHAnsi" w:cs="Arial"/>
                <w:color w:val="363435"/>
                <w:spacing w:val="2"/>
                <w:position w:val="-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2"/>
                <w:sz w:val="18"/>
                <w:szCs w:val="18"/>
              </w:rPr>
              <w:t>inqui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position w:val="-2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position w:val="-2"/>
                <w:sz w:val="18"/>
                <w:szCs w:val="18"/>
              </w:rPr>
              <w:t>e of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position w:val="-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2"/>
                <w:sz w:val="18"/>
                <w:szCs w:val="18"/>
              </w:rPr>
              <w:t>your p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position w:val="-2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position w:val="-2"/>
                <w:sz w:val="18"/>
                <w:szCs w:val="18"/>
              </w:rPr>
              <w:t>esent</w:t>
            </w:r>
            <w:r w:rsidRPr="00976CDC">
              <w:rPr>
                <w:rFonts w:asciiTheme="majorHAnsi" w:eastAsia="Arial" w:hAnsiTheme="majorHAnsi" w:cs="Arial"/>
                <w:color w:val="363435"/>
                <w:spacing w:val="2"/>
                <w:position w:val="-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2"/>
                <w:sz w:val="18"/>
                <w:szCs w:val="18"/>
              </w:rPr>
              <w:t>employer?</w:t>
            </w:r>
            <w:r w:rsidRPr="00976CDC">
              <w:rPr>
                <w:rFonts w:asciiTheme="majorHAnsi" w:eastAsia="Arial" w:hAnsiTheme="majorHAnsi" w:cs="Arial"/>
                <w:color w:val="363435"/>
                <w:spacing w:val="50"/>
                <w:position w:val="-2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2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position w:val="-2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2"/>
                <w:sz w:val="18"/>
                <w:szCs w:val="18"/>
              </w:rPr>
              <w:t xml:space="preserve">YES </w:t>
            </w:r>
            <w:r w:rsidRPr="00976CDC">
              <w:rPr>
                <w:rFonts w:asciiTheme="majorHAnsi" w:eastAsia="Arial" w:hAnsiTheme="majorHAnsi" w:cs="Arial"/>
                <w:color w:val="363435"/>
                <w:spacing w:val="5"/>
                <w:position w:val="-2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2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10"/>
                <w:w w:val="76"/>
                <w:position w:val="-2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2"/>
                <w:sz w:val="18"/>
                <w:szCs w:val="18"/>
              </w:rPr>
              <w:t>NO</w:t>
            </w:r>
          </w:p>
        </w:tc>
      </w:tr>
      <w:tr w:rsidR="004E468F" w:rsidRPr="00976CDC" w14:paraId="6F674661" w14:textId="77777777">
        <w:trPr>
          <w:trHeight w:hRule="exact" w:val="615"/>
        </w:trPr>
        <w:tc>
          <w:tcPr>
            <w:tcW w:w="374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8FE301F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Ever</w:t>
            </w:r>
            <w:r w:rsidRPr="00976CDC">
              <w:rPr>
                <w:rFonts w:asciiTheme="majorHAnsi" w:eastAsia="Arial" w:hAnsiTheme="majorHAnsi" w:cs="Arial"/>
                <w:color w:val="363435"/>
                <w:spacing w:val="-1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applied</w:t>
            </w:r>
            <w:r w:rsidRPr="00976CDC">
              <w:rPr>
                <w:rFonts w:asciiTheme="majorHAnsi" w:eastAsia="Arial" w:hAnsiTheme="majorHAnsi" w:cs="Arial"/>
                <w:color w:val="363435"/>
                <w:spacing w:val="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to</w:t>
            </w:r>
            <w:r w:rsidRPr="00976CDC">
              <w:rPr>
                <w:rFonts w:asciiTheme="majorHAnsi" w:eastAsia="Arial" w:hAnsiTheme="majorHAnsi" w:cs="Arial"/>
                <w:color w:val="363435"/>
                <w:spacing w:val="9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this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company</w:t>
            </w:r>
            <w:r w:rsidRPr="00976CDC">
              <w:rPr>
                <w:rFonts w:asciiTheme="majorHAnsi" w:eastAsia="Arial" w:hAnsiTheme="majorHAnsi" w:cs="Arial"/>
                <w:color w:val="363435"/>
                <w:spacing w:val="1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befo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w w:val="102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98"/>
                <w:sz w:val="18"/>
                <w:szCs w:val="18"/>
              </w:rPr>
              <w:t>e?</w:t>
            </w:r>
          </w:p>
          <w:p w14:paraId="4A891491" w14:textId="77777777" w:rsidR="004E468F" w:rsidRPr="00976CDC" w:rsidRDefault="00766DE0">
            <w:pPr>
              <w:spacing w:line="260" w:lineRule="exact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YES</w:t>
            </w:r>
            <w:r w:rsidRPr="00976CDC">
              <w:rPr>
                <w:rFonts w:asciiTheme="majorHAnsi" w:eastAsia="Arial" w:hAnsiTheme="majorHAnsi" w:cs="Arial"/>
                <w:color w:val="363435"/>
                <w:spacing w:val="4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NO</w:t>
            </w:r>
          </w:p>
        </w:tc>
        <w:tc>
          <w:tcPr>
            <w:tcW w:w="36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7E6C988" w14:textId="77777777" w:rsidR="004E468F" w:rsidRPr="00976CDC" w:rsidRDefault="00766DE0">
            <w:pPr>
              <w:spacing w:before="32"/>
              <w:ind w:left="72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Whe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e?</w:t>
            </w:r>
          </w:p>
        </w:tc>
        <w:tc>
          <w:tcPr>
            <w:tcW w:w="3468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BCE2B7E" w14:textId="77777777" w:rsidR="004E468F" w:rsidRPr="00976CDC" w:rsidRDefault="00766DE0">
            <w:pPr>
              <w:spacing w:before="32"/>
              <w:ind w:left="73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When?</w:t>
            </w:r>
          </w:p>
        </w:tc>
      </w:tr>
      <w:tr w:rsidR="004E468F" w:rsidRPr="00976CDC" w14:paraId="7E77535A" w14:textId="77777777">
        <w:trPr>
          <w:trHeight w:hRule="exact" w:val="625"/>
        </w:trPr>
        <w:tc>
          <w:tcPr>
            <w:tcW w:w="374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803ED9F" w14:textId="77777777" w:rsidR="004E468F" w:rsidRPr="00976CDC" w:rsidRDefault="00766DE0">
            <w:pPr>
              <w:spacing w:before="9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Ever</w:t>
            </w:r>
            <w:r w:rsidRPr="00976CDC">
              <w:rPr>
                <w:rFonts w:asciiTheme="majorHAnsi" w:eastAsia="Arial" w:hAnsiTheme="majorHAnsi" w:cs="Arial"/>
                <w:color w:val="363435"/>
                <w:spacing w:val="-1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worked</w:t>
            </w:r>
            <w:r w:rsidRPr="00976CDC">
              <w:rPr>
                <w:rFonts w:asciiTheme="majorHAnsi" w:eastAsia="Arial" w:hAnsiTheme="majorHAnsi" w:cs="Arial"/>
                <w:color w:val="363435"/>
                <w:spacing w:val="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for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this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company</w:t>
            </w:r>
            <w:r w:rsidRPr="00976CDC">
              <w:rPr>
                <w:rFonts w:asciiTheme="majorHAnsi" w:eastAsia="Arial" w:hAnsiTheme="majorHAnsi" w:cs="Arial"/>
                <w:color w:val="363435"/>
                <w:spacing w:val="1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befo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w w:val="102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98"/>
                <w:sz w:val="18"/>
                <w:szCs w:val="18"/>
              </w:rPr>
              <w:t>e?</w:t>
            </w:r>
          </w:p>
          <w:p w14:paraId="79BFECA9" w14:textId="77777777" w:rsidR="004E468F" w:rsidRPr="00976CDC" w:rsidRDefault="00766DE0">
            <w:pPr>
              <w:spacing w:line="260" w:lineRule="exact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YES</w:t>
            </w:r>
            <w:r w:rsidRPr="00976CDC">
              <w:rPr>
                <w:rFonts w:asciiTheme="majorHAnsi" w:eastAsia="Arial" w:hAnsiTheme="majorHAnsi" w:cs="Arial"/>
                <w:color w:val="363435"/>
                <w:spacing w:val="4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NO</w:t>
            </w:r>
          </w:p>
        </w:tc>
        <w:tc>
          <w:tcPr>
            <w:tcW w:w="360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2E711EB" w14:textId="77777777" w:rsidR="004E468F" w:rsidRPr="00976CDC" w:rsidRDefault="00766DE0">
            <w:pPr>
              <w:spacing w:before="32"/>
              <w:ind w:left="72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Whe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e?</w:t>
            </w:r>
          </w:p>
        </w:tc>
        <w:tc>
          <w:tcPr>
            <w:tcW w:w="3468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5A74E66" w14:textId="77777777" w:rsidR="004E468F" w:rsidRPr="00976CDC" w:rsidRDefault="00766DE0">
            <w:pPr>
              <w:spacing w:before="32"/>
              <w:ind w:left="73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When?</w:t>
            </w:r>
          </w:p>
        </w:tc>
      </w:tr>
      <w:tr w:rsidR="004E468F" w:rsidRPr="00976CDC" w14:paraId="31F14E87" w14:textId="77777777">
        <w:trPr>
          <w:trHeight w:hRule="exact" w:val="451"/>
        </w:trPr>
        <w:tc>
          <w:tcPr>
            <w:tcW w:w="10815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2C59BA8" w14:textId="77777777" w:rsidR="004E468F" w:rsidRPr="00976CDC" w:rsidRDefault="00766DE0">
            <w:pPr>
              <w:spacing w:before="10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Reason</w:t>
            </w:r>
            <w:r w:rsidRPr="00976CDC">
              <w:rPr>
                <w:rFonts w:asciiTheme="majorHAnsi" w:eastAsia="Arial" w:hAnsiTheme="majorHAnsi" w:cs="Arial"/>
                <w:color w:val="363435"/>
                <w:spacing w:val="-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for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leaving</w:t>
            </w:r>
          </w:p>
        </w:tc>
      </w:tr>
      <w:tr w:rsidR="004E468F" w:rsidRPr="00976CDC" w14:paraId="6E2312AD" w14:textId="77777777">
        <w:trPr>
          <w:trHeight w:hRule="exact" w:val="470"/>
        </w:trPr>
        <w:tc>
          <w:tcPr>
            <w:tcW w:w="10815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15E6A5C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09B5B0C0" w14:textId="77777777">
        <w:trPr>
          <w:trHeight w:hRule="exact" w:val="511"/>
        </w:trPr>
        <w:tc>
          <w:tcPr>
            <w:tcW w:w="10815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2906D15" w14:textId="77777777" w:rsidR="004E468F" w:rsidRPr="00976CDC" w:rsidRDefault="00766DE0">
            <w:pPr>
              <w:spacing w:before="10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Name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of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last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supervisor at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this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company</w:t>
            </w:r>
          </w:p>
        </w:tc>
      </w:tr>
      <w:tr w:rsidR="004E468F" w:rsidRPr="00976CDC" w14:paraId="5D5477A4" w14:textId="77777777">
        <w:trPr>
          <w:trHeight w:hRule="exact" w:val="546"/>
        </w:trPr>
        <w:tc>
          <w:tcPr>
            <w:tcW w:w="10815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A4A5B5E" w14:textId="77777777" w:rsidR="004E468F" w:rsidRPr="00976CDC" w:rsidRDefault="00766DE0">
            <w:pPr>
              <w:spacing w:line="240" w:lineRule="exact"/>
              <w:ind w:left="5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 xml:space="preserve">Who 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position w:val="-1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efer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position w:val="-1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ed</w:t>
            </w:r>
            <w:r w:rsidRPr="00976CDC">
              <w:rPr>
                <w:rFonts w:asciiTheme="majorHAnsi" w:eastAsia="Arial" w:hAnsiTheme="majorHAnsi" w:cs="Arial"/>
                <w:color w:val="363435"/>
                <w:spacing w:val="-2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you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to</w:t>
            </w:r>
            <w:r w:rsidRPr="00976CDC">
              <w:rPr>
                <w:rFonts w:asciiTheme="majorHAnsi" w:eastAsia="Arial" w:hAnsiTheme="majorHAnsi" w:cs="Arial"/>
                <w:color w:val="363435"/>
                <w:spacing w:val="9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this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company?</w:t>
            </w:r>
            <w:r w:rsidRPr="00976CDC">
              <w:rPr>
                <w:rFonts w:asciiTheme="majorHAnsi" w:eastAsia="Arial" w:hAnsiTheme="majorHAnsi" w:cs="Arial"/>
                <w:color w:val="363435"/>
                <w:spacing w:val="17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Employment</w:t>
            </w:r>
            <w:r w:rsidRPr="00976CDC">
              <w:rPr>
                <w:rFonts w:asciiTheme="majorHAnsi" w:eastAsia="Arial" w:hAnsiTheme="majorHAnsi" w:cs="Arial"/>
                <w:color w:val="363435"/>
                <w:spacing w:val="10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 xml:space="preserve">Agency        </w:t>
            </w:r>
            <w:r w:rsidRPr="00976CDC">
              <w:rPr>
                <w:rFonts w:asciiTheme="majorHAnsi" w:eastAsia="Arial" w:hAnsiTheme="majorHAnsi" w:cs="Arial"/>
                <w:color w:val="363435"/>
                <w:spacing w:val="2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5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Newspaper</w:t>
            </w:r>
            <w:r w:rsidRPr="00976CDC">
              <w:rPr>
                <w:rFonts w:asciiTheme="majorHAnsi" w:eastAsia="Arial" w:hAnsiTheme="majorHAnsi" w:cs="Arial"/>
                <w:color w:val="363435"/>
                <w:spacing w:val="9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 xml:space="preserve">Advertisement  </w:t>
            </w:r>
            <w:r w:rsidRPr="00976CDC">
              <w:rPr>
                <w:rFonts w:asciiTheme="majorHAnsi" w:eastAsia="Arial" w:hAnsiTheme="majorHAnsi" w:cs="Arial"/>
                <w:color w:val="363435"/>
                <w:spacing w:val="1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 xml:space="preserve">Friend </w:t>
            </w:r>
            <w:r w:rsidRPr="00976CDC">
              <w:rPr>
                <w:rFonts w:asciiTheme="majorHAnsi" w:eastAsia="Arial" w:hAnsiTheme="majorHAnsi" w:cs="Arial"/>
                <w:color w:val="363435"/>
                <w:spacing w:val="46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pacing w:val="-7"/>
                <w:w w:val="98"/>
                <w:position w:val="-1"/>
                <w:sz w:val="18"/>
                <w:szCs w:val="18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  <w:position w:val="-1"/>
                <w:sz w:val="18"/>
                <w:szCs w:val="18"/>
              </w:rPr>
              <w:t>alk-in</w:t>
            </w:r>
          </w:p>
          <w:p w14:paraId="319FDFAB" w14:textId="77777777" w:rsidR="004E468F" w:rsidRPr="00976CDC" w:rsidRDefault="00766DE0">
            <w:pPr>
              <w:spacing w:line="260" w:lineRule="exact"/>
              <w:ind w:left="2925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3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 xml:space="preserve">State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Employment</w:t>
            </w:r>
            <w:r w:rsidRPr="00976CDC">
              <w:rPr>
                <w:rFonts w:asciiTheme="majorHAnsi" w:eastAsia="Arial" w:hAnsiTheme="majorHAnsi" w:cs="Arial"/>
                <w:color w:val="363435"/>
                <w:spacing w:val="10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O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position w:val="-1"/>
                <w:sz w:val="18"/>
                <w:szCs w:val="18"/>
              </w:rPr>
              <w:t>f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 xml:space="preserve">fice 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5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College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 xml:space="preserve">Placement Service </w:t>
            </w:r>
            <w:r w:rsidRPr="00976CDC">
              <w:rPr>
                <w:rFonts w:asciiTheme="majorHAnsi" w:eastAsia="Arial" w:hAnsiTheme="majorHAnsi" w:cs="Arial"/>
                <w:color w:val="363435"/>
                <w:spacing w:val="44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Other</w:t>
            </w:r>
          </w:p>
        </w:tc>
      </w:tr>
    </w:tbl>
    <w:p w14:paraId="0C7EA43A" w14:textId="77777777" w:rsidR="004E468F" w:rsidRPr="00976CDC" w:rsidRDefault="004E468F">
      <w:pPr>
        <w:spacing w:before="2" w:line="280" w:lineRule="exact"/>
        <w:rPr>
          <w:rFonts w:asciiTheme="majorHAnsi" w:hAnsiTheme="majorHAnsi"/>
          <w:sz w:val="28"/>
          <w:szCs w:val="28"/>
        </w:rPr>
      </w:pPr>
    </w:p>
    <w:p w14:paraId="716EE9C8" w14:textId="77777777" w:rsidR="004E468F" w:rsidRPr="00976CDC" w:rsidRDefault="00766DE0">
      <w:pPr>
        <w:spacing w:before="33" w:line="240" w:lineRule="exact"/>
        <w:ind w:left="175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b/>
          <w:color w:val="363435"/>
          <w:position w:val="-1"/>
          <w:sz w:val="22"/>
          <w:szCs w:val="22"/>
        </w:rPr>
        <w:t>EDUC</w:t>
      </w:r>
      <w:r w:rsidRPr="00976CDC">
        <w:rPr>
          <w:rFonts w:asciiTheme="majorHAnsi" w:eastAsia="Arial" w:hAnsiTheme="majorHAnsi" w:cs="Arial"/>
          <w:b/>
          <w:color w:val="363435"/>
          <w:spacing w:val="-16"/>
          <w:position w:val="-1"/>
          <w:sz w:val="22"/>
          <w:szCs w:val="22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101"/>
          <w:position w:val="-1"/>
          <w:sz w:val="22"/>
          <w:szCs w:val="22"/>
        </w:rPr>
        <w:t>TION</w:t>
      </w:r>
    </w:p>
    <w:p w14:paraId="470B9E02" w14:textId="77777777" w:rsidR="004E468F" w:rsidRPr="00976CDC" w:rsidRDefault="004E468F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1"/>
        <w:gridCol w:w="3487"/>
        <w:gridCol w:w="1893"/>
        <w:gridCol w:w="1995"/>
        <w:gridCol w:w="2073"/>
      </w:tblGrid>
      <w:tr w:rsidR="004E468F" w:rsidRPr="00976CDC" w14:paraId="1E13F5F3" w14:textId="77777777">
        <w:trPr>
          <w:trHeight w:hRule="exact" w:val="244"/>
        </w:trPr>
        <w:tc>
          <w:tcPr>
            <w:tcW w:w="1311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3B99269" w14:textId="77777777" w:rsidR="004E468F" w:rsidRPr="00976CDC" w:rsidRDefault="00766DE0">
            <w:pPr>
              <w:spacing w:before="9"/>
              <w:ind w:left="99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>School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pacing w:val="-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>Level</w:t>
            </w:r>
          </w:p>
        </w:tc>
        <w:tc>
          <w:tcPr>
            <w:tcW w:w="348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1329E43" w14:textId="77777777" w:rsidR="004E468F" w:rsidRPr="00976CDC" w:rsidRDefault="00766DE0">
            <w:pPr>
              <w:spacing w:before="9"/>
              <w:ind w:left="490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>Name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pacing w:val="10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>and Add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pacing w:val="-3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>ess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pacing w:val="-14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>of School</w:t>
            </w:r>
          </w:p>
        </w:tc>
        <w:tc>
          <w:tcPr>
            <w:tcW w:w="189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DEE3B32" w14:textId="77777777" w:rsidR="004E468F" w:rsidRPr="00976CDC" w:rsidRDefault="00766DE0">
            <w:pPr>
              <w:spacing w:before="9"/>
              <w:ind w:left="99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 xml:space="preserve"># of 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pacing w:val="-17"/>
                <w:sz w:val="18"/>
                <w:szCs w:val="18"/>
              </w:rPr>
              <w:t>Y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>ears Attended</w:t>
            </w:r>
          </w:p>
        </w:tc>
        <w:tc>
          <w:tcPr>
            <w:tcW w:w="199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761B240" w14:textId="77777777" w:rsidR="004E468F" w:rsidRPr="00976CDC" w:rsidRDefault="00766DE0">
            <w:pPr>
              <w:spacing w:before="9"/>
              <w:ind w:left="125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>Date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pacing w:val="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pacing w:val="-17"/>
                <w:sz w:val="18"/>
                <w:szCs w:val="18"/>
              </w:rPr>
              <w:t>Y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>ou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pacing w:val="-4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>Graduated</w:t>
            </w:r>
          </w:p>
        </w:tc>
        <w:tc>
          <w:tcPr>
            <w:tcW w:w="207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A0006DB" w14:textId="77777777" w:rsidR="004E468F" w:rsidRPr="00976CDC" w:rsidRDefault="00766DE0">
            <w:pPr>
              <w:spacing w:before="9"/>
              <w:ind w:left="301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b/>
                <w:color w:val="363435"/>
                <w:sz w:val="18"/>
                <w:szCs w:val="18"/>
              </w:rPr>
              <w:t>Subjects Studied</w:t>
            </w:r>
          </w:p>
        </w:tc>
      </w:tr>
      <w:tr w:rsidR="004E468F" w:rsidRPr="00976CDC" w14:paraId="3CA6BF82" w14:textId="77777777">
        <w:trPr>
          <w:trHeight w:hRule="exact" w:val="975"/>
        </w:trPr>
        <w:tc>
          <w:tcPr>
            <w:tcW w:w="1311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ECF1E73" w14:textId="77777777" w:rsidR="004E468F" w:rsidRPr="00976CDC" w:rsidRDefault="004E468F">
            <w:pPr>
              <w:spacing w:before="7" w:line="260" w:lineRule="exact"/>
              <w:rPr>
                <w:rFonts w:asciiTheme="majorHAnsi" w:hAnsiTheme="majorHAnsi"/>
                <w:sz w:val="26"/>
                <w:szCs w:val="26"/>
              </w:rPr>
            </w:pPr>
          </w:p>
          <w:p w14:paraId="6AD0244D" w14:textId="77777777" w:rsidR="004E468F" w:rsidRPr="00976CDC" w:rsidRDefault="00766DE0">
            <w:pPr>
              <w:ind w:left="269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Grammar</w:t>
            </w:r>
          </w:p>
          <w:p w14:paraId="4E0D87FF" w14:textId="77777777" w:rsidR="004E468F" w:rsidRPr="00976CDC" w:rsidRDefault="00766DE0">
            <w:pPr>
              <w:spacing w:before="9"/>
              <w:ind w:left="368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  <w:sz w:val="18"/>
                <w:szCs w:val="18"/>
              </w:rPr>
              <w:t>School</w:t>
            </w:r>
          </w:p>
        </w:tc>
        <w:tc>
          <w:tcPr>
            <w:tcW w:w="348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8271C5F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189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F786772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199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9252881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07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18F9728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6BD8A8F0" w14:textId="77777777">
        <w:trPr>
          <w:trHeight w:hRule="exact" w:val="1047"/>
        </w:trPr>
        <w:tc>
          <w:tcPr>
            <w:tcW w:w="1311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40DC03B" w14:textId="77777777" w:rsidR="004E468F" w:rsidRPr="00976CDC" w:rsidRDefault="004E468F">
            <w:pPr>
              <w:spacing w:line="200" w:lineRule="exact"/>
              <w:rPr>
                <w:rFonts w:asciiTheme="majorHAnsi" w:hAnsiTheme="majorHAnsi"/>
              </w:rPr>
            </w:pPr>
          </w:p>
          <w:p w14:paraId="7E9487BF" w14:textId="77777777" w:rsidR="004E468F" w:rsidRPr="00976CDC" w:rsidRDefault="004E468F">
            <w:pPr>
              <w:spacing w:before="11" w:line="200" w:lineRule="exact"/>
              <w:rPr>
                <w:rFonts w:asciiTheme="majorHAnsi" w:hAnsiTheme="majorHAnsi"/>
              </w:rPr>
            </w:pPr>
          </w:p>
          <w:p w14:paraId="2328B54E" w14:textId="77777777" w:rsidR="004E468F" w:rsidRPr="00976CDC" w:rsidRDefault="00766DE0">
            <w:pPr>
              <w:ind w:left="15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 xml:space="preserve">High 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  <w:sz w:val="18"/>
                <w:szCs w:val="18"/>
              </w:rPr>
              <w:t>School</w:t>
            </w:r>
          </w:p>
        </w:tc>
        <w:tc>
          <w:tcPr>
            <w:tcW w:w="348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BC0422E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189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9B7DE8A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199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DE1297A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07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20102E4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4FD7E781" w14:textId="77777777">
        <w:trPr>
          <w:trHeight w:hRule="exact" w:val="1106"/>
        </w:trPr>
        <w:tc>
          <w:tcPr>
            <w:tcW w:w="1311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1D5DD4B" w14:textId="77777777" w:rsidR="004E468F" w:rsidRPr="00976CDC" w:rsidRDefault="004E468F">
            <w:pPr>
              <w:spacing w:line="200" w:lineRule="exact"/>
              <w:rPr>
                <w:rFonts w:asciiTheme="majorHAnsi" w:hAnsiTheme="majorHAnsi"/>
              </w:rPr>
            </w:pPr>
          </w:p>
          <w:p w14:paraId="34978BD8" w14:textId="77777777" w:rsidR="004E468F" w:rsidRPr="00976CDC" w:rsidRDefault="004E468F">
            <w:pPr>
              <w:spacing w:before="1" w:line="24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34DCB237" w14:textId="77777777" w:rsidR="004E468F" w:rsidRPr="00976CDC" w:rsidRDefault="00766DE0">
            <w:pPr>
              <w:ind w:left="343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College</w:t>
            </w:r>
          </w:p>
        </w:tc>
        <w:tc>
          <w:tcPr>
            <w:tcW w:w="348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1ADAC2B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189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EB2AC56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1995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78A3A5B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07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CED8A1A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</w:tbl>
    <w:p w14:paraId="28D91476" w14:textId="77777777" w:rsidR="004E468F" w:rsidRPr="00976CDC" w:rsidRDefault="004E468F">
      <w:pPr>
        <w:spacing w:before="2" w:line="100" w:lineRule="exact"/>
        <w:rPr>
          <w:rFonts w:asciiTheme="majorHAnsi" w:hAnsiTheme="majorHAnsi"/>
          <w:sz w:val="11"/>
          <w:szCs w:val="11"/>
        </w:rPr>
      </w:pPr>
    </w:p>
    <w:p w14:paraId="2AF2A91E" w14:textId="77777777" w:rsidR="004E468F" w:rsidRPr="00976CDC" w:rsidRDefault="00766DE0">
      <w:pPr>
        <w:spacing w:before="36"/>
        <w:ind w:left="175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GENERAL</w:t>
      </w:r>
    </w:p>
    <w:p w14:paraId="3A4EAADB" w14:textId="77777777" w:rsidR="004E468F" w:rsidRPr="00976CDC" w:rsidRDefault="004E468F">
      <w:pPr>
        <w:spacing w:before="5" w:line="160" w:lineRule="exact"/>
        <w:rPr>
          <w:rFonts w:asciiTheme="majorHAnsi" w:hAnsiTheme="majorHAnsi"/>
          <w:sz w:val="17"/>
          <w:szCs w:val="17"/>
        </w:rPr>
      </w:pPr>
    </w:p>
    <w:p w14:paraId="76FD6DEB" w14:textId="77777777" w:rsidR="004E468F" w:rsidRPr="00976CDC" w:rsidRDefault="00766DE0">
      <w:pPr>
        <w:ind w:left="175"/>
        <w:rPr>
          <w:rFonts w:asciiTheme="majorHAnsi" w:eastAsia="Arial" w:hAnsiTheme="majorHAnsi" w:cs="Arial"/>
          <w:sz w:val="18"/>
          <w:szCs w:val="18"/>
        </w:rPr>
      </w:pP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Subjects</w:t>
      </w:r>
      <w:r w:rsidRPr="00976CDC">
        <w:rPr>
          <w:rFonts w:asciiTheme="majorHAnsi" w:eastAsia="Arial" w:hAnsiTheme="majorHAnsi" w:cs="Arial"/>
          <w:color w:val="363435"/>
          <w:spacing w:val="7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of</w:t>
      </w:r>
      <w:r w:rsidRPr="00976CDC">
        <w:rPr>
          <w:rFonts w:asciiTheme="majorHAnsi" w:eastAsia="Arial" w:hAnsiTheme="majorHAnsi" w:cs="Arial"/>
          <w:color w:val="363435"/>
          <w:spacing w:val="6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Special Study</w:t>
      </w:r>
      <w:r w:rsidRPr="00976CDC">
        <w:rPr>
          <w:rFonts w:asciiTheme="majorHAnsi" w:eastAsia="Arial" w:hAnsiTheme="majorHAnsi" w:cs="Arial"/>
          <w:color w:val="363435"/>
          <w:spacing w:val="9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or</w:t>
      </w:r>
      <w:r w:rsidRPr="00976CDC">
        <w:rPr>
          <w:rFonts w:asciiTheme="majorHAnsi" w:eastAsia="Arial" w:hAnsiTheme="majorHAnsi" w:cs="Arial"/>
          <w:color w:val="363435"/>
          <w:spacing w:val="3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Resea</w:t>
      </w:r>
      <w:r w:rsidRPr="00976CDC">
        <w:rPr>
          <w:rFonts w:asciiTheme="majorHAnsi" w:eastAsia="Arial" w:hAnsiTheme="majorHAnsi" w:cs="Arial"/>
          <w:color w:val="363435"/>
          <w:spacing w:val="-3"/>
          <w:sz w:val="18"/>
          <w:szCs w:val="18"/>
        </w:rPr>
        <w:t>r</w:t>
      </w: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ch</w:t>
      </w:r>
      <w:r w:rsidRPr="00976CDC">
        <w:rPr>
          <w:rFonts w:asciiTheme="majorHAnsi" w:eastAsia="Arial" w:hAnsiTheme="majorHAnsi" w:cs="Arial"/>
          <w:color w:val="363435"/>
          <w:spacing w:val="-12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10"/>
          <w:w w:val="98"/>
          <w:sz w:val="18"/>
          <w:szCs w:val="18"/>
        </w:rPr>
        <w:t>W</w:t>
      </w:r>
      <w:r w:rsidRPr="00976CDC">
        <w:rPr>
          <w:rFonts w:asciiTheme="majorHAnsi" w:eastAsia="Arial" w:hAnsiTheme="majorHAnsi" w:cs="Arial"/>
          <w:color w:val="363435"/>
          <w:w w:val="102"/>
          <w:sz w:val="18"/>
          <w:szCs w:val="18"/>
        </w:rPr>
        <w:t>ork</w:t>
      </w:r>
    </w:p>
    <w:p w14:paraId="736ED2D2" w14:textId="77777777" w:rsidR="004E468F" w:rsidRPr="00976CDC" w:rsidRDefault="004E468F">
      <w:pPr>
        <w:spacing w:before="6" w:line="160" w:lineRule="exact"/>
        <w:rPr>
          <w:rFonts w:asciiTheme="majorHAnsi" w:hAnsiTheme="majorHAnsi"/>
          <w:sz w:val="16"/>
          <w:szCs w:val="16"/>
        </w:rPr>
      </w:pPr>
    </w:p>
    <w:p w14:paraId="7D9AA54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0C31FF5" w14:textId="77777777" w:rsidR="004E468F" w:rsidRPr="00976CDC" w:rsidRDefault="00766DE0">
      <w:pPr>
        <w:ind w:left="175"/>
        <w:rPr>
          <w:rFonts w:asciiTheme="majorHAnsi" w:eastAsia="Arial" w:hAnsiTheme="majorHAnsi" w:cs="Arial"/>
          <w:sz w:val="18"/>
          <w:szCs w:val="18"/>
        </w:rPr>
      </w:pPr>
      <w:r w:rsidRPr="00976CDC">
        <w:rPr>
          <w:rFonts w:asciiTheme="majorHAnsi" w:hAnsiTheme="majorHAnsi"/>
        </w:rPr>
        <w:pict w14:anchorId="3F74679E">
          <v:group id="_x0000_s1039" style="position:absolute;left:0;text-align:left;margin-left:36.1pt;margin-top:-29.9pt;width:539.45pt;height:80.5pt;z-index:-2824;mso-position-horizontal-relative:page" coordorigin="723,-598" coordsize="10789,1610">
            <v:shape id="_x0000_s1065" style="position:absolute;left:730;top:-590;width:1318;height:0" coordorigin="730,-590" coordsize="1318,0" path="m730,-590r1318,e" filled="f" strokecolor="#363435">
              <v:path arrowok="t"/>
            </v:shape>
            <v:shape id="_x0000_s1064" style="position:absolute;left:738;top:-583;width:0;height:558" coordorigin="738,-583" coordsize="0,558" path="m738,-25r,-558e" filled="f" strokecolor="#363435">
              <v:path arrowok="t"/>
            </v:shape>
            <v:shape id="_x0000_s1063" style="position:absolute;left:2048;top:-590;width:3487;height:0" coordorigin="2048,-590" coordsize="3487,0" path="m2048,-590r3487,e" filled="f" strokecolor="#363435">
              <v:path arrowok="t"/>
            </v:shape>
            <v:shape id="_x0000_s1062" style="position:absolute;left:5535;top:-590;width:1893;height:0" coordorigin="5535,-590" coordsize="1893,0" path="m5535,-590r1893,e" filled="f" strokecolor="#363435">
              <v:path arrowok="t"/>
            </v:shape>
            <v:shape id="_x0000_s1061" style="position:absolute;left:7428;top:-590;width:1995;height:0" coordorigin="7428,-590" coordsize="1995,0" path="m7428,-590r1995,e" filled="f" strokecolor="#363435">
              <v:path arrowok="t"/>
            </v:shape>
            <v:shape id="_x0000_s1060" style="position:absolute;left:9423;top:-590;width:2081;height:0" coordorigin="9423,-590" coordsize="2081,0" path="m9423,-590r2081,e" filled="f" strokecolor="#363435">
              <v:path arrowok="t"/>
            </v:shape>
            <v:shape id="_x0000_s1059" style="position:absolute;left:11496;top:-583;width:0;height:558" coordorigin="11496,-583" coordsize="0,558" path="m11496,-25r,-558e" filled="f" strokecolor="#363435">
              <v:path arrowok="t"/>
            </v:shape>
            <v:shape id="_x0000_s1058" style="position:absolute;left:730;top:-17;width:1318;height:0" coordorigin="730,-17" coordsize="1318,0" path="m730,-17r1318,e" filled="f" strokecolor="#363435">
              <v:path arrowok="t"/>
            </v:shape>
            <v:shape id="_x0000_s1057" style="position:absolute;left:738;top:-10;width:0;height:478" coordorigin="738,-10" coordsize="0,478" path="m738,468r,-478e" filled="f" strokecolor="#363435">
              <v:path arrowok="t"/>
            </v:shape>
            <v:shape id="_x0000_s1056" style="position:absolute;left:2048;top:-17;width:3487;height:0" coordorigin="2048,-17" coordsize="3487,0" path="m2048,-17r3487,e" filled="f" strokecolor="#363435">
              <v:path arrowok="t"/>
            </v:shape>
            <v:shape id="_x0000_s1055" style="position:absolute;left:5535;top:-17;width:1893;height:0" coordorigin="5535,-17" coordsize="1893,0" path="m5535,-17r1893,e" filled="f" strokecolor="#363435">
              <v:path arrowok="t"/>
            </v:shape>
            <v:shape id="_x0000_s1054" style="position:absolute;left:7428;top:-17;width:1995;height:0" coordorigin="7428,-17" coordsize="1995,0" path="m7428,-17r1995,e" filled="f" strokecolor="#363435">
              <v:path arrowok="t"/>
            </v:shape>
            <v:shape id="_x0000_s1053" style="position:absolute;left:9423;top:-17;width:2081;height:0" coordorigin="9423,-17" coordsize="2081,0" path="m9423,-17r2081,e" filled="f" strokecolor="#363435">
              <v:path arrowok="t"/>
            </v:shape>
            <v:shape id="_x0000_s1052" style="position:absolute;left:11496;top:-10;width:0;height:478" coordorigin="11496,-10" coordsize="0,478" path="m11496,468r,-478e" filled="f" strokecolor="#363435">
              <v:path arrowok="t"/>
            </v:shape>
            <v:shape id="_x0000_s1051" style="position:absolute;left:730;top:476;width:1318;height:0" coordorigin="730,476" coordsize="1318,0" path="m730,476r1318,e" filled="f" strokecolor="#363435">
              <v:path arrowok="t"/>
            </v:shape>
            <v:shape id="_x0000_s1050" style="position:absolute;left:738;top:483;width:0;height:514" coordorigin="738,483" coordsize="0,514" path="m738,997r,-514e" filled="f" strokecolor="#363435">
              <v:path arrowok="t"/>
            </v:shape>
            <v:shape id="_x0000_s1049" style="position:absolute;left:2048;top:476;width:3487;height:0" coordorigin="2048,476" coordsize="3487,0" path="m2048,476r3487,e" filled="f" strokecolor="#363435">
              <v:path arrowok="t"/>
            </v:shape>
            <v:shape id="_x0000_s1048" style="position:absolute;left:5535;top:476;width:1893;height:0" coordorigin="5535,476" coordsize="1893,0" path="m5535,476r1893,e" filled="f" strokecolor="#363435">
              <v:path arrowok="t"/>
            </v:shape>
            <v:shape id="_x0000_s1047" style="position:absolute;left:7428;top:476;width:1995;height:0" coordorigin="7428,476" coordsize="1995,0" path="m7428,476r1995,e" filled="f" strokecolor="#363435">
              <v:path arrowok="t"/>
            </v:shape>
            <v:shape id="_x0000_s1046" style="position:absolute;left:9423;top:476;width:2081;height:0" coordorigin="9423,476" coordsize="2081,0" path="m9423,476r2081,e" filled="f" strokecolor="#363435">
              <v:path arrowok="t"/>
            </v:shape>
            <v:shape id="_x0000_s1045" style="position:absolute;left:11496;top:483;width:0;height:514" coordorigin="11496,483" coordsize="0,514" path="m11496,997r,-514e" filled="f" strokecolor="#363435">
              <v:path arrowok="t"/>
            </v:shape>
            <v:shape id="_x0000_s1044" style="position:absolute;left:730;top:1005;width:1318;height:0" coordorigin="730,1005" coordsize="1318,0" path="m730,1005r1318,e" filled="f" strokecolor="#363435">
              <v:path arrowok="t"/>
            </v:shape>
            <v:shape id="_x0000_s1043" style="position:absolute;left:2048;top:1005;width:3487;height:0" coordorigin="2048,1005" coordsize="3487,0" path="m2048,1005r3487,e" filled="f" strokecolor="#363435">
              <v:path arrowok="t"/>
            </v:shape>
            <v:shape id="_x0000_s1042" style="position:absolute;left:5535;top:1005;width:1893;height:0" coordorigin="5535,1005" coordsize="1893,0" path="m5535,1005r1893,e" filled="f" strokecolor="#363435">
              <v:path arrowok="t"/>
            </v:shape>
            <v:shape id="_x0000_s1041" style="position:absolute;left:7428;top:1005;width:1995;height:0" coordorigin="7428,1005" coordsize="1995,0" path="m7428,1005r1995,e" filled="f" strokecolor="#363435">
              <v:path arrowok="t"/>
            </v:shape>
            <v:shape id="_x0000_s1040" style="position:absolute;left:9423;top:1005;width:2081;height:0" coordorigin="9423,1005" coordsize="2081,0" path="m9423,1005r2081,e" filled="f" strokecolor="#363435">
              <v:path arrowok="t"/>
            </v:shape>
            <w10:wrap anchorx="page"/>
          </v:group>
        </w:pict>
      </w: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 xml:space="preserve">Special </w:t>
      </w:r>
      <w:r w:rsidRPr="00976CDC">
        <w:rPr>
          <w:rFonts w:asciiTheme="majorHAnsi" w:eastAsia="Arial" w:hAnsiTheme="majorHAnsi" w:cs="Arial"/>
          <w:color w:val="363435"/>
          <w:spacing w:val="-17"/>
          <w:sz w:val="18"/>
          <w:szCs w:val="18"/>
        </w:rPr>
        <w:t>T</w:t>
      </w: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raining</w:t>
      </w:r>
    </w:p>
    <w:p w14:paraId="48ADD664" w14:textId="77777777" w:rsidR="004E468F" w:rsidRPr="00976CDC" w:rsidRDefault="004E468F">
      <w:pPr>
        <w:spacing w:before="6" w:line="280" w:lineRule="exact"/>
        <w:rPr>
          <w:rFonts w:asciiTheme="majorHAnsi" w:hAnsiTheme="majorHAnsi"/>
          <w:sz w:val="28"/>
          <w:szCs w:val="28"/>
        </w:rPr>
      </w:pPr>
    </w:p>
    <w:p w14:paraId="500692BE" w14:textId="77777777" w:rsidR="004E468F" w:rsidRPr="00976CDC" w:rsidRDefault="00766DE0">
      <w:pPr>
        <w:ind w:left="175"/>
        <w:rPr>
          <w:rFonts w:asciiTheme="majorHAnsi" w:eastAsia="Arial" w:hAnsiTheme="majorHAnsi" w:cs="Arial"/>
          <w:sz w:val="18"/>
          <w:szCs w:val="18"/>
        </w:rPr>
        <w:sectPr w:rsidR="004E468F" w:rsidRPr="00976CDC">
          <w:type w:val="continuous"/>
          <w:pgSz w:w="12240" w:h="15840"/>
          <w:pgMar w:top="1480" w:right="580" w:bottom="280" w:left="620" w:header="720" w:footer="720" w:gutter="0"/>
          <w:cols w:space="720"/>
        </w:sectPr>
      </w:pP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Special Skills</w:t>
      </w:r>
    </w:p>
    <w:p w14:paraId="273869C1" w14:textId="77777777" w:rsidR="004E468F" w:rsidRPr="00976CDC" w:rsidRDefault="00766DE0">
      <w:pPr>
        <w:spacing w:before="70"/>
        <w:ind w:left="195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b/>
          <w:color w:val="363435"/>
          <w:sz w:val="22"/>
          <w:szCs w:val="22"/>
        </w:rPr>
        <w:lastRenderedPageBreak/>
        <w:t>FORMER EMPLOYERS</w:t>
      </w:r>
    </w:p>
    <w:p w14:paraId="3A3DC5B7" w14:textId="77777777" w:rsidR="004E468F" w:rsidRPr="00976CDC" w:rsidRDefault="00766DE0">
      <w:pPr>
        <w:ind w:left="195"/>
        <w:rPr>
          <w:rFonts w:asciiTheme="majorHAnsi" w:eastAsia="Arial" w:hAnsiTheme="majorHAnsi" w:cs="Arial"/>
          <w:sz w:val="18"/>
          <w:szCs w:val="18"/>
        </w:rPr>
      </w:pP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LIST</w:t>
      </w:r>
      <w:r w:rsidRPr="00976CDC">
        <w:rPr>
          <w:rFonts w:asciiTheme="majorHAnsi" w:eastAsia="Arial" w:hAnsiTheme="majorHAnsi" w:cs="Arial"/>
          <w:color w:val="363435"/>
          <w:spacing w:val="-15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BELOW</w:t>
      </w:r>
      <w:r w:rsidRPr="00976CDC">
        <w:rPr>
          <w:rFonts w:asciiTheme="majorHAnsi" w:eastAsia="Arial" w:hAnsiTheme="majorHAnsi" w:cs="Arial"/>
          <w:color w:val="363435"/>
          <w:spacing w:val="-13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LAST</w:t>
      </w:r>
      <w:r w:rsidRPr="00976CDC">
        <w:rPr>
          <w:rFonts w:asciiTheme="majorHAnsi" w:eastAsia="Arial" w:hAnsiTheme="majorHAnsi" w:cs="Arial"/>
          <w:color w:val="363435"/>
          <w:spacing w:val="-13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5"/>
          <w:sz w:val="18"/>
          <w:szCs w:val="18"/>
        </w:rPr>
        <w:t>THREE</w:t>
      </w:r>
      <w:r w:rsidRPr="00976CDC">
        <w:rPr>
          <w:rFonts w:asciiTheme="majorHAnsi" w:eastAsia="Arial" w:hAnsiTheme="majorHAnsi" w:cs="Arial"/>
          <w:color w:val="363435"/>
          <w:spacing w:val="-4"/>
          <w:w w:val="95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5"/>
          <w:sz w:val="18"/>
          <w:szCs w:val="18"/>
        </w:rPr>
        <w:t>EMPLOYERS,</w:t>
      </w:r>
      <w:r w:rsidRPr="00976CDC">
        <w:rPr>
          <w:rFonts w:asciiTheme="majorHAnsi" w:eastAsia="Arial" w:hAnsiTheme="majorHAnsi" w:cs="Arial"/>
          <w:color w:val="363435"/>
          <w:spacing w:val="26"/>
          <w:w w:val="95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5"/>
          <w:sz w:val="18"/>
          <w:szCs w:val="18"/>
        </w:rPr>
        <w:t>S</w:t>
      </w:r>
      <w:r w:rsidRPr="00976CDC">
        <w:rPr>
          <w:rFonts w:asciiTheme="majorHAnsi" w:eastAsia="Arial" w:hAnsiTheme="majorHAnsi" w:cs="Arial"/>
          <w:color w:val="363435"/>
          <w:spacing w:val="-16"/>
          <w:w w:val="95"/>
          <w:sz w:val="18"/>
          <w:szCs w:val="18"/>
        </w:rPr>
        <w:t>T</w:t>
      </w:r>
      <w:r w:rsidRPr="00976CDC">
        <w:rPr>
          <w:rFonts w:asciiTheme="majorHAnsi" w:eastAsia="Arial" w:hAnsiTheme="majorHAnsi" w:cs="Arial"/>
          <w:color w:val="363435"/>
          <w:w w:val="95"/>
          <w:sz w:val="18"/>
          <w:szCs w:val="18"/>
        </w:rPr>
        <w:t>A</w:t>
      </w:r>
      <w:r w:rsidRPr="00976CDC">
        <w:rPr>
          <w:rFonts w:asciiTheme="majorHAnsi" w:eastAsia="Arial" w:hAnsiTheme="majorHAnsi" w:cs="Arial"/>
          <w:color w:val="363435"/>
          <w:spacing w:val="-3"/>
          <w:w w:val="95"/>
          <w:sz w:val="18"/>
          <w:szCs w:val="18"/>
        </w:rPr>
        <w:t>R</w:t>
      </w:r>
      <w:r w:rsidRPr="00976CDC">
        <w:rPr>
          <w:rFonts w:asciiTheme="majorHAnsi" w:eastAsia="Arial" w:hAnsiTheme="majorHAnsi" w:cs="Arial"/>
          <w:color w:val="363435"/>
          <w:w w:val="95"/>
          <w:sz w:val="18"/>
          <w:szCs w:val="18"/>
        </w:rPr>
        <w:t>TING</w:t>
      </w:r>
      <w:r w:rsidRPr="00976CDC">
        <w:rPr>
          <w:rFonts w:asciiTheme="majorHAnsi" w:eastAsia="Arial" w:hAnsiTheme="majorHAnsi" w:cs="Arial"/>
          <w:color w:val="363435"/>
          <w:spacing w:val="8"/>
          <w:w w:val="95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WITH</w:t>
      </w:r>
      <w:r w:rsidRPr="00976CDC">
        <w:rPr>
          <w:rFonts w:asciiTheme="majorHAnsi" w:eastAsia="Arial" w:hAnsiTheme="majorHAnsi" w:cs="Arial"/>
          <w:color w:val="363435"/>
          <w:spacing w:val="-14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8"/>
          <w:szCs w:val="18"/>
        </w:rPr>
        <w:t>THE</w:t>
      </w:r>
      <w:r w:rsidRPr="00976CDC">
        <w:rPr>
          <w:rFonts w:asciiTheme="majorHAnsi" w:eastAsia="Arial" w:hAnsiTheme="majorHAnsi" w:cs="Arial"/>
          <w:color w:val="363435"/>
          <w:spacing w:val="-18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18"/>
          <w:szCs w:val="18"/>
        </w:rPr>
        <w:t>MOST</w:t>
      </w:r>
      <w:r w:rsidRPr="00976CDC">
        <w:rPr>
          <w:rFonts w:asciiTheme="majorHAnsi" w:eastAsia="Arial" w:hAnsiTheme="majorHAnsi" w:cs="Arial"/>
          <w:b/>
          <w:color w:val="363435"/>
          <w:spacing w:val="10"/>
          <w:sz w:val="18"/>
          <w:szCs w:val="1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18"/>
          <w:szCs w:val="18"/>
        </w:rPr>
        <w:t>RECEN</w:t>
      </w:r>
      <w:r w:rsidRPr="00976CDC">
        <w:rPr>
          <w:rFonts w:asciiTheme="majorHAnsi" w:eastAsia="Arial" w:hAnsiTheme="majorHAnsi" w:cs="Arial"/>
          <w:b/>
          <w:color w:val="363435"/>
          <w:spacing w:val="-20"/>
          <w:sz w:val="18"/>
          <w:szCs w:val="18"/>
        </w:rPr>
        <w:t>T</w:t>
      </w:r>
      <w:r w:rsidRPr="00976CDC">
        <w:rPr>
          <w:rFonts w:asciiTheme="majorHAnsi" w:eastAsia="Arial" w:hAnsiTheme="majorHAnsi" w:cs="Arial"/>
          <w:b/>
          <w:color w:val="363435"/>
          <w:sz w:val="18"/>
          <w:szCs w:val="18"/>
        </w:rPr>
        <w:t>.</w:t>
      </w:r>
    </w:p>
    <w:p w14:paraId="6ED6C496" w14:textId="77777777" w:rsidR="004E468F" w:rsidRPr="00976CDC" w:rsidRDefault="004E468F">
      <w:pPr>
        <w:spacing w:before="8" w:line="140" w:lineRule="exact"/>
        <w:rPr>
          <w:rFonts w:asciiTheme="majorHAnsi" w:hAnsiTheme="majorHAnsi"/>
          <w:sz w:val="15"/>
          <w:szCs w:val="15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2459"/>
        <w:gridCol w:w="2737"/>
        <w:gridCol w:w="791"/>
        <w:gridCol w:w="932"/>
        <w:gridCol w:w="1203"/>
      </w:tblGrid>
      <w:tr w:rsidR="004E468F" w:rsidRPr="00976CDC" w14:paraId="08E5BD98" w14:textId="77777777">
        <w:trPr>
          <w:trHeight w:hRule="exact" w:val="520"/>
        </w:trPr>
        <w:tc>
          <w:tcPr>
            <w:tcW w:w="10780" w:type="dxa"/>
            <w:gridSpan w:val="6"/>
            <w:tcBorders>
              <w:top w:val="single" w:sz="6" w:space="0" w:color="363435"/>
              <w:left w:val="single" w:sz="8" w:space="0" w:color="363435"/>
              <w:bottom w:val="single" w:sz="6" w:space="0" w:color="363435"/>
              <w:right w:val="single" w:sz="8" w:space="0" w:color="363435"/>
            </w:tcBorders>
          </w:tcPr>
          <w:p w14:paraId="404096CB" w14:textId="77777777" w:rsidR="004E468F" w:rsidRPr="00976CDC" w:rsidRDefault="00766DE0">
            <w:pPr>
              <w:spacing w:line="200" w:lineRule="exact"/>
              <w:ind w:left="33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Name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of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esent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or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Last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Employer</w:t>
            </w:r>
          </w:p>
        </w:tc>
      </w:tr>
      <w:tr w:rsidR="004E468F" w:rsidRPr="00976CDC" w14:paraId="29F9B040" w14:textId="77777777">
        <w:trPr>
          <w:trHeight w:hRule="exact" w:val="520"/>
        </w:trPr>
        <w:tc>
          <w:tcPr>
            <w:tcW w:w="5118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0A72D82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Add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w w:val="102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98"/>
                <w:sz w:val="18"/>
                <w:szCs w:val="18"/>
              </w:rPr>
              <w:t>ess</w:t>
            </w:r>
          </w:p>
        </w:tc>
        <w:tc>
          <w:tcPr>
            <w:tcW w:w="3528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889C465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City</w:t>
            </w:r>
          </w:p>
        </w:tc>
        <w:tc>
          <w:tcPr>
            <w:tcW w:w="93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8402D62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State</w:t>
            </w:r>
          </w:p>
        </w:tc>
        <w:tc>
          <w:tcPr>
            <w:tcW w:w="120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119E883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Zip</w:t>
            </w:r>
          </w:p>
        </w:tc>
      </w:tr>
      <w:tr w:rsidR="004E468F" w:rsidRPr="00976CDC" w14:paraId="36C99EE9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AEB45BD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Starting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Date</w:t>
            </w:r>
          </w:p>
        </w:tc>
        <w:tc>
          <w:tcPr>
            <w:tcW w:w="24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EDF503B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Leaving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Date</w:t>
            </w:r>
          </w:p>
        </w:tc>
        <w:tc>
          <w:tcPr>
            <w:tcW w:w="5662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815C8EB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Job</w:t>
            </w:r>
            <w:r w:rsidRPr="00976CDC">
              <w:rPr>
                <w:rFonts w:asciiTheme="majorHAnsi" w:eastAsia="Arial" w:hAnsiTheme="majorHAnsi" w:cs="Arial"/>
                <w:color w:val="363435"/>
                <w:spacing w:val="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Title</w:t>
            </w:r>
          </w:p>
        </w:tc>
      </w:tr>
      <w:tr w:rsidR="004E468F" w:rsidRPr="00976CDC" w14:paraId="3FC7B302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FE22BAE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10"/>
                <w:sz w:val="18"/>
                <w:szCs w:val="18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eekly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Starting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Salary</w:t>
            </w:r>
          </w:p>
        </w:tc>
        <w:tc>
          <w:tcPr>
            <w:tcW w:w="24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2B2A6A6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10"/>
                <w:sz w:val="18"/>
                <w:szCs w:val="18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eekly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Final</w:t>
            </w:r>
            <w:r w:rsidRPr="00976CDC">
              <w:rPr>
                <w:rFonts w:asciiTheme="majorHAnsi" w:eastAsia="Arial" w:hAnsiTheme="majorHAnsi" w:cs="Arial"/>
                <w:color w:val="363435"/>
                <w:spacing w:val="-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Salary</w:t>
            </w:r>
          </w:p>
        </w:tc>
        <w:tc>
          <w:tcPr>
            <w:tcW w:w="5662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AB012A3" w14:textId="77777777" w:rsidR="004E468F" w:rsidRPr="00976CDC" w:rsidRDefault="00766DE0">
            <w:pPr>
              <w:spacing w:line="24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May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we</w:t>
            </w:r>
            <w:r w:rsidRPr="00976CDC">
              <w:rPr>
                <w:rFonts w:asciiTheme="majorHAnsi" w:eastAsia="Arial" w:hAnsiTheme="majorHAnsi" w:cs="Arial"/>
                <w:color w:val="363435"/>
                <w:spacing w:val="2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contact</w:t>
            </w:r>
            <w:r w:rsidRPr="00976CDC">
              <w:rPr>
                <w:rFonts w:asciiTheme="majorHAnsi" w:eastAsia="Arial" w:hAnsiTheme="majorHAnsi" w:cs="Arial"/>
                <w:color w:val="363435"/>
                <w:spacing w:val="2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 xml:space="preserve">your supervisor?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YES</w:t>
            </w:r>
            <w:r w:rsidRPr="00976CDC">
              <w:rPr>
                <w:rFonts w:asciiTheme="majorHAnsi" w:eastAsia="Arial" w:hAnsiTheme="majorHAnsi" w:cs="Arial"/>
                <w:color w:val="363435"/>
                <w:spacing w:val="4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NO</w:t>
            </w:r>
          </w:p>
        </w:tc>
      </w:tr>
      <w:tr w:rsidR="004E468F" w:rsidRPr="00976CDC" w14:paraId="2E61423D" w14:textId="77777777">
        <w:trPr>
          <w:trHeight w:hRule="exact" w:val="520"/>
        </w:trPr>
        <w:tc>
          <w:tcPr>
            <w:tcW w:w="5118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B2B2B9D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Name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of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Supervisor</w:t>
            </w:r>
          </w:p>
        </w:tc>
        <w:tc>
          <w:tcPr>
            <w:tcW w:w="2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23528B5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Title</w:t>
            </w:r>
          </w:p>
        </w:tc>
        <w:tc>
          <w:tcPr>
            <w:tcW w:w="2926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C679F90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Phone</w:t>
            </w:r>
          </w:p>
        </w:tc>
      </w:tr>
      <w:tr w:rsidR="004E468F" w:rsidRPr="00976CDC" w14:paraId="27401E70" w14:textId="77777777">
        <w:trPr>
          <w:trHeight w:hRule="exact" w:val="520"/>
        </w:trPr>
        <w:tc>
          <w:tcPr>
            <w:tcW w:w="1078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436D96D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Description</w:t>
            </w:r>
            <w:r w:rsidRPr="00976CDC">
              <w:rPr>
                <w:rFonts w:asciiTheme="majorHAnsi" w:eastAsia="Arial" w:hAnsiTheme="majorHAnsi" w:cs="Arial"/>
                <w:color w:val="363435"/>
                <w:spacing w:val="9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of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pacing w:val="-10"/>
                <w:w w:val="98"/>
                <w:sz w:val="18"/>
                <w:szCs w:val="18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ork</w:t>
            </w:r>
          </w:p>
        </w:tc>
      </w:tr>
      <w:tr w:rsidR="004E468F" w:rsidRPr="00976CDC" w14:paraId="636040DF" w14:textId="77777777">
        <w:trPr>
          <w:trHeight w:hRule="exact" w:val="520"/>
        </w:trPr>
        <w:tc>
          <w:tcPr>
            <w:tcW w:w="1078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1DC817B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2F64EB2E" w14:textId="77777777">
        <w:trPr>
          <w:trHeight w:hRule="exact" w:val="520"/>
        </w:trPr>
        <w:tc>
          <w:tcPr>
            <w:tcW w:w="1078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EA58825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Reason</w:t>
            </w:r>
            <w:r w:rsidRPr="00976CDC">
              <w:rPr>
                <w:rFonts w:asciiTheme="majorHAnsi" w:eastAsia="Arial" w:hAnsiTheme="majorHAnsi" w:cs="Arial"/>
                <w:color w:val="363435"/>
                <w:spacing w:val="-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for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Leaving</w:t>
            </w:r>
          </w:p>
        </w:tc>
      </w:tr>
    </w:tbl>
    <w:p w14:paraId="4D9F0160" w14:textId="77777777" w:rsidR="004E468F" w:rsidRPr="00976CDC" w:rsidRDefault="004E468F">
      <w:pPr>
        <w:spacing w:before="2" w:line="140" w:lineRule="exact"/>
        <w:rPr>
          <w:rFonts w:asciiTheme="majorHAnsi" w:hAnsiTheme="majorHAnsi"/>
          <w:sz w:val="15"/>
          <w:szCs w:val="15"/>
        </w:rPr>
      </w:pPr>
    </w:p>
    <w:p w14:paraId="6804AC85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2659"/>
        <w:gridCol w:w="2737"/>
        <w:gridCol w:w="791"/>
        <w:gridCol w:w="932"/>
        <w:gridCol w:w="1014"/>
      </w:tblGrid>
      <w:tr w:rsidR="004E468F" w:rsidRPr="00976CDC" w14:paraId="48802B1D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8" w:space="0" w:color="363435"/>
              <w:bottom w:val="single" w:sz="6" w:space="0" w:color="363435"/>
              <w:right w:val="single" w:sz="8" w:space="0" w:color="363435"/>
            </w:tcBorders>
          </w:tcPr>
          <w:p w14:paraId="165B52B2" w14:textId="77777777" w:rsidR="004E468F" w:rsidRPr="00976CDC" w:rsidRDefault="00766DE0">
            <w:pPr>
              <w:spacing w:line="200" w:lineRule="exact"/>
              <w:ind w:left="33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Name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of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esent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or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Last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Employer</w:t>
            </w:r>
          </w:p>
        </w:tc>
      </w:tr>
      <w:tr w:rsidR="004E468F" w:rsidRPr="00976CDC" w14:paraId="6D2BA20C" w14:textId="77777777">
        <w:trPr>
          <w:trHeight w:hRule="exact" w:val="520"/>
        </w:trPr>
        <w:tc>
          <w:tcPr>
            <w:tcW w:w="5317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802D711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Add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w w:val="102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98"/>
                <w:sz w:val="18"/>
                <w:szCs w:val="18"/>
              </w:rPr>
              <w:t>ess</w:t>
            </w:r>
          </w:p>
        </w:tc>
        <w:tc>
          <w:tcPr>
            <w:tcW w:w="3528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00197B8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City</w:t>
            </w:r>
          </w:p>
        </w:tc>
        <w:tc>
          <w:tcPr>
            <w:tcW w:w="93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8264116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State</w:t>
            </w:r>
          </w:p>
        </w:tc>
        <w:tc>
          <w:tcPr>
            <w:tcW w:w="101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E9BE1A0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Zip</w:t>
            </w:r>
          </w:p>
        </w:tc>
      </w:tr>
      <w:tr w:rsidR="004E468F" w:rsidRPr="00976CDC" w14:paraId="636B9393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DF487FE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Starting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Date</w:t>
            </w:r>
          </w:p>
        </w:tc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911E8D2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Leaving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Date</w:t>
            </w:r>
          </w:p>
        </w:tc>
        <w:tc>
          <w:tcPr>
            <w:tcW w:w="5473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F1DC06A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Job</w:t>
            </w:r>
            <w:r w:rsidRPr="00976CDC">
              <w:rPr>
                <w:rFonts w:asciiTheme="majorHAnsi" w:eastAsia="Arial" w:hAnsiTheme="majorHAnsi" w:cs="Arial"/>
                <w:color w:val="363435"/>
                <w:spacing w:val="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Title</w:t>
            </w:r>
          </w:p>
        </w:tc>
      </w:tr>
      <w:tr w:rsidR="004E468F" w:rsidRPr="00976CDC" w14:paraId="23CDBEF4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1094BFD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10"/>
                <w:sz w:val="18"/>
                <w:szCs w:val="18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eekly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Starting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Salary</w:t>
            </w:r>
          </w:p>
        </w:tc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CB4FDBB" w14:textId="77777777" w:rsidR="004E468F" w:rsidRPr="00976CDC" w:rsidRDefault="00766DE0">
            <w:pPr>
              <w:spacing w:line="200" w:lineRule="exact"/>
              <w:ind w:left="35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10"/>
                <w:sz w:val="18"/>
                <w:szCs w:val="18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eekly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Final</w:t>
            </w:r>
            <w:r w:rsidRPr="00976CDC">
              <w:rPr>
                <w:rFonts w:asciiTheme="majorHAnsi" w:eastAsia="Arial" w:hAnsiTheme="majorHAnsi" w:cs="Arial"/>
                <w:color w:val="363435"/>
                <w:spacing w:val="-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Salary</w:t>
            </w:r>
          </w:p>
        </w:tc>
        <w:tc>
          <w:tcPr>
            <w:tcW w:w="5473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676BA16" w14:textId="77777777" w:rsidR="004E468F" w:rsidRPr="00976CDC" w:rsidRDefault="00766DE0">
            <w:pPr>
              <w:spacing w:line="240" w:lineRule="exact"/>
              <w:ind w:left="35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May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we</w:t>
            </w:r>
            <w:r w:rsidRPr="00976CDC">
              <w:rPr>
                <w:rFonts w:asciiTheme="majorHAnsi" w:eastAsia="Arial" w:hAnsiTheme="majorHAnsi" w:cs="Arial"/>
                <w:color w:val="363435"/>
                <w:spacing w:val="2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contact</w:t>
            </w:r>
            <w:r w:rsidRPr="00976CDC">
              <w:rPr>
                <w:rFonts w:asciiTheme="majorHAnsi" w:eastAsia="Arial" w:hAnsiTheme="majorHAnsi" w:cs="Arial"/>
                <w:color w:val="363435"/>
                <w:spacing w:val="2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 xml:space="preserve">your supervisor?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YES</w:t>
            </w:r>
            <w:r w:rsidRPr="00976CDC">
              <w:rPr>
                <w:rFonts w:asciiTheme="majorHAnsi" w:eastAsia="Arial" w:hAnsiTheme="majorHAnsi" w:cs="Arial"/>
                <w:color w:val="363435"/>
                <w:spacing w:val="4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NO</w:t>
            </w:r>
          </w:p>
        </w:tc>
      </w:tr>
      <w:tr w:rsidR="004E468F" w:rsidRPr="00976CDC" w14:paraId="730E02A5" w14:textId="77777777">
        <w:trPr>
          <w:trHeight w:hRule="exact" w:val="520"/>
        </w:trPr>
        <w:tc>
          <w:tcPr>
            <w:tcW w:w="5317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7234BC4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Name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of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Supervisor</w:t>
            </w:r>
          </w:p>
        </w:tc>
        <w:tc>
          <w:tcPr>
            <w:tcW w:w="2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01E6FBA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Title</w:t>
            </w:r>
          </w:p>
        </w:tc>
        <w:tc>
          <w:tcPr>
            <w:tcW w:w="2737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AB0FE05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Phone</w:t>
            </w:r>
          </w:p>
        </w:tc>
      </w:tr>
      <w:tr w:rsidR="004E468F" w:rsidRPr="00976CDC" w14:paraId="3AA91A89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7B886574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Description</w:t>
            </w:r>
            <w:r w:rsidRPr="00976CDC">
              <w:rPr>
                <w:rFonts w:asciiTheme="majorHAnsi" w:eastAsia="Arial" w:hAnsiTheme="majorHAnsi" w:cs="Arial"/>
                <w:color w:val="363435"/>
                <w:spacing w:val="9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of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pacing w:val="-10"/>
                <w:w w:val="98"/>
                <w:sz w:val="18"/>
                <w:szCs w:val="18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ork</w:t>
            </w:r>
          </w:p>
        </w:tc>
      </w:tr>
      <w:tr w:rsidR="004E468F" w:rsidRPr="00976CDC" w14:paraId="38EF4A58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46BDC4E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61C2952B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F03D9AD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Reason</w:t>
            </w:r>
            <w:r w:rsidRPr="00976CDC">
              <w:rPr>
                <w:rFonts w:asciiTheme="majorHAnsi" w:eastAsia="Arial" w:hAnsiTheme="majorHAnsi" w:cs="Arial"/>
                <w:color w:val="363435"/>
                <w:spacing w:val="-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for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Leaving</w:t>
            </w:r>
          </w:p>
        </w:tc>
      </w:tr>
    </w:tbl>
    <w:p w14:paraId="00E16BDD" w14:textId="77777777" w:rsidR="004E468F" w:rsidRPr="00976CDC" w:rsidRDefault="004E468F">
      <w:pPr>
        <w:spacing w:before="1" w:line="140" w:lineRule="exact"/>
        <w:rPr>
          <w:rFonts w:asciiTheme="majorHAnsi" w:hAnsiTheme="majorHAnsi"/>
          <w:sz w:val="14"/>
          <w:szCs w:val="14"/>
        </w:rPr>
      </w:pPr>
    </w:p>
    <w:p w14:paraId="62F3BD9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9"/>
        <w:gridCol w:w="2659"/>
        <w:gridCol w:w="2737"/>
        <w:gridCol w:w="791"/>
        <w:gridCol w:w="932"/>
        <w:gridCol w:w="1014"/>
      </w:tblGrid>
      <w:tr w:rsidR="004E468F" w:rsidRPr="00976CDC" w14:paraId="4A3013BF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8" w:space="0" w:color="363435"/>
              <w:bottom w:val="single" w:sz="6" w:space="0" w:color="363435"/>
              <w:right w:val="single" w:sz="8" w:space="0" w:color="363435"/>
            </w:tcBorders>
          </w:tcPr>
          <w:p w14:paraId="3BBC8466" w14:textId="77777777" w:rsidR="004E468F" w:rsidRPr="00976CDC" w:rsidRDefault="00766DE0">
            <w:pPr>
              <w:spacing w:line="200" w:lineRule="exact"/>
              <w:ind w:left="33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Name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of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esent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or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Last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Employer</w:t>
            </w:r>
          </w:p>
        </w:tc>
      </w:tr>
      <w:tr w:rsidR="004E468F" w:rsidRPr="00976CDC" w14:paraId="30905904" w14:textId="77777777">
        <w:trPr>
          <w:trHeight w:hRule="exact" w:val="520"/>
        </w:trPr>
        <w:tc>
          <w:tcPr>
            <w:tcW w:w="5317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172664C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Add</w:t>
            </w:r>
            <w:r w:rsidRPr="00976CDC">
              <w:rPr>
                <w:rFonts w:asciiTheme="majorHAnsi" w:eastAsia="Arial" w:hAnsiTheme="majorHAnsi" w:cs="Arial"/>
                <w:color w:val="363435"/>
                <w:spacing w:val="-3"/>
                <w:w w:val="102"/>
                <w:sz w:val="18"/>
                <w:szCs w:val="18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98"/>
                <w:sz w:val="18"/>
                <w:szCs w:val="18"/>
              </w:rPr>
              <w:t>ess</w:t>
            </w:r>
          </w:p>
        </w:tc>
        <w:tc>
          <w:tcPr>
            <w:tcW w:w="3528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CCB3845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City</w:t>
            </w:r>
          </w:p>
        </w:tc>
        <w:tc>
          <w:tcPr>
            <w:tcW w:w="932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B3A6D8E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State</w:t>
            </w:r>
          </w:p>
        </w:tc>
        <w:tc>
          <w:tcPr>
            <w:tcW w:w="1013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B89CD28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Zip</w:t>
            </w:r>
          </w:p>
        </w:tc>
      </w:tr>
      <w:tr w:rsidR="004E468F" w:rsidRPr="00976CDC" w14:paraId="3E59C5E5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CB3ADFE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Starting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Date</w:t>
            </w:r>
          </w:p>
        </w:tc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426C451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Leaving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Date</w:t>
            </w:r>
          </w:p>
        </w:tc>
        <w:tc>
          <w:tcPr>
            <w:tcW w:w="5473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E45FF23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Job</w:t>
            </w:r>
            <w:r w:rsidRPr="00976CDC">
              <w:rPr>
                <w:rFonts w:asciiTheme="majorHAnsi" w:eastAsia="Arial" w:hAnsiTheme="majorHAnsi" w:cs="Arial"/>
                <w:color w:val="363435"/>
                <w:spacing w:val="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Title</w:t>
            </w:r>
          </w:p>
        </w:tc>
      </w:tr>
      <w:tr w:rsidR="004E468F" w:rsidRPr="00976CDC" w14:paraId="3D80A88D" w14:textId="77777777">
        <w:trPr>
          <w:trHeight w:hRule="exact" w:val="520"/>
        </w:trPr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509B66A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10"/>
                <w:sz w:val="18"/>
                <w:szCs w:val="18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eekly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Starting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Salary</w:t>
            </w:r>
          </w:p>
        </w:tc>
        <w:tc>
          <w:tcPr>
            <w:tcW w:w="2659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0A7BA47" w14:textId="77777777" w:rsidR="004E468F" w:rsidRPr="00976CDC" w:rsidRDefault="00766DE0">
            <w:pPr>
              <w:spacing w:line="200" w:lineRule="exact"/>
              <w:ind w:left="35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10"/>
                <w:sz w:val="18"/>
                <w:szCs w:val="18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eekly</w:t>
            </w:r>
            <w:r w:rsidRPr="00976CDC">
              <w:rPr>
                <w:rFonts w:asciiTheme="majorHAnsi" w:eastAsia="Arial" w:hAnsiTheme="majorHAnsi" w:cs="Arial"/>
                <w:color w:val="363435"/>
                <w:spacing w:val="-8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Final</w:t>
            </w:r>
            <w:r w:rsidRPr="00976CDC">
              <w:rPr>
                <w:rFonts w:asciiTheme="majorHAnsi" w:eastAsia="Arial" w:hAnsiTheme="majorHAnsi" w:cs="Arial"/>
                <w:color w:val="363435"/>
                <w:spacing w:val="-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Salary</w:t>
            </w:r>
          </w:p>
        </w:tc>
        <w:tc>
          <w:tcPr>
            <w:tcW w:w="5473" w:type="dxa"/>
            <w:gridSpan w:val="4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DA2115B" w14:textId="77777777" w:rsidR="004E468F" w:rsidRPr="00976CDC" w:rsidRDefault="00766DE0">
            <w:pPr>
              <w:spacing w:line="240" w:lineRule="exact"/>
              <w:ind w:left="35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May</w:t>
            </w:r>
            <w:r w:rsidRPr="00976CDC">
              <w:rPr>
                <w:rFonts w:asciiTheme="majorHAnsi" w:eastAsia="Arial" w:hAnsiTheme="majorHAnsi" w:cs="Arial"/>
                <w:color w:val="363435"/>
                <w:spacing w:val="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we</w:t>
            </w:r>
            <w:r w:rsidRPr="00976CDC">
              <w:rPr>
                <w:rFonts w:asciiTheme="majorHAnsi" w:eastAsia="Arial" w:hAnsiTheme="majorHAnsi" w:cs="Arial"/>
                <w:color w:val="363435"/>
                <w:spacing w:val="2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contact</w:t>
            </w:r>
            <w:r w:rsidRPr="00976CDC">
              <w:rPr>
                <w:rFonts w:asciiTheme="majorHAnsi" w:eastAsia="Arial" w:hAnsiTheme="majorHAnsi" w:cs="Arial"/>
                <w:color w:val="363435"/>
                <w:spacing w:val="2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 xml:space="preserve">your supervisor?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-1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YES</w:t>
            </w:r>
            <w:r w:rsidRPr="00976CDC">
              <w:rPr>
                <w:rFonts w:asciiTheme="majorHAnsi" w:eastAsia="Arial" w:hAnsiTheme="majorHAnsi" w:cs="Arial"/>
                <w:color w:val="363435"/>
                <w:spacing w:val="43"/>
                <w:position w:val="-1"/>
                <w:sz w:val="18"/>
                <w:szCs w:val="18"/>
              </w:rPr>
              <w:t xml:space="preserve"> </w:t>
            </w:r>
            <w:r w:rsidRPr="00976CDC">
              <w:rPr>
                <w:rFonts w:ascii="Segoe UI Symbol" w:eastAsia="MS PGothic" w:hAnsi="Segoe UI Symbol" w:cs="Segoe UI Symbol"/>
                <w:color w:val="363435"/>
                <w:w w:val="76"/>
                <w:position w:val="-1"/>
                <w:sz w:val="22"/>
                <w:szCs w:val="22"/>
              </w:rPr>
              <w:t>❐</w:t>
            </w:r>
            <w:r w:rsidRPr="00976CDC">
              <w:rPr>
                <w:rFonts w:asciiTheme="majorHAnsi" w:eastAsia="MS PGothic" w:hAnsiTheme="majorHAnsi" w:cs="MS PGothic"/>
                <w:color w:val="363435"/>
                <w:spacing w:val="10"/>
                <w:w w:val="76"/>
                <w:position w:val="-1"/>
                <w:sz w:val="22"/>
                <w:szCs w:val="22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position w:val="-1"/>
                <w:sz w:val="18"/>
                <w:szCs w:val="18"/>
              </w:rPr>
              <w:t>NO</w:t>
            </w:r>
          </w:p>
        </w:tc>
      </w:tr>
      <w:tr w:rsidR="004E468F" w:rsidRPr="00976CDC" w14:paraId="632B68D4" w14:textId="77777777">
        <w:trPr>
          <w:trHeight w:hRule="exact" w:val="520"/>
        </w:trPr>
        <w:tc>
          <w:tcPr>
            <w:tcW w:w="5317" w:type="dxa"/>
            <w:gridSpan w:val="2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BCEF08F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Name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of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Supervisor</w:t>
            </w:r>
          </w:p>
        </w:tc>
        <w:tc>
          <w:tcPr>
            <w:tcW w:w="2737" w:type="dxa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CEF4E6E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Title</w:t>
            </w:r>
          </w:p>
        </w:tc>
        <w:tc>
          <w:tcPr>
            <w:tcW w:w="2737" w:type="dxa"/>
            <w:gridSpan w:val="3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3A09972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Phone</w:t>
            </w:r>
          </w:p>
        </w:tc>
      </w:tr>
      <w:tr w:rsidR="004E468F" w:rsidRPr="00976CDC" w14:paraId="1C76FCEE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361729F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Description</w:t>
            </w:r>
            <w:r w:rsidRPr="00976CDC">
              <w:rPr>
                <w:rFonts w:asciiTheme="majorHAnsi" w:eastAsia="Arial" w:hAnsiTheme="majorHAnsi" w:cs="Arial"/>
                <w:color w:val="363435"/>
                <w:spacing w:val="9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of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pacing w:val="-10"/>
                <w:w w:val="98"/>
                <w:sz w:val="18"/>
                <w:szCs w:val="18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  <w:sz w:val="18"/>
                <w:szCs w:val="18"/>
              </w:rPr>
              <w:t>ork</w:t>
            </w:r>
          </w:p>
        </w:tc>
      </w:tr>
      <w:tr w:rsidR="004E468F" w:rsidRPr="00976CDC" w14:paraId="5FBD85B6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BD1EEA9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40A20A10" w14:textId="77777777">
        <w:trPr>
          <w:trHeight w:hRule="exact" w:val="520"/>
        </w:trPr>
        <w:tc>
          <w:tcPr>
            <w:tcW w:w="10790" w:type="dxa"/>
            <w:gridSpan w:val="6"/>
            <w:tcBorders>
              <w:top w:val="single" w:sz="6" w:space="0" w:color="363435"/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4BF796D" w14:textId="77777777" w:rsidR="004E468F" w:rsidRPr="00976CDC" w:rsidRDefault="00766DE0">
            <w:pPr>
              <w:spacing w:line="200" w:lineRule="exact"/>
              <w:ind w:left="36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Reason</w:t>
            </w:r>
            <w:r w:rsidRPr="00976CDC">
              <w:rPr>
                <w:rFonts w:asciiTheme="majorHAnsi" w:eastAsia="Arial" w:hAnsiTheme="majorHAnsi" w:cs="Arial"/>
                <w:color w:val="363435"/>
                <w:spacing w:val="-12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for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  <w:sz w:val="18"/>
                <w:szCs w:val="18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z w:val="18"/>
                <w:szCs w:val="18"/>
              </w:rPr>
              <w:t>Leaving</w:t>
            </w:r>
          </w:p>
        </w:tc>
      </w:tr>
    </w:tbl>
    <w:p w14:paraId="2368DBE2" w14:textId="77777777" w:rsidR="004E468F" w:rsidRPr="00976CDC" w:rsidRDefault="004E468F">
      <w:pPr>
        <w:rPr>
          <w:rFonts w:asciiTheme="majorHAnsi" w:hAnsiTheme="majorHAnsi"/>
        </w:rPr>
        <w:sectPr w:rsidR="004E468F" w:rsidRPr="00976CDC">
          <w:pgSz w:w="12240" w:h="15840"/>
          <w:pgMar w:top="680" w:right="600" w:bottom="280" w:left="620" w:header="0" w:footer="607" w:gutter="0"/>
          <w:cols w:space="720"/>
        </w:sectPr>
      </w:pPr>
    </w:p>
    <w:p w14:paraId="08C83F4D" w14:textId="77777777" w:rsidR="004E468F" w:rsidRPr="00976CDC" w:rsidRDefault="00766DE0">
      <w:pPr>
        <w:spacing w:line="800" w:lineRule="exact"/>
        <w:ind w:left="100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363435"/>
          <w:spacing w:val="-27"/>
          <w:position w:val="-1"/>
          <w:sz w:val="72"/>
          <w:szCs w:val="72"/>
        </w:rPr>
        <w:lastRenderedPageBreak/>
        <w:t>T</w:t>
      </w:r>
      <w:r w:rsidRPr="00976CDC">
        <w:rPr>
          <w:rFonts w:asciiTheme="majorHAnsi" w:hAnsiTheme="majorHAnsi"/>
          <w:color w:val="363435"/>
          <w:position w:val="-1"/>
          <w:sz w:val="72"/>
          <w:szCs w:val="72"/>
        </w:rPr>
        <w:t>ips</w:t>
      </w:r>
      <w:r w:rsidRPr="00976CDC">
        <w:rPr>
          <w:rFonts w:asciiTheme="majorHAnsi" w:hAnsiTheme="majorHAnsi"/>
          <w:color w:val="363435"/>
          <w:spacing w:val="-40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363435"/>
          <w:w w:val="90"/>
          <w:position w:val="-1"/>
          <w:sz w:val="72"/>
          <w:szCs w:val="72"/>
        </w:rPr>
        <w:t>for</w:t>
      </w:r>
      <w:r w:rsidRPr="00976CDC">
        <w:rPr>
          <w:rFonts w:asciiTheme="majorHAnsi" w:hAnsiTheme="majorHAnsi"/>
          <w:color w:val="363435"/>
          <w:spacing w:val="18"/>
          <w:w w:val="90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363435"/>
          <w:position w:val="-1"/>
          <w:sz w:val="72"/>
          <w:szCs w:val="72"/>
        </w:rPr>
        <w:t>Interviewing</w:t>
      </w:r>
    </w:p>
    <w:p w14:paraId="05312A6B" w14:textId="77777777" w:rsidR="004E468F" w:rsidRPr="00976CDC" w:rsidRDefault="004E468F">
      <w:pPr>
        <w:spacing w:before="1" w:line="140" w:lineRule="exact"/>
        <w:rPr>
          <w:rFonts w:asciiTheme="majorHAnsi" w:hAnsiTheme="majorHAnsi"/>
          <w:sz w:val="14"/>
          <w:szCs w:val="14"/>
        </w:rPr>
      </w:pPr>
    </w:p>
    <w:p w14:paraId="4A34FC40" w14:textId="77777777" w:rsidR="004E468F" w:rsidRPr="00976CDC" w:rsidRDefault="004E468F">
      <w:pPr>
        <w:spacing w:line="200" w:lineRule="exact"/>
        <w:rPr>
          <w:rFonts w:asciiTheme="majorHAnsi" w:hAnsiTheme="majorHAnsi"/>
        </w:rPr>
        <w:sectPr w:rsidR="004E468F" w:rsidRPr="00976CDC">
          <w:pgSz w:w="12240" w:h="15840"/>
          <w:pgMar w:top="560" w:right="720" w:bottom="280" w:left="620" w:header="0" w:footer="607" w:gutter="0"/>
          <w:cols w:space="720"/>
        </w:sectPr>
      </w:pPr>
    </w:p>
    <w:p w14:paraId="6DBDF19F" w14:textId="77777777" w:rsidR="004E468F" w:rsidRPr="00976CDC" w:rsidRDefault="00976CDC">
      <w:pPr>
        <w:spacing w:before="85"/>
        <w:ind w:left="474"/>
        <w:rPr>
          <w:rFonts w:asciiTheme="majorHAnsi" w:hAnsiTheme="majorHAnsi"/>
        </w:rPr>
      </w:pPr>
      <w:r w:rsidRPr="00976CDC">
        <w:rPr>
          <w:rFonts w:asciiTheme="majorHAnsi" w:hAnsiTheme="majorHAnsi"/>
        </w:rPr>
        <w:pict w14:anchorId="6FB7DFA7">
          <v:shape id="_x0000_i1025" type="#_x0000_t75" style="width:198.4pt;height:247.8pt">
            <v:imagedata r:id="rId14" o:title=""/>
          </v:shape>
        </w:pict>
      </w:r>
    </w:p>
    <w:p w14:paraId="2AEB60D1" w14:textId="77777777" w:rsidR="004E468F" w:rsidRPr="00976CDC" w:rsidRDefault="004E468F">
      <w:pPr>
        <w:spacing w:before="17" w:line="280" w:lineRule="exact"/>
        <w:rPr>
          <w:rFonts w:asciiTheme="majorHAnsi" w:hAnsiTheme="majorHAnsi"/>
          <w:sz w:val="28"/>
          <w:szCs w:val="28"/>
        </w:rPr>
      </w:pPr>
    </w:p>
    <w:p w14:paraId="22EDF5BD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DRESSiNG</w:t>
      </w:r>
      <w:r w:rsidRPr="00976CDC">
        <w:rPr>
          <w:rFonts w:asciiTheme="majorHAnsi" w:eastAsia="Arial" w:hAnsiTheme="majorHAnsi" w:cs="Arial"/>
          <w:b/>
          <w:color w:val="363435"/>
          <w:spacing w:val="2"/>
          <w:w w:val="77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FoR</w:t>
      </w:r>
      <w:r w:rsidRPr="00976CDC">
        <w:rPr>
          <w:rFonts w:asciiTheme="majorHAnsi" w:eastAsia="Arial" w:hAnsiTheme="majorHAnsi" w:cs="Arial"/>
          <w:b/>
          <w:color w:val="363435"/>
          <w:spacing w:val="28"/>
          <w:w w:val="77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SUCCESS</w:t>
      </w:r>
    </w:p>
    <w:p w14:paraId="1DF915E6" w14:textId="77777777" w:rsidR="004E468F" w:rsidRPr="00976CDC" w:rsidRDefault="004E468F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77C9E1E8" w14:textId="77777777" w:rsidR="004E468F" w:rsidRPr="00976CDC" w:rsidRDefault="00766DE0">
      <w:pPr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Do</w:t>
      </w:r>
      <w:r w:rsidRPr="00976CDC">
        <w:rPr>
          <w:rFonts w:asciiTheme="majorHAnsi" w:eastAsia="Arial" w:hAnsiTheme="majorHAnsi" w:cs="Arial"/>
          <w:b/>
          <w:color w:val="363435"/>
          <w:spacing w:val="-15"/>
        </w:rPr>
        <w:t>’</w:t>
      </w:r>
      <w:r w:rsidRPr="00976CDC">
        <w:rPr>
          <w:rFonts w:asciiTheme="majorHAnsi" w:eastAsia="Arial" w:hAnsiTheme="majorHAnsi" w:cs="Arial"/>
          <w:b/>
          <w:color w:val="363435"/>
        </w:rPr>
        <w:t>s</w:t>
      </w:r>
      <w:r w:rsidRPr="00976CDC">
        <w:rPr>
          <w:rFonts w:asciiTheme="majorHAnsi" w:eastAsia="Arial" w:hAnsiTheme="majorHAnsi" w:cs="Arial"/>
          <w:b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 xml:space="preserve">for </w:t>
      </w:r>
      <w:r w:rsidRPr="00976CDC">
        <w:rPr>
          <w:rFonts w:asciiTheme="majorHAnsi" w:eastAsia="Arial" w:hAnsiTheme="majorHAnsi" w:cs="Arial"/>
          <w:b/>
          <w:color w:val="363435"/>
          <w:w w:val="102"/>
        </w:rPr>
        <w:t>Males</w:t>
      </w:r>
    </w:p>
    <w:p w14:paraId="16EC7AD1" w14:textId="77777777" w:rsidR="004E468F" w:rsidRPr="00976CDC" w:rsidRDefault="00766DE0">
      <w:pPr>
        <w:tabs>
          <w:tab w:val="left" w:pos="460"/>
        </w:tabs>
        <w:spacing w:before="7" w:line="249" w:lineRule="auto"/>
        <w:ind w:left="460" w:right="235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Cambria" w:hAnsiTheme="majorHAnsi" w:cs="Cambria"/>
          <w:color w:val="363435"/>
        </w:rPr>
        <w:tab/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conservatively —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pair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slacks,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button </w:t>
      </w:r>
      <w:r w:rsidRPr="00976CDC">
        <w:rPr>
          <w:rFonts w:asciiTheme="majorHAnsi" w:eastAsia="Arial" w:hAnsiTheme="majorHAnsi" w:cs="Arial"/>
          <w:color w:val="363435"/>
        </w:rPr>
        <w:t>down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shirt,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tie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sports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coat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suit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(when necessary)</w:t>
      </w:r>
      <w:r w:rsidRPr="00976CDC">
        <w:rPr>
          <w:rFonts w:asciiTheme="majorHAnsi" w:eastAsia="Arial" w:hAnsiTheme="majorHAnsi" w:cs="Arial"/>
          <w:color w:val="363435"/>
          <w:spacing w:val="-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efer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ed.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Most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times,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shirt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tie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adequate.  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shoes, 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sneakers,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best.</w:t>
      </w:r>
    </w:p>
    <w:p w14:paraId="09306F62" w14:textId="77777777" w:rsidR="004E468F" w:rsidRPr="00976CDC" w:rsidRDefault="00766DE0">
      <w:pPr>
        <w:spacing w:before="88"/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  </w:t>
      </w:r>
      <w:r w:rsidRPr="00976CDC">
        <w:rPr>
          <w:rFonts w:asciiTheme="majorHAnsi" w:eastAsia="Cambria" w:hAnsiTheme="majorHAnsi" w:cs="Cambria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ear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clean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clothes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without</w:t>
      </w:r>
      <w:r w:rsidRPr="00976CDC">
        <w:rPr>
          <w:rFonts w:asciiTheme="majorHAnsi" w:eastAsia="Arial" w:hAnsiTheme="majorHAnsi" w:cs="Arial"/>
          <w:color w:val="363435"/>
          <w:spacing w:val="2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wrinkles.</w:t>
      </w:r>
    </w:p>
    <w:p w14:paraId="222DB2B5" w14:textId="77777777" w:rsidR="004E468F" w:rsidRPr="00976CDC" w:rsidRDefault="00766DE0">
      <w:pPr>
        <w:spacing w:before="95"/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  </w:t>
      </w:r>
      <w:r w:rsidRPr="00976CDC">
        <w:rPr>
          <w:rFonts w:asciiTheme="majorHAnsi" w:eastAsia="Cambria" w:hAnsiTheme="majorHAnsi" w:cs="Cambria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our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appearance 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clean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neat.</w:t>
      </w:r>
    </w:p>
    <w:p w14:paraId="4E2D94C2" w14:textId="77777777" w:rsidR="004E468F" w:rsidRPr="00976CDC" w:rsidRDefault="004E468F">
      <w:pPr>
        <w:spacing w:before="8" w:line="120" w:lineRule="exact"/>
        <w:rPr>
          <w:rFonts w:asciiTheme="majorHAnsi" w:hAnsiTheme="majorHAnsi"/>
          <w:sz w:val="13"/>
          <w:szCs w:val="13"/>
        </w:rPr>
      </w:pPr>
    </w:p>
    <w:p w14:paraId="45B0A97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56350DE" w14:textId="77777777" w:rsidR="004E468F" w:rsidRPr="00976CDC" w:rsidRDefault="00766DE0">
      <w:pPr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Do</w:t>
      </w:r>
      <w:r w:rsidRPr="00976CDC">
        <w:rPr>
          <w:rFonts w:asciiTheme="majorHAnsi" w:eastAsia="Arial" w:hAnsiTheme="majorHAnsi" w:cs="Arial"/>
          <w:b/>
          <w:color w:val="363435"/>
          <w:spacing w:val="-15"/>
        </w:rPr>
        <w:t>’</w:t>
      </w:r>
      <w:r w:rsidRPr="00976CDC">
        <w:rPr>
          <w:rFonts w:asciiTheme="majorHAnsi" w:eastAsia="Arial" w:hAnsiTheme="majorHAnsi" w:cs="Arial"/>
          <w:b/>
          <w:color w:val="363435"/>
        </w:rPr>
        <w:t>s</w:t>
      </w:r>
      <w:r w:rsidRPr="00976CDC">
        <w:rPr>
          <w:rFonts w:asciiTheme="majorHAnsi" w:eastAsia="Arial" w:hAnsiTheme="majorHAnsi" w:cs="Arial"/>
          <w:b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for Females</w:t>
      </w:r>
    </w:p>
    <w:p w14:paraId="6E22256B" w14:textId="77777777" w:rsidR="004E468F" w:rsidRPr="00976CDC" w:rsidRDefault="00766DE0">
      <w:pPr>
        <w:spacing w:before="7"/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  </w:t>
      </w:r>
      <w:r w:rsidRPr="00976CDC">
        <w:rPr>
          <w:rFonts w:asciiTheme="majorHAnsi" w:eastAsia="Cambria" w:hAnsiTheme="majorHAnsi" w:cs="Cambria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conservatively 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modestl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nice </w:t>
      </w:r>
      <w:r w:rsidRPr="00976CDC">
        <w:rPr>
          <w:rFonts w:asciiTheme="majorHAnsi" w:eastAsia="Arial" w:hAnsiTheme="majorHAnsi" w:cs="Arial"/>
          <w:color w:val="363435"/>
          <w:w w:val="104"/>
        </w:rPr>
        <w:t>d</w:t>
      </w:r>
      <w:r w:rsidRPr="00976CDC">
        <w:rPr>
          <w:rFonts w:asciiTheme="majorHAnsi" w:eastAsia="Arial" w:hAnsiTheme="majorHAnsi" w:cs="Arial"/>
          <w:color w:val="363435"/>
          <w:spacing w:val="-4"/>
          <w:w w:val="104"/>
        </w:rPr>
        <w:t>r</w:t>
      </w:r>
      <w:r w:rsidRPr="00976CDC">
        <w:rPr>
          <w:rFonts w:asciiTheme="majorHAnsi" w:eastAsia="Arial" w:hAnsiTheme="majorHAnsi" w:cs="Arial"/>
          <w:color w:val="363435"/>
          <w:w w:val="98"/>
        </w:rPr>
        <w:t>ess</w:t>
      </w:r>
    </w:p>
    <w:p w14:paraId="2F0272BB" w14:textId="77777777" w:rsidR="004E468F" w:rsidRPr="00976CDC" w:rsidRDefault="00766DE0">
      <w:pPr>
        <w:spacing w:before="8" w:line="250" w:lineRule="auto"/>
        <w:ind w:left="460" w:right="-3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skirt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blouse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pair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slacks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blouse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 blazer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efer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ed.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Closed-toe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shoes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best.</w:t>
      </w:r>
    </w:p>
    <w:p w14:paraId="0BF84954" w14:textId="77777777" w:rsidR="004E468F" w:rsidRPr="00976CDC" w:rsidRDefault="00766DE0">
      <w:pPr>
        <w:tabs>
          <w:tab w:val="left" w:pos="460"/>
        </w:tabs>
        <w:spacing w:before="87" w:line="248" w:lineRule="auto"/>
        <w:ind w:left="460" w:right="576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>•</w:t>
      </w:r>
      <w:r w:rsidRPr="00976CDC">
        <w:rPr>
          <w:rFonts w:asciiTheme="majorHAnsi" w:eastAsia="Cambria" w:hAnsiTheme="majorHAnsi" w:cs="Cambria"/>
          <w:color w:val="363435"/>
          <w:spacing w:val="23"/>
        </w:rPr>
        <w:t xml:space="preserve"> </w:t>
      </w:r>
      <w:r w:rsidRPr="00976CDC">
        <w:rPr>
          <w:rFonts w:asciiTheme="majorHAnsi" w:eastAsia="Cambria" w:hAnsiTheme="majorHAnsi" w:cs="Cambria"/>
          <w:color w:val="363435"/>
        </w:rPr>
        <w:tab/>
      </w:r>
      <w:r w:rsidRPr="00976CDC">
        <w:rPr>
          <w:rFonts w:asciiTheme="majorHAnsi" w:eastAsia="Arial" w:hAnsiTheme="majorHAnsi" w:cs="Arial"/>
          <w:color w:val="363435"/>
        </w:rPr>
        <w:t>Hemlines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opriate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than th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ee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inches above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knees.</w:t>
      </w:r>
    </w:p>
    <w:p w14:paraId="4F21C360" w14:textId="77777777" w:rsidR="004E468F" w:rsidRPr="00976CDC" w:rsidRDefault="00766DE0">
      <w:pPr>
        <w:spacing w:before="90"/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  </w:t>
      </w:r>
      <w:r w:rsidRPr="00976CDC">
        <w:rPr>
          <w:rFonts w:asciiTheme="majorHAnsi" w:eastAsia="Cambria" w:hAnsiTheme="majorHAnsi" w:cs="Cambria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If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wear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pantyhose,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neutral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colors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eferable:</w:t>
      </w:r>
    </w:p>
    <w:p w14:paraId="5D512BFD" w14:textId="77777777" w:rsidR="004E468F" w:rsidRPr="00976CDC" w:rsidRDefault="00766DE0">
      <w:pPr>
        <w:spacing w:before="8"/>
        <w:ind w:left="4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no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fishnets,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wild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colors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patte</w:t>
      </w:r>
      <w:r w:rsidRPr="00976CDC">
        <w:rPr>
          <w:rFonts w:asciiTheme="majorHAnsi" w:eastAsia="Arial" w:hAnsiTheme="majorHAnsi" w:cs="Arial"/>
          <w:color w:val="363435"/>
          <w:spacing w:val="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</w:rPr>
        <w:t>ns.</w:t>
      </w:r>
    </w:p>
    <w:p w14:paraId="0E117B41" w14:textId="77777777" w:rsidR="004E468F" w:rsidRPr="00976CDC" w:rsidRDefault="00766DE0">
      <w:pPr>
        <w:spacing w:before="97"/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  </w:t>
      </w:r>
      <w:r w:rsidRPr="00976CDC">
        <w:rPr>
          <w:rFonts w:asciiTheme="majorHAnsi" w:eastAsia="Cambria" w:hAnsiTheme="majorHAnsi" w:cs="Cambria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Limit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amount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jewelry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wo</w:t>
      </w:r>
      <w:r w:rsidRPr="00976CDC">
        <w:rPr>
          <w:rFonts w:asciiTheme="majorHAnsi" w:eastAsia="Arial" w:hAnsiTheme="majorHAnsi" w:cs="Arial"/>
          <w:color w:val="363435"/>
          <w:spacing w:val="4"/>
          <w:w w:val="103"/>
        </w:rPr>
        <w:t>r</w:t>
      </w:r>
      <w:r w:rsidRPr="00976CDC">
        <w:rPr>
          <w:rFonts w:asciiTheme="majorHAnsi" w:eastAsia="Arial" w:hAnsiTheme="majorHAnsi" w:cs="Arial"/>
          <w:color w:val="363435"/>
        </w:rPr>
        <w:t>n.</w:t>
      </w:r>
    </w:p>
    <w:p w14:paraId="4FB22722" w14:textId="77777777" w:rsidR="004E468F" w:rsidRPr="00976CDC" w:rsidRDefault="00766DE0">
      <w:pPr>
        <w:spacing w:before="95"/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Cambria" w:hAnsiTheme="majorHAnsi" w:cs="Cambria"/>
          <w:color w:val="363435"/>
        </w:rPr>
        <w:t xml:space="preserve">•     </w:t>
      </w:r>
      <w:r w:rsidRPr="00976CDC">
        <w:rPr>
          <w:rFonts w:asciiTheme="majorHAnsi" w:eastAsia="Cambria" w:hAnsiTheme="majorHAnsi" w:cs="Cambria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our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appearance 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clean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neat.</w:t>
      </w:r>
    </w:p>
    <w:p w14:paraId="009417E0" w14:textId="77777777" w:rsidR="004E468F" w:rsidRPr="00976CDC" w:rsidRDefault="00766DE0">
      <w:pPr>
        <w:spacing w:before="36"/>
        <w:rPr>
          <w:rFonts w:asciiTheme="majorHAnsi" w:eastAsia="Arial" w:hAnsiTheme="majorHAnsi" w:cs="Arial"/>
        </w:rPr>
      </w:pPr>
      <w:r w:rsidRPr="00976CDC">
        <w:rPr>
          <w:rFonts w:asciiTheme="majorHAnsi" w:hAnsiTheme="majorHAnsi"/>
        </w:rPr>
        <w:br w:type="column"/>
      </w:r>
      <w:r w:rsidRPr="00976CDC">
        <w:rPr>
          <w:rFonts w:asciiTheme="majorHAnsi" w:eastAsia="Arial" w:hAnsiTheme="majorHAnsi" w:cs="Arial"/>
          <w:b/>
          <w:color w:val="363435"/>
        </w:rPr>
        <w:t>Eight</w:t>
      </w:r>
      <w:r w:rsidRPr="00976CDC">
        <w:rPr>
          <w:rFonts w:asciiTheme="majorHAnsi" w:eastAsia="Arial" w:hAnsiTheme="majorHAnsi" w:cs="Arial"/>
          <w:b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Fashion</w:t>
      </w:r>
      <w:r w:rsidRPr="00976CDC">
        <w:rPr>
          <w:rFonts w:asciiTheme="majorHAnsi" w:eastAsia="Arial" w:hAnsiTheme="majorHAnsi" w:cs="Arial"/>
          <w:b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Faux</w:t>
      </w:r>
      <w:r w:rsidRPr="00976CDC">
        <w:rPr>
          <w:rFonts w:asciiTheme="majorHAnsi" w:eastAsia="Arial" w:hAnsiTheme="majorHAnsi" w:cs="Arial"/>
          <w:b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Pas</w:t>
      </w:r>
    </w:p>
    <w:p w14:paraId="4C649BA8" w14:textId="77777777" w:rsidR="004E468F" w:rsidRPr="00976CDC" w:rsidRDefault="00766DE0">
      <w:pPr>
        <w:spacing w:before="10" w:line="250" w:lineRule="auto"/>
        <w:ind w:left="360" w:right="115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1.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earing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wild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nail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polish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nails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designs. Opt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for </w:t>
      </w:r>
      <w:r w:rsidRPr="00976CDC">
        <w:rPr>
          <w:rFonts w:asciiTheme="majorHAnsi" w:eastAsia="Arial" w:hAnsiTheme="majorHAnsi" w:cs="Arial"/>
          <w:color w:val="363435"/>
        </w:rPr>
        <w:t>neutral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color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if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must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it.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su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nails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 neat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trimmed.</w:t>
      </w:r>
    </w:p>
    <w:p w14:paraId="4AB4471C" w14:textId="77777777" w:rsidR="004E468F" w:rsidRPr="00976CDC" w:rsidRDefault="00766DE0">
      <w:pPr>
        <w:spacing w:before="90" w:line="250" w:lineRule="auto"/>
        <w:ind w:left="360" w:right="81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2.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earing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jewelry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jangles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distracting.</w:t>
      </w:r>
      <w:r w:rsidRPr="00976CDC">
        <w:rPr>
          <w:rFonts w:asciiTheme="majorHAnsi" w:eastAsia="Arial" w:hAnsiTheme="majorHAnsi" w:cs="Arial"/>
          <w:color w:val="363435"/>
          <w:spacing w:val="2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nose rings, tongue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rings, lip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pie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cing,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than one</w:t>
      </w:r>
      <w:r w:rsidRPr="00976CDC">
        <w:rPr>
          <w:rFonts w:asciiTheme="majorHAnsi" w:eastAsia="Arial" w:hAnsiTheme="majorHAnsi" w:cs="Arial"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pair</w:t>
      </w:r>
      <w:r w:rsidRPr="00976CDC">
        <w:rPr>
          <w:rFonts w:asciiTheme="majorHAnsi" w:eastAsia="Arial" w:hAnsiTheme="majorHAnsi" w:cs="Arial"/>
          <w:color w:val="363435"/>
        </w:rPr>
        <w:t xml:space="preserve"> 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earrings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your ears.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Understated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is </w:t>
      </w:r>
      <w:r w:rsidRPr="00976CDC">
        <w:rPr>
          <w:rFonts w:asciiTheme="majorHAnsi" w:eastAsia="Arial" w:hAnsiTheme="majorHAnsi" w:cs="Arial"/>
          <w:color w:val="363435"/>
          <w:w w:val="102"/>
        </w:rPr>
        <w:t>best.</w:t>
      </w:r>
    </w:p>
    <w:p w14:paraId="0118E2A1" w14:textId="77777777" w:rsidR="004E468F" w:rsidRPr="00976CDC" w:rsidRDefault="00766DE0">
      <w:pPr>
        <w:spacing w:before="9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3.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Open toed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run-down</w:t>
      </w:r>
      <w:r w:rsidRPr="00976CDC">
        <w:rPr>
          <w:rFonts w:asciiTheme="majorHAnsi" w:eastAsia="Arial" w:hAnsiTheme="majorHAnsi" w:cs="Arial"/>
          <w:color w:val="363435"/>
          <w:spacing w:val="2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shoes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sneakers.</w:t>
      </w:r>
    </w:p>
    <w:p w14:paraId="32BAEBB8" w14:textId="77777777" w:rsidR="004E468F" w:rsidRPr="00976CDC" w:rsidRDefault="00766DE0">
      <w:pPr>
        <w:spacing w:before="10" w:line="250" w:lineRule="auto"/>
        <w:ind w:left="360" w:right="54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Bor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ow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buy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new pair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shoes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just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for </w:t>
      </w:r>
      <w:r w:rsidRPr="00976CDC">
        <w:rPr>
          <w:rFonts w:asciiTheme="majorHAnsi" w:eastAsia="Arial" w:hAnsiTheme="majorHAnsi" w:cs="Arial"/>
          <w:color w:val="363435"/>
        </w:rPr>
        <w:t>interviews.</w:t>
      </w:r>
    </w:p>
    <w:p w14:paraId="47F1B248" w14:textId="77777777" w:rsidR="004E468F" w:rsidRPr="00976CDC" w:rsidRDefault="00766DE0">
      <w:pPr>
        <w:spacing w:before="9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4.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Short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tight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skirts.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Hemlines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app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>opriate</w:t>
      </w:r>
    </w:p>
    <w:p w14:paraId="1E516197" w14:textId="77777777" w:rsidR="004E468F" w:rsidRPr="00976CDC" w:rsidRDefault="00766DE0">
      <w:pPr>
        <w:spacing w:before="10" w:line="250" w:lineRule="auto"/>
        <w:ind w:left="360" w:right="32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than th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ee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inches above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knee;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skirts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eveal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too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much.</w:t>
      </w:r>
    </w:p>
    <w:p w14:paraId="3319AF87" w14:textId="77777777" w:rsidR="004E468F" w:rsidRPr="00976CDC" w:rsidRDefault="00766DE0">
      <w:pPr>
        <w:spacing w:before="90" w:line="250" w:lineRule="auto"/>
        <w:ind w:left="360" w:right="884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5.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Leather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jackets,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pants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skirts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males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or </w:t>
      </w:r>
      <w:r w:rsidRPr="00976CDC">
        <w:rPr>
          <w:rFonts w:asciiTheme="majorHAnsi" w:eastAsia="Arial" w:hAnsiTheme="majorHAnsi" w:cs="Arial"/>
          <w:color w:val="363435"/>
        </w:rPr>
        <w:t>females.</w:t>
      </w:r>
      <w:r w:rsidRPr="00976CDC">
        <w:rPr>
          <w:rFonts w:asciiTheme="majorHAnsi" w:eastAsia="Arial" w:hAnsiTheme="majorHAnsi" w:cs="Arial"/>
          <w:color w:val="363435"/>
          <w:spacing w:val="4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They</w:t>
      </w:r>
      <w:r w:rsidRPr="00976CDC">
        <w:rPr>
          <w:rFonts w:asciiTheme="majorHAnsi" w:eastAsia="Arial" w:hAnsiTheme="majorHAnsi" w:cs="Arial"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conservative enough.</w:t>
      </w:r>
    </w:p>
    <w:p w14:paraId="7B6FA76E" w14:textId="77777777" w:rsidR="004E468F" w:rsidRPr="00976CDC" w:rsidRDefault="00766DE0">
      <w:pPr>
        <w:spacing w:before="90" w:line="250" w:lineRule="auto"/>
        <w:ind w:left="360" w:right="370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6.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18"/>
        </w:rPr>
        <w:t>T</w:t>
      </w:r>
      <w:r w:rsidRPr="00976CDC">
        <w:rPr>
          <w:rFonts w:asciiTheme="majorHAnsi" w:eastAsia="Arial" w:hAnsiTheme="majorHAnsi" w:cs="Arial"/>
          <w:color w:val="363435"/>
        </w:rPr>
        <w:t xml:space="preserve">urtlenecks. 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Men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wear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shirt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collar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tie.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omen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wear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nice </w:t>
      </w:r>
      <w:r w:rsidRPr="00976CDC">
        <w:rPr>
          <w:rFonts w:asciiTheme="majorHAnsi" w:eastAsia="Arial" w:hAnsiTheme="majorHAnsi" w:cs="Arial"/>
          <w:color w:val="363435"/>
          <w:w w:val="101"/>
        </w:rPr>
        <w:t>blouse.</w:t>
      </w:r>
    </w:p>
    <w:p w14:paraId="05771B8E" w14:textId="77777777" w:rsidR="004E468F" w:rsidRPr="00976CDC" w:rsidRDefault="00766DE0">
      <w:pPr>
        <w:spacing w:before="90" w:line="250" w:lineRule="auto"/>
        <w:ind w:left="360" w:right="403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7.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Colorful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printed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handbags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briefcases. Leave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Gucci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bags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home.</w:t>
      </w:r>
    </w:p>
    <w:p w14:paraId="4568BBFA" w14:textId="77777777" w:rsidR="004E468F" w:rsidRPr="00976CDC" w:rsidRDefault="00766DE0">
      <w:pPr>
        <w:spacing w:before="90" w:line="263" w:lineRule="auto"/>
        <w:ind w:left="360" w:right="542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8.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ong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cologne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perfume. Many people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 alle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</w:rPr>
        <w:t>gic.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best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wear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any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do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risk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</w:rPr>
        <w:t>f</w:t>
      </w:r>
      <w:r w:rsidRPr="00976CDC">
        <w:rPr>
          <w:rFonts w:asciiTheme="majorHAnsi" w:eastAsia="Arial" w:hAnsiTheme="majorHAnsi" w:cs="Arial"/>
          <w:color w:val="363435"/>
        </w:rPr>
        <w:t>fending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interviewe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5E0031CC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8833FF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E3AC7CA" w14:textId="77777777" w:rsidR="004E468F" w:rsidRPr="00976CDC" w:rsidRDefault="004E468F">
      <w:pPr>
        <w:spacing w:before="8" w:line="220" w:lineRule="exact"/>
        <w:rPr>
          <w:rFonts w:asciiTheme="majorHAnsi" w:hAnsiTheme="majorHAnsi"/>
          <w:sz w:val="22"/>
          <w:szCs w:val="22"/>
        </w:rPr>
      </w:pPr>
    </w:p>
    <w:p w14:paraId="600F8C63" w14:textId="77777777" w:rsidR="004E468F" w:rsidRPr="00976CDC" w:rsidRDefault="00766DE0">
      <w:pPr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109"/>
          <w:sz w:val="28"/>
          <w:szCs w:val="28"/>
        </w:rPr>
        <w:t>to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P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pacing w:val="3"/>
          <w:w w:val="77"/>
          <w:sz w:val="28"/>
          <w:szCs w:val="28"/>
        </w:rPr>
        <w:t>R</w:t>
      </w:r>
      <w:r w:rsidRPr="00976CDC">
        <w:rPr>
          <w:rFonts w:asciiTheme="majorHAnsi" w:eastAsia="Arial" w:hAnsiTheme="majorHAnsi" w:cs="Arial"/>
          <w:b/>
          <w:color w:val="363435"/>
          <w:w w:val="74"/>
          <w:sz w:val="28"/>
          <w:szCs w:val="28"/>
        </w:rPr>
        <w:t>U</w:t>
      </w:r>
      <w:r w:rsidRPr="00976CDC">
        <w:rPr>
          <w:rFonts w:asciiTheme="majorHAnsi" w:eastAsia="Arial" w:hAnsiTheme="majorHAnsi" w:cs="Arial"/>
          <w:b/>
          <w:color w:val="363435"/>
          <w:w w:val="167"/>
          <w:sz w:val="28"/>
          <w:szCs w:val="28"/>
        </w:rPr>
        <w:t>l</w:t>
      </w:r>
      <w:r w:rsidRPr="00976CDC">
        <w:rPr>
          <w:rFonts w:asciiTheme="majorHAnsi" w:eastAsia="Arial" w:hAnsiTheme="majorHAnsi" w:cs="Arial"/>
          <w:b/>
          <w:color w:val="363435"/>
          <w:w w:val="75"/>
          <w:sz w:val="28"/>
          <w:szCs w:val="28"/>
        </w:rPr>
        <w:t>ES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0"/>
          <w:sz w:val="28"/>
          <w:szCs w:val="28"/>
        </w:rPr>
        <w:t>FoR</w:t>
      </w:r>
      <w:r w:rsidRPr="00976CDC">
        <w:rPr>
          <w:rFonts w:asciiTheme="majorHAnsi" w:eastAsia="Arial" w:hAnsiTheme="majorHAnsi" w:cs="Arial"/>
          <w:b/>
          <w:color w:val="363435"/>
          <w:spacing w:val="10"/>
          <w:w w:val="8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i</w:t>
      </w:r>
      <w:r w:rsidRPr="00976CDC">
        <w:rPr>
          <w:rFonts w:asciiTheme="majorHAnsi" w:eastAsia="Arial" w:hAnsiTheme="majorHAnsi" w:cs="Arial"/>
          <w:b/>
          <w:color w:val="363435"/>
          <w:w w:val="79"/>
          <w:sz w:val="28"/>
          <w:szCs w:val="28"/>
        </w:rPr>
        <w:t>N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w w:val="74"/>
          <w:sz w:val="28"/>
          <w:szCs w:val="28"/>
        </w:rPr>
        <w:t>ER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vi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EW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i</w:t>
      </w:r>
      <w:r w:rsidRPr="00976CDC">
        <w:rPr>
          <w:rFonts w:asciiTheme="majorHAnsi" w:eastAsia="Arial" w:hAnsiTheme="majorHAnsi" w:cs="Arial"/>
          <w:b/>
          <w:color w:val="363435"/>
          <w:w w:val="75"/>
          <w:sz w:val="28"/>
          <w:szCs w:val="28"/>
        </w:rPr>
        <w:t>NG</w:t>
      </w:r>
    </w:p>
    <w:p w14:paraId="4F89A37B" w14:textId="77777777" w:rsidR="004E468F" w:rsidRPr="00976CDC" w:rsidRDefault="004E468F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6E5186A3" w14:textId="77777777" w:rsidR="004E468F" w:rsidRPr="00976CDC" w:rsidRDefault="00766DE0">
      <w:pPr>
        <w:spacing w:line="250" w:lineRule="auto"/>
        <w:ind w:right="1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Do</w:t>
      </w:r>
      <w:r w:rsidRPr="00976CDC">
        <w:rPr>
          <w:rFonts w:asciiTheme="majorHAnsi" w:eastAsia="Arial" w:hAnsiTheme="majorHAnsi" w:cs="Arial"/>
          <w:b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your</w:t>
      </w:r>
      <w:r w:rsidRPr="00976CDC">
        <w:rPr>
          <w:rFonts w:asciiTheme="majorHAnsi" w:eastAsia="Arial" w:hAnsiTheme="majorHAnsi" w:cs="Arial"/>
          <w:b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esea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ch.</w:t>
      </w:r>
      <w:r w:rsidRPr="00976CDC">
        <w:rPr>
          <w:rFonts w:asciiTheme="majorHAnsi" w:eastAsia="Arial" w:hAnsiTheme="majorHAnsi" w:cs="Arial"/>
          <w:b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Resea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ch</w:t>
      </w:r>
      <w:r w:rsidRPr="00976CDC">
        <w:rPr>
          <w:rFonts w:asciiTheme="majorHAnsi" w:eastAsia="Arial" w:hAnsiTheme="majorHAnsi" w:cs="Arial"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school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company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you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interviewing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—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know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bette</w:t>
      </w:r>
      <w:r w:rsidRPr="00976CDC">
        <w:rPr>
          <w:rFonts w:asciiTheme="majorHAnsi" w:eastAsia="Arial" w:hAnsiTheme="majorHAnsi" w:cs="Arial"/>
          <w:color w:val="363435"/>
          <w:spacing w:val="-18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</w:rPr>
        <w:t>. Also, take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time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familiarize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yourself 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company</w:t>
      </w:r>
      <w:r w:rsidRPr="00976CDC">
        <w:rPr>
          <w:rFonts w:asciiTheme="majorHAnsi" w:eastAsia="Arial" w:hAnsiTheme="majorHAnsi" w:cs="Arial"/>
          <w:color w:val="363435"/>
          <w:spacing w:val="-15"/>
          <w:w w:val="103"/>
        </w:rPr>
        <w:t>’</w:t>
      </w:r>
      <w:r w:rsidRPr="00976CDC">
        <w:rPr>
          <w:rFonts w:asciiTheme="majorHAnsi" w:eastAsia="Arial" w:hAnsiTheme="majorHAnsi" w:cs="Arial"/>
          <w:color w:val="363435"/>
        </w:rPr>
        <w:t xml:space="preserve">s </w:t>
      </w:r>
      <w:r w:rsidRPr="00976CDC">
        <w:rPr>
          <w:rFonts w:asciiTheme="majorHAnsi" w:eastAsia="Arial" w:hAnsiTheme="majorHAnsi" w:cs="Arial"/>
          <w:color w:val="363435"/>
          <w:w w:val="103"/>
        </w:rPr>
        <w:t>competition.</w:t>
      </w:r>
    </w:p>
    <w:p w14:paraId="48A71D11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4E12E6C6" w14:textId="77777777" w:rsidR="004E468F" w:rsidRPr="00976CDC" w:rsidRDefault="00766DE0">
      <w:pPr>
        <w:spacing w:line="250" w:lineRule="auto"/>
        <w:ind w:right="21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Be p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epa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ed.</w:t>
      </w:r>
      <w:r w:rsidRPr="00976CDC">
        <w:rPr>
          <w:rFonts w:asciiTheme="majorHAnsi" w:eastAsia="Arial" w:hAnsiTheme="majorHAnsi" w:cs="Arial"/>
          <w:b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Bring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extra copies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esume,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pen, 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pape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. 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Know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esume!</w:t>
      </w:r>
    </w:p>
    <w:p w14:paraId="462C0C5A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22E2AB0B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Look sharp.</w:t>
      </w:r>
      <w:r w:rsidRPr="00976CDC">
        <w:rPr>
          <w:rFonts w:asciiTheme="majorHAnsi" w:eastAsia="Arial" w:hAnsiTheme="majorHAnsi" w:cs="Arial"/>
          <w:b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opriately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w w:val="104"/>
        </w:rPr>
        <w:t>r</w:t>
      </w:r>
      <w:r w:rsidRPr="00976CDC">
        <w:rPr>
          <w:rFonts w:asciiTheme="majorHAnsi" w:eastAsia="Arial" w:hAnsiTheme="majorHAnsi" w:cs="Arial"/>
          <w:color w:val="363435"/>
        </w:rPr>
        <w:t>ofessionall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6CC8905F" w14:textId="77777777" w:rsidR="004E468F" w:rsidRPr="00976CDC" w:rsidRDefault="004E468F">
      <w:pPr>
        <w:spacing w:before="10" w:line="240" w:lineRule="exact"/>
        <w:rPr>
          <w:rFonts w:asciiTheme="majorHAnsi" w:hAnsiTheme="majorHAnsi"/>
          <w:sz w:val="24"/>
          <w:szCs w:val="24"/>
        </w:rPr>
      </w:pPr>
    </w:p>
    <w:p w14:paraId="6557825F" w14:textId="77777777" w:rsidR="004E468F" w:rsidRPr="00976CDC" w:rsidRDefault="00766DE0">
      <w:pPr>
        <w:spacing w:line="250" w:lineRule="auto"/>
        <w:ind w:right="12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Be on</w:t>
      </w:r>
      <w:r w:rsidRPr="00976CDC">
        <w:rPr>
          <w:rFonts w:asciiTheme="majorHAnsi" w:eastAsia="Arial" w:hAnsiTheme="majorHAnsi" w:cs="Arial"/>
          <w:b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time.</w:t>
      </w:r>
      <w:r w:rsidRPr="00976CDC">
        <w:rPr>
          <w:rFonts w:asciiTheme="majorHAnsi" w:eastAsia="Arial" w:hAnsiTheme="majorHAnsi" w:cs="Arial"/>
          <w:b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Never</w:t>
      </w:r>
      <w:r w:rsidRPr="00976CDC">
        <w:rPr>
          <w:rFonts w:asciiTheme="majorHAnsi" w:eastAsia="Arial" w:hAnsiTheme="majorHAnsi" w:cs="Arial"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arrive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late 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too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early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. The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rule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thumb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10-15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minutes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earl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If </w:t>
      </w:r>
      <w:r w:rsidRPr="00976CDC">
        <w:rPr>
          <w:rFonts w:asciiTheme="majorHAnsi" w:eastAsia="Arial" w:hAnsiTheme="majorHAnsi" w:cs="Arial"/>
          <w:color w:val="363435"/>
          <w:w w:val="101"/>
        </w:rPr>
        <w:t>you</w:t>
      </w:r>
    </w:p>
    <w:p w14:paraId="69316C12" w14:textId="77777777" w:rsidR="004E468F" w:rsidRPr="00976CDC" w:rsidRDefault="00766DE0">
      <w:pPr>
        <w:spacing w:line="250" w:lineRule="auto"/>
        <w:ind w:right="15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time,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late!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day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befo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,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su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ecise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di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ections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the </w:t>
      </w:r>
      <w:r w:rsidRPr="00976CDC">
        <w:rPr>
          <w:rFonts w:asciiTheme="majorHAnsi" w:eastAsia="Arial" w:hAnsiTheme="majorHAnsi" w:cs="Arial"/>
          <w:color w:val="363435"/>
        </w:rPr>
        <w:t xml:space="preserve">interview </w:t>
      </w:r>
      <w:r w:rsidRPr="00976CDC">
        <w:rPr>
          <w:rFonts w:asciiTheme="majorHAnsi" w:eastAsia="Arial" w:hAnsiTheme="majorHAnsi" w:cs="Arial"/>
          <w:color w:val="363435"/>
          <w:w w:val="102"/>
        </w:rPr>
        <w:t>location.</w:t>
      </w:r>
    </w:p>
    <w:p w14:paraId="280BEE85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6CCA2115" w14:textId="77777777" w:rsidR="004E468F" w:rsidRPr="00976CDC" w:rsidRDefault="00766DE0">
      <w:pPr>
        <w:rPr>
          <w:rFonts w:asciiTheme="majorHAnsi" w:eastAsia="Arial" w:hAnsiTheme="majorHAnsi" w:cs="Arial"/>
        </w:rPr>
        <w:sectPr w:rsidR="004E468F" w:rsidRPr="00976CDC">
          <w:type w:val="continuous"/>
          <w:pgSz w:w="12240" w:h="15840"/>
          <w:pgMar w:top="1480" w:right="720" w:bottom="280" w:left="620" w:header="720" w:footer="720" w:gutter="0"/>
          <w:cols w:num="2" w:space="720" w:equalWidth="0">
            <w:col w:w="5320" w:space="360"/>
            <w:col w:w="5220"/>
          </w:cols>
        </w:sectPr>
      </w:pPr>
      <w:r w:rsidRPr="00976CDC">
        <w:rPr>
          <w:rFonts w:asciiTheme="majorHAnsi" w:eastAsia="Arial" w:hAnsiTheme="majorHAnsi" w:cs="Arial"/>
          <w:b/>
          <w:color w:val="363435"/>
          <w:spacing w:val="-18"/>
        </w:rPr>
        <w:t>T</w:t>
      </w:r>
      <w:r w:rsidRPr="00976CDC">
        <w:rPr>
          <w:rFonts w:asciiTheme="majorHAnsi" w:eastAsia="Arial" w:hAnsiTheme="majorHAnsi" w:cs="Arial"/>
          <w:b/>
          <w:color w:val="363435"/>
        </w:rPr>
        <w:t>u</w:t>
      </w:r>
      <w:r w:rsidRPr="00976CDC">
        <w:rPr>
          <w:rFonts w:asciiTheme="majorHAnsi" w:eastAsia="Arial" w:hAnsiTheme="majorHAnsi" w:cs="Arial"/>
          <w:b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n</w:t>
      </w:r>
      <w:r w:rsidRPr="00976CDC">
        <w:rPr>
          <w:rFonts w:asciiTheme="majorHAnsi" w:eastAsia="Arial" w:hAnsiTheme="majorHAnsi" w:cs="Arial"/>
          <w:b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o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f</w:t>
      </w:r>
      <w:r w:rsidRPr="00976CDC">
        <w:rPr>
          <w:rFonts w:asciiTheme="majorHAnsi" w:eastAsia="Arial" w:hAnsiTheme="majorHAnsi" w:cs="Arial"/>
          <w:b/>
          <w:color w:val="363435"/>
        </w:rPr>
        <w:t>f your</w:t>
      </w:r>
      <w:r w:rsidRPr="00976CDC">
        <w:rPr>
          <w:rFonts w:asciiTheme="majorHAnsi" w:eastAsia="Arial" w:hAnsiTheme="majorHAnsi" w:cs="Arial"/>
          <w:b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cell</w:t>
      </w:r>
      <w:r w:rsidRPr="00976CDC">
        <w:rPr>
          <w:rFonts w:asciiTheme="majorHAnsi" w:eastAsia="Arial" w:hAnsiTheme="majorHAnsi" w:cs="Arial"/>
          <w:b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phone!!!</w:t>
      </w:r>
    </w:p>
    <w:p w14:paraId="21640862" w14:textId="77777777" w:rsidR="004E468F" w:rsidRPr="00976CDC" w:rsidRDefault="004E468F">
      <w:pPr>
        <w:spacing w:before="13" w:line="220" w:lineRule="exact"/>
        <w:rPr>
          <w:rFonts w:asciiTheme="majorHAnsi" w:hAnsiTheme="majorHAnsi"/>
          <w:sz w:val="22"/>
          <w:szCs w:val="22"/>
        </w:rPr>
        <w:sectPr w:rsidR="004E468F" w:rsidRPr="00976CDC">
          <w:pgSz w:w="12240" w:h="15840"/>
          <w:pgMar w:top="1480" w:right="1120" w:bottom="280" w:left="600" w:header="0" w:footer="607" w:gutter="0"/>
          <w:cols w:space="720"/>
        </w:sectPr>
      </w:pPr>
    </w:p>
    <w:p w14:paraId="15A264DB" w14:textId="77777777" w:rsidR="004E468F" w:rsidRPr="00976CDC" w:rsidRDefault="00766DE0">
      <w:pPr>
        <w:spacing w:before="24"/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  <w:w w:val="109"/>
          <w:sz w:val="28"/>
          <w:szCs w:val="28"/>
        </w:rPr>
        <w:t>to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P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pacing w:val="3"/>
          <w:w w:val="77"/>
          <w:sz w:val="28"/>
          <w:szCs w:val="28"/>
        </w:rPr>
        <w:t>R</w:t>
      </w:r>
      <w:r w:rsidRPr="00976CDC">
        <w:rPr>
          <w:rFonts w:asciiTheme="majorHAnsi" w:eastAsia="Arial" w:hAnsiTheme="majorHAnsi" w:cs="Arial"/>
          <w:b/>
          <w:color w:val="363435"/>
          <w:w w:val="74"/>
          <w:sz w:val="28"/>
          <w:szCs w:val="28"/>
        </w:rPr>
        <w:t>U</w:t>
      </w:r>
      <w:r w:rsidRPr="00976CDC">
        <w:rPr>
          <w:rFonts w:asciiTheme="majorHAnsi" w:eastAsia="Arial" w:hAnsiTheme="majorHAnsi" w:cs="Arial"/>
          <w:b/>
          <w:color w:val="363435"/>
          <w:w w:val="167"/>
          <w:sz w:val="28"/>
          <w:szCs w:val="28"/>
        </w:rPr>
        <w:t>l</w:t>
      </w:r>
      <w:r w:rsidRPr="00976CDC">
        <w:rPr>
          <w:rFonts w:asciiTheme="majorHAnsi" w:eastAsia="Arial" w:hAnsiTheme="majorHAnsi" w:cs="Arial"/>
          <w:b/>
          <w:color w:val="363435"/>
          <w:w w:val="75"/>
          <w:sz w:val="28"/>
          <w:szCs w:val="28"/>
        </w:rPr>
        <w:t>ES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0"/>
          <w:sz w:val="28"/>
          <w:szCs w:val="28"/>
        </w:rPr>
        <w:t>FoR</w:t>
      </w:r>
      <w:r w:rsidRPr="00976CDC">
        <w:rPr>
          <w:rFonts w:asciiTheme="majorHAnsi" w:eastAsia="Arial" w:hAnsiTheme="majorHAnsi" w:cs="Arial"/>
          <w:b/>
          <w:color w:val="363435"/>
          <w:spacing w:val="10"/>
          <w:w w:val="8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i</w:t>
      </w:r>
      <w:r w:rsidRPr="00976CDC">
        <w:rPr>
          <w:rFonts w:asciiTheme="majorHAnsi" w:eastAsia="Arial" w:hAnsiTheme="majorHAnsi" w:cs="Arial"/>
          <w:b/>
          <w:color w:val="363435"/>
          <w:w w:val="79"/>
          <w:sz w:val="28"/>
          <w:szCs w:val="28"/>
        </w:rPr>
        <w:t>N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w w:val="74"/>
          <w:sz w:val="28"/>
          <w:szCs w:val="28"/>
        </w:rPr>
        <w:t>ER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vi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EW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i</w:t>
      </w:r>
      <w:r w:rsidRPr="00976CDC">
        <w:rPr>
          <w:rFonts w:asciiTheme="majorHAnsi" w:eastAsia="Arial" w:hAnsiTheme="majorHAnsi" w:cs="Arial"/>
          <w:b/>
          <w:color w:val="363435"/>
          <w:w w:val="75"/>
          <w:sz w:val="28"/>
          <w:szCs w:val="28"/>
        </w:rPr>
        <w:t>NG</w:t>
      </w:r>
      <w:r w:rsidRPr="00976CDC">
        <w:rPr>
          <w:rFonts w:asciiTheme="majorHAnsi" w:eastAsia="Arial" w:hAnsiTheme="majorHAnsi" w:cs="Arial"/>
          <w:color w:val="363435"/>
        </w:rPr>
        <w:t xml:space="preserve">, </w:t>
      </w:r>
      <w:r w:rsidRPr="00976CDC">
        <w:rPr>
          <w:rFonts w:asciiTheme="majorHAnsi" w:eastAsia="Arial" w:hAnsiTheme="majorHAnsi" w:cs="Arial"/>
          <w:color w:val="363435"/>
          <w:w w:val="102"/>
        </w:rPr>
        <w:t>continued</w:t>
      </w:r>
    </w:p>
    <w:p w14:paraId="1203E374" w14:textId="77777777" w:rsidR="004E468F" w:rsidRPr="00976CDC" w:rsidRDefault="004E468F">
      <w:pPr>
        <w:spacing w:before="3" w:line="160" w:lineRule="exact"/>
        <w:rPr>
          <w:rFonts w:asciiTheme="majorHAnsi" w:hAnsiTheme="majorHAnsi"/>
          <w:sz w:val="17"/>
          <w:szCs w:val="17"/>
        </w:rPr>
      </w:pPr>
    </w:p>
    <w:p w14:paraId="3A398DF7" w14:textId="77777777" w:rsidR="004E468F" w:rsidRPr="00976CDC" w:rsidRDefault="00766DE0">
      <w:pPr>
        <w:spacing w:line="250" w:lineRule="auto"/>
        <w:ind w:left="120" w:right="128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Give</w:t>
      </w:r>
      <w:r w:rsidRPr="00976CDC">
        <w:rPr>
          <w:rFonts w:asciiTheme="majorHAnsi" w:eastAsia="Arial" w:hAnsiTheme="majorHAnsi" w:cs="Arial"/>
          <w:b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a</w:t>
      </w:r>
      <w:r w:rsidRPr="00976CDC">
        <w:rPr>
          <w:rFonts w:asciiTheme="majorHAnsi" w:eastAsia="Arial" w:hAnsiTheme="majorHAnsi" w:cs="Arial"/>
          <w:b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 xml:space="preserve">firm handshake.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weak handshake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could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eak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  <w:w w:val="101"/>
        </w:rPr>
        <w:t>f</w:t>
      </w:r>
      <w:r w:rsidRPr="00976CDC">
        <w:rPr>
          <w:rFonts w:asciiTheme="majorHAnsi" w:eastAsia="Arial" w:hAnsiTheme="majorHAnsi" w:cs="Arial"/>
          <w:color w:val="363435"/>
          <w:w w:val="101"/>
        </w:rPr>
        <w:t>fe</w:t>
      </w:r>
      <w:r w:rsidRPr="00976CDC">
        <w:rPr>
          <w:rFonts w:asciiTheme="majorHAnsi" w:eastAsia="Arial" w:hAnsiTheme="majorHAnsi" w:cs="Arial"/>
          <w:color w:val="363435"/>
          <w:spacing w:val="-18"/>
          <w:w w:val="101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>.</w:t>
      </w:r>
    </w:p>
    <w:p w14:paraId="4D0818BE" w14:textId="77777777" w:rsidR="004E468F" w:rsidRPr="00976CDC" w:rsidRDefault="004E468F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4AAA0CF6" w14:textId="77777777" w:rsidR="004E468F" w:rsidRPr="00976CDC" w:rsidRDefault="00766DE0">
      <w:pPr>
        <w:spacing w:line="250" w:lineRule="auto"/>
        <w:ind w:left="120" w:right="25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Show enthusiasm.</w:t>
      </w:r>
      <w:r w:rsidRPr="00976CDC">
        <w:rPr>
          <w:rFonts w:asciiTheme="majorHAnsi" w:eastAsia="Arial" w:hAnsiTheme="majorHAnsi" w:cs="Arial"/>
          <w:b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Even</w:t>
      </w:r>
      <w:r w:rsidRPr="00976CDC">
        <w:rPr>
          <w:rFonts w:asciiTheme="majorHAnsi" w:eastAsia="Arial" w:hAnsiTheme="majorHAnsi" w:cs="Arial"/>
          <w:color w:val="363435"/>
          <w:spacing w:val="-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though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may 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nervous,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try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calm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su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di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ect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eye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contact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interviewe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. Lean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forwa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show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>est.</w:t>
      </w:r>
    </w:p>
    <w:p w14:paraId="78C00E55" w14:textId="77777777" w:rsidR="004E468F" w:rsidRPr="00976CDC" w:rsidRDefault="004E468F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7AF2D254" w14:textId="77777777" w:rsidR="004E468F" w:rsidRPr="00976CDC" w:rsidRDefault="00766DE0">
      <w:pPr>
        <w:spacing w:line="250" w:lineRule="auto"/>
        <w:ind w:left="120" w:right="239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 xml:space="preserve">Be </w:t>
      </w:r>
      <w:r w:rsidRPr="00976CDC">
        <w:rPr>
          <w:rFonts w:asciiTheme="majorHAnsi" w:eastAsia="Arial" w:hAnsiTheme="majorHAnsi" w:cs="Arial"/>
          <w:b/>
          <w:color w:val="363435"/>
        </w:rPr>
        <w:t xml:space="preserve">confident. </w:t>
      </w:r>
      <w:r w:rsidRPr="00976CDC">
        <w:rPr>
          <w:rFonts w:asciiTheme="majorHAnsi" w:eastAsia="Arial" w:hAnsiTheme="majorHAnsi" w:cs="Arial"/>
          <w:color w:val="363435"/>
        </w:rPr>
        <w:t>Do 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afraid 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make yourself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sound </w:t>
      </w:r>
      <w:r w:rsidRPr="00976CDC">
        <w:rPr>
          <w:rFonts w:asciiTheme="majorHAnsi" w:eastAsia="Arial" w:hAnsiTheme="majorHAnsi" w:cs="Arial"/>
          <w:color w:val="363435"/>
        </w:rPr>
        <w:t>g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eat.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selling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yourself 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interviewer!</w:t>
      </w:r>
    </w:p>
    <w:p w14:paraId="507BDFAB" w14:textId="77777777" w:rsidR="004E468F" w:rsidRPr="00976CDC" w:rsidRDefault="004E468F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3B408667" w14:textId="77777777" w:rsidR="004E468F" w:rsidRPr="00976CDC" w:rsidRDefault="00766DE0">
      <w:pPr>
        <w:spacing w:line="250" w:lineRule="auto"/>
        <w:ind w:left="120" w:right="143"/>
        <w:jc w:val="both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Listen.</w:t>
      </w:r>
      <w:r w:rsidRPr="00976CDC">
        <w:rPr>
          <w:rFonts w:asciiTheme="majorHAnsi" w:eastAsia="Arial" w:hAnsiTheme="majorHAnsi" w:cs="Arial"/>
          <w:b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su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hea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understood</w:t>
      </w:r>
      <w:r w:rsidRPr="00976CDC">
        <w:rPr>
          <w:rFonts w:asciiTheme="majorHAnsi" w:eastAsia="Arial" w:hAnsiTheme="majorHAnsi" w:cs="Arial"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what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interviewer is asking you.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If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unsu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e,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ask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him/ </w:t>
      </w:r>
      <w:r w:rsidRPr="00976CDC">
        <w:rPr>
          <w:rFonts w:asciiTheme="majorHAnsi" w:eastAsia="Arial" w:hAnsiTheme="majorHAnsi" w:cs="Arial"/>
          <w:color w:val="363435"/>
        </w:rPr>
        <w:t>her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epeat what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they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said.</w:t>
      </w:r>
    </w:p>
    <w:p w14:paraId="3570EABF" w14:textId="77777777" w:rsidR="004E468F" w:rsidRPr="00976CDC" w:rsidRDefault="004E468F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47EA663F" w14:textId="77777777" w:rsidR="004E468F" w:rsidRPr="00976CDC" w:rsidRDefault="00766DE0">
      <w:pPr>
        <w:spacing w:line="250" w:lineRule="auto"/>
        <w:ind w:left="120" w:right="90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Answer</w:t>
      </w:r>
      <w:r w:rsidRPr="00976CDC">
        <w:rPr>
          <w:rFonts w:asciiTheme="majorHAnsi" w:eastAsia="Arial" w:hAnsiTheme="majorHAnsi" w:cs="Arial"/>
          <w:b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the</w:t>
      </w:r>
      <w:r w:rsidRPr="00976CDC">
        <w:rPr>
          <w:rFonts w:asciiTheme="majorHAnsi" w:eastAsia="Arial" w:hAnsiTheme="majorHAnsi" w:cs="Arial"/>
          <w:b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question</w:t>
      </w:r>
      <w:r w:rsidRPr="00976CDC">
        <w:rPr>
          <w:rFonts w:asciiTheme="majorHAnsi" w:eastAsia="Arial" w:hAnsiTheme="majorHAnsi" w:cs="Arial"/>
          <w:b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asked</w:t>
      </w:r>
      <w:r w:rsidRPr="00976CDC">
        <w:rPr>
          <w:rFonts w:asciiTheme="majorHAnsi" w:eastAsia="Arial" w:hAnsiTheme="majorHAnsi" w:cs="Arial"/>
          <w:b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and give</w:t>
      </w:r>
      <w:r w:rsidRPr="00976CDC">
        <w:rPr>
          <w:rFonts w:asciiTheme="majorHAnsi" w:eastAsia="Arial" w:hAnsiTheme="majorHAnsi" w:cs="Arial"/>
          <w:b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 xml:space="preserve">specific examples.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nothing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worse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than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being </w:t>
      </w:r>
      <w:r w:rsidRPr="00976CDC">
        <w:rPr>
          <w:rFonts w:asciiTheme="majorHAnsi" w:eastAsia="Arial" w:hAnsiTheme="majorHAnsi" w:cs="Arial"/>
          <w:color w:val="363435"/>
        </w:rPr>
        <w:t>vague.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Concentrate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giving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examples 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</w:t>
      </w:r>
    </w:p>
    <w:p w14:paraId="066155F5" w14:textId="77777777" w:rsidR="004E468F" w:rsidRPr="00976CDC" w:rsidRDefault="00766DE0">
      <w:pPr>
        <w:spacing w:line="250" w:lineRule="auto"/>
        <w:ind w:left="120" w:right="231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accomplishments.</w:t>
      </w:r>
      <w:r w:rsidRPr="00976CDC">
        <w:rPr>
          <w:rFonts w:asciiTheme="majorHAnsi" w:eastAsia="Arial" w:hAnsiTheme="majorHAnsi" w:cs="Arial"/>
          <w:color w:val="363435"/>
          <w:spacing w:val="3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Accomplishments</w:t>
      </w:r>
      <w:r w:rsidRPr="00976CDC">
        <w:rPr>
          <w:rFonts w:asciiTheme="majorHAnsi" w:eastAsia="Arial" w:hAnsiTheme="majorHAnsi" w:cs="Arial"/>
          <w:color w:val="363435"/>
          <w:spacing w:val="3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demonstrate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2"/>
        </w:rPr>
        <w:t>potential.</w:t>
      </w:r>
    </w:p>
    <w:p w14:paraId="5F2B4E07" w14:textId="77777777" w:rsidR="004E468F" w:rsidRPr="00976CDC" w:rsidRDefault="004E468F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1B5D3AF6" w14:textId="77777777" w:rsidR="004E468F" w:rsidRPr="00976CDC" w:rsidRDefault="00766DE0">
      <w:pPr>
        <w:spacing w:line="250" w:lineRule="auto"/>
        <w:ind w:left="120" w:right="125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Choose your</w:t>
      </w:r>
      <w:r w:rsidRPr="00976CDC">
        <w:rPr>
          <w:rFonts w:asciiTheme="majorHAnsi" w:eastAsia="Arial" w:hAnsiTheme="majorHAnsi" w:cs="Arial"/>
          <w:b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wo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ds</w:t>
      </w:r>
      <w:r w:rsidRPr="00976CDC">
        <w:rPr>
          <w:rFonts w:asciiTheme="majorHAnsi" w:eastAsia="Arial" w:hAnsiTheme="majorHAnsi" w:cs="Arial"/>
          <w:b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wisel</w:t>
      </w:r>
      <w:r w:rsidRPr="00976CDC">
        <w:rPr>
          <w:rFonts w:asciiTheme="majorHAnsi" w:eastAsia="Arial" w:hAnsiTheme="majorHAnsi" w:cs="Arial"/>
          <w:b/>
          <w:color w:val="363435"/>
          <w:spacing w:val="-11"/>
        </w:rPr>
        <w:t>y</w:t>
      </w:r>
      <w:r w:rsidRPr="00976CDC">
        <w:rPr>
          <w:rFonts w:asciiTheme="majorHAnsi" w:eastAsia="Arial" w:hAnsiTheme="majorHAnsi" w:cs="Arial"/>
          <w:b/>
          <w:color w:val="363435"/>
        </w:rPr>
        <w:t>.</w:t>
      </w:r>
      <w:r w:rsidRPr="00976CDC">
        <w:rPr>
          <w:rFonts w:asciiTheme="majorHAnsi" w:eastAsia="Arial" w:hAnsiTheme="majorHAnsi" w:cs="Arial"/>
          <w:b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Never</w:t>
      </w:r>
      <w:r w:rsidRPr="00976CDC">
        <w:rPr>
          <w:rFonts w:asciiTheme="majorHAnsi" w:eastAsia="Arial" w:hAnsiTheme="majorHAnsi" w:cs="Arial"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talk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negatively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about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evious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work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experiences. It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can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give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4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  <w:w w:val="104"/>
        </w:rPr>
        <w:t>r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ospective </w:t>
      </w:r>
      <w:r w:rsidRPr="00976CDC">
        <w:rPr>
          <w:rFonts w:asciiTheme="majorHAnsi" w:eastAsia="Arial" w:hAnsiTheme="majorHAnsi" w:cs="Arial"/>
          <w:color w:val="363435"/>
        </w:rPr>
        <w:t>employer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bad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imp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ession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you.</w:t>
      </w:r>
    </w:p>
    <w:p w14:paraId="62ABAFBB" w14:textId="77777777" w:rsidR="004E468F" w:rsidRPr="00976CDC" w:rsidRDefault="004E468F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6F8173E5" w14:textId="77777777" w:rsidR="004E468F" w:rsidRPr="00976CDC" w:rsidRDefault="00766DE0">
      <w:pPr>
        <w:spacing w:line="250" w:lineRule="auto"/>
        <w:ind w:left="120" w:right="192"/>
        <w:jc w:val="both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Ask</w:t>
      </w:r>
      <w:r w:rsidRPr="00976CDC">
        <w:rPr>
          <w:rFonts w:asciiTheme="majorHAnsi" w:eastAsia="Arial" w:hAnsiTheme="majorHAnsi" w:cs="Arial"/>
          <w:b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questions.</w:t>
      </w:r>
      <w:r w:rsidRPr="00976CDC">
        <w:rPr>
          <w:rFonts w:asciiTheme="majorHAnsi" w:eastAsia="Arial" w:hAnsiTheme="majorHAnsi" w:cs="Arial"/>
          <w:b/>
          <w:color w:val="363435"/>
          <w:spacing w:val="-2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our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questions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indicate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inte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(or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college).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Employers app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eciate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curiosity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>est.</w:t>
      </w:r>
    </w:p>
    <w:p w14:paraId="544805A9" w14:textId="77777777" w:rsidR="004E468F" w:rsidRPr="00976CDC" w:rsidRDefault="004E468F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6A0E0CC4" w14:textId="77777777" w:rsidR="004E468F" w:rsidRPr="00976CDC" w:rsidRDefault="00766DE0">
      <w:pPr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Be yourself.</w:t>
      </w:r>
      <w:r w:rsidRPr="00976CDC">
        <w:rPr>
          <w:rFonts w:asciiTheme="majorHAnsi" w:eastAsia="Arial" w:hAnsiTheme="majorHAnsi" w:cs="Arial"/>
          <w:b/>
          <w:color w:val="363435"/>
          <w:spacing w:val="-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Interviewers</w:t>
      </w:r>
      <w:r w:rsidRPr="00976CDC">
        <w:rPr>
          <w:rFonts w:asciiTheme="majorHAnsi" w:eastAsia="Arial" w:hAnsiTheme="majorHAnsi" w:cs="Arial"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want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get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know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type</w:t>
      </w:r>
    </w:p>
    <w:p w14:paraId="380CBC61" w14:textId="77777777" w:rsidR="004E468F" w:rsidRPr="00976CDC" w:rsidRDefault="00766DE0">
      <w:pPr>
        <w:spacing w:before="10" w:line="250" w:lineRule="auto"/>
        <w:ind w:left="120" w:right="-9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person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they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considering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hiring 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how </w:t>
      </w:r>
      <w:r w:rsidRPr="00976CDC">
        <w:rPr>
          <w:rFonts w:asciiTheme="majorHAnsi" w:eastAsia="Arial" w:hAnsiTheme="majorHAnsi" w:cs="Arial"/>
          <w:color w:val="363435"/>
        </w:rPr>
        <w:t>they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going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act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day-to-day</w:t>
      </w:r>
      <w:r w:rsidRPr="00976CDC">
        <w:rPr>
          <w:rFonts w:asciiTheme="majorHAnsi" w:eastAsia="Arial" w:hAnsiTheme="majorHAnsi" w:cs="Arial"/>
          <w:color w:val="363435"/>
          <w:spacing w:val="3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basis. 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etending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6"/>
        </w:rPr>
        <w:t xml:space="preserve">to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someone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going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show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ough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the </w:t>
      </w:r>
      <w:r w:rsidRPr="00976CDC">
        <w:rPr>
          <w:rFonts w:asciiTheme="majorHAnsi" w:eastAsia="Arial" w:hAnsiTheme="majorHAnsi" w:cs="Arial"/>
          <w:color w:val="363435"/>
        </w:rPr>
        <w:t>interviewer quite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noticeably!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Leave</w:t>
      </w:r>
      <w:r w:rsidRPr="00976CDC">
        <w:rPr>
          <w:rFonts w:asciiTheme="majorHAnsi" w:eastAsia="Arial" w:hAnsiTheme="majorHAnsi" w:cs="Arial"/>
          <w:color w:val="363435"/>
          <w:spacing w:val="-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slang, gum,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bad </w:t>
      </w:r>
      <w:r w:rsidRPr="00976CDC">
        <w:rPr>
          <w:rFonts w:asciiTheme="majorHAnsi" w:eastAsia="Arial" w:hAnsiTheme="majorHAnsi" w:cs="Arial"/>
          <w:color w:val="363435"/>
        </w:rPr>
        <w:t>manners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home.</w:t>
      </w:r>
    </w:p>
    <w:p w14:paraId="5BA3B4C5" w14:textId="77777777" w:rsidR="004E468F" w:rsidRPr="00976CDC" w:rsidRDefault="004E468F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325ADA1C" w14:textId="77777777" w:rsidR="004E468F" w:rsidRPr="00976CDC" w:rsidRDefault="00766DE0">
      <w:pPr>
        <w:spacing w:line="250" w:lineRule="auto"/>
        <w:ind w:left="120" w:right="44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Exp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ess</w:t>
      </w:r>
      <w:r w:rsidRPr="00976CDC">
        <w:rPr>
          <w:rFonts w:asciiTheme="majorHAnsi" w:eastAsia="Arial" w:hAnsiTheme="majorHAnsi" w:cs="Arial"/>
          <w:b/>
          <w:color w:val="363435"/>
          <w:spacing w:val="-16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 xml:space="preserve">thanks. </w:t>
      </w:r>
      <w:r w:rsidRPr="00976CDC">
        <w:rPr>
          <w:rFonts w:asciiTheme="majorHAnsi" w:eastAsia="Arial" w:hAnsiTheme="majorHAnsi" w:cs="Arial"/>
          <w:color w:val="363435"/>
        </w:rPr>
        <w:t>At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, exp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 thanks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eciation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interviewer</w:t>
      </w:r>
      <w:r w:rsidRPr="00976CDC">
        <w:rPr>
          <w:rFonts w:asciiTheme="majorHAnsi" w:eastAsia="Arial" w:hAnsiTheme="majorHAnsi" w:cs="Arial"/>
          <w:color w:val="363435"/>
          <w:spacing w:val="-15"/>
        </w:rPr>
        <w:t>’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time.</w:t>
      </w:r>
    </w:p>
    <w:p w14:paraId="626E3744" w14:textId="77777777" w:rsidR="004E468F" w:rsidRPr="00976CDC" w:rsidRDefault="004E468F">
      <w:pPr>
        <w:spacing w:before="10" w:line="260" w:lineRule="exact"/>
        <w:rPr>
          <w:rFonts w:asciiTheme="majorHAnsi" w:hAnsiTheme="majorHAnsi"/>
          <w:sz w:val="26"/>
          <w:szCs w:val="26"/>
        </w:rPr>
      </w:pPr>
    </w:p>
    <w:p w14:paraId="394B1667" w14:textId="77777777" w:rsidR="004E468F" w:rsidRPr="00976CDC" w:rsidRDefault="00766DE0">
      <w:pPr>
        <w:spacing w:line="250" w:lineRule="auto"/>
        <w:ind w:left="120" w:right="-3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Follow</w:t>
      </w:r>
      <w:r w:rsidRPr="00976CDC">
        <w:rPr>
          <w:rFonts w:asciiTheme="majorHAnsi" w:eastAsia="Arial" w:hAnsiTheme="majorHAnsi" w:cs="Arial"/>
          <w:b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up.</w:t>
      </w:r>
      <w:r w:rsidRPr="00976CDC">
        <w:rPr>
          <w:rFonts w:asciiTheme="majorHAnsi" w:eastAsia="Arial" w:hAnsiTheme="majorHAnsi" w:cs="Arial"/>
          <w:b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personal handwritten</w:t>
      </w:r>
      <w:r w:rsidRPr="00976CDC">
        <w:rPr>
          <w:rFonts w:asciiTheme="majorHAnsi" w:eastAsia="Arial" w:hAnsiTheme="majorHAnsi" w:cs="Arial"/>
          <w:color w:val="363435"/>
          <w:spacing w:val="2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thank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d,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email, 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lets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interviewer know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>ested.</w:t>
      </w:r>
      <w:r w:rsidRPr="00976CDC">
        <w:rPr>
          <w:rFonts w:asciiTheme="majorHAnsi" w:eastAsia="Arial" w:hAnsiTheme="majorHAnsi" w:cs="Arial"/>
          <w:color w:val="363435"/>
        </w:rPr>
        <w:t xml:space="preserve">  If mo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than one</w:t>
      </w:r>
      <w:r w:rsidRPr="00976CDC">
        <w:rPr>
          <w:rFonts w:asciiTheme="majorHAnsi" w:eastAsia="Arial" w:hAnsiTheme="majorHAnsi" w:cs="Arial"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person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interviewed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you,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write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each </w:t>
      </w:r>
      <w:r w:rsidRPr="00976CDC">
        <w:rPr>
          <w:rFonts w:asciiTheme="majorHAnsi" w:eastAsia="Arial" w:hAnsiTheme="majorHAnsi" w:cs="Arial"/>
          <w:color w:val="363435"/>
          <w:w w:val="101"/>
        </w:rPr>
        <w:t>person.</w:t>
      </w:r>
    </w:p>
    <w:p w14:paraId="10A73A13" w14:textId="77777777" w:rsidR="004E468F" w:rsidRPr="00976CDC" w:rsidRDefault="00766DE0">
      <w:pPr>
        <w:spacing w:before="24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hAnsiTheme="majorHAnsi"/>
        </w:rPr>
        <w:br w:type="column"/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Do</w:t>
      </w:r>
      <w:r w:rsidRPr="00976CDC">
        <w:rPr>
          <w:rFonts w:asciiTheme="majorHAnsi" w:eastAsia="Arial" w:hAnsiTheme="majorHAnsi" w:cs="Arial"/>
          <w:b/>
          <w:color w:val="363435"/>
          <w:spacing w:val="13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pacing w:val="-5"/>
          <w:w w:val="82"/>
          <w:sz w:val="28"/>
          <w:szCs w:val="28"/>
        </w:rPr>
        <w:t>Y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oU</w:t>
      </w:r>
      <w:r w:rsidRPr="00976CDC">
        <w:rPr>
          <w:rFonts w:asciiTheme="majorHAnsi" w:eastAsia="Arial" w:hAnsiTheme="majorHAnsi" w:cs="Arial"/>
          <w:b/>
          <w:color w:val="363435"/>
          <w:spacing w:val="-5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H</w:t>
      </w:r>
      <w:r w:rsidRPr="00976CDC">
        <w:rPr>
          <w:rFonts w:asciiTheme="majorHAnsi" w:eastAsia="Arial" w:hAnsiTheme="majorHAnsi" w:cs="Arial"/>
          <w:b/>
          <w:color w:val="363435"/>
          <w:spacing w:val="-2"/>
          <w:w w:val="82"/>
          <w:sz w:val="28"/>
          <w:szCs w:val="28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82"/>
          <w:sz w:val="28"/>
          <w:szCs w:val="28"/>
        </w:rPr>
        <w:t>vE</w:t>
      </w:r>
      <w:r w:rsidRPr="00976CDC">
        <w:rPr>
          <w:rFonts w:asciiTheme="majorHAnsi" w:eastAsia="Arial" w:hAnsiTheme="majorHAnsi" w:cs="Arial"/>
          <w:b/>
          <w:color w:val="363435"/>
          <w:spacing w:val="20"/>
          <w:w w:val="82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79"/>
          <w:sz w:val="28"/>
          <w:szCs w:val="28"/>
        </w:rPr>
        <w:t>WH</w:t>
      </w:r>
      <w:r w:rsidRPr="00976CDC">
        <w:rPr>
          <w:rFonts w:asciiTheme="majorHAnsi" w:eastAsia="Arial" w:hAnsiTheme="majorHAnsi" w:cs="Arial"/>
          <w:b/>
          <w:color w:val="363435"/>
          <w:spacing w:val="-15"/>
          <w:sz w:val="28"/>
          <w:szCs w:val="28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8"/>
          <w:szCs w:val="28"/>
        </w:rPr>
        <w:t>it</w:t>
      </w:r>
      <w:r w:rsidRPr="00976CDC">
        <w:rPr>
          <w:rFonts w:asciiTheme="majorHAnsi" w:eastAsia="Arial" w:hAnsiTheme="majorHAnsi" w:cs="Arial"/>
          <w:b/>
          <w:color w:val="363435"/>
          <w:spacing w:val="24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pacing w:val="-15"/>
          <w:w w:val="144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sz w:val="28"/>
          <w:szCs w:val="28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75"/>
          <w:sz w:val="28"/>
          <w:szCs w:val="28"/>
        </w:rPr>
        <w:t>KES?</w:t>
      </w:r>
    </w:p>
    <w:p w14:paraId="7A6B9768" w14:textId="77777777" w:rsidR="004E468F" w:rsidRPr="00976CDC" w:rsidRDefault="004E468F">
      <w:pPr>
        <w:spacing w:before="3" w:line="260" w:lineRule="exact"/>
        <w:rPr>
          <w:rFonts w:asciiTheme="majorHAnsi" w:hAnsiTheme="majorHAnsi"/>
          <w:sz w:val="26"/>
          <w:szCs w:val="26"/>
        </w:rPr>
      </w:pPr>
    </w:p>
    <w:p w14:paraId="0C9C6CF1" w14:textId="77777777" w:rsidR="004E468F" w:rsidRPr="00976CDC" w:rsidRDefault="00766DE0">
      <w:pPr>
        <w:spacing w:line="250" w:lineRule="auto"/>
        <w:ind w:right="81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Employers want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hi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someone who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possesses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the </w:t>
      </w:r>
      <w:r w:rsidRPr="00976CDC">
        <w:rPr>
          <w:rFonts w:asciiTheme="majorHAnsi" w:eastAsia="Arial" w:hAnsiTheme="majorHAnsi" w:cs="Arial"/>
          <w:color w:val="363435"/>
        </w:rPr>
        <w:t>following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characteristics,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abilities,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backg</w:t>
      </w:r>
      <w:r w:rsidRPr="00976CDC">
        <w:rPr>
          <w:rFonts w:asciiTheme="majorHAnsi" w:eastAsia="Arial" w:hAnsiTheme="majorHAnsi" w:cs="Arial"/>
          <w:color w:val="363435"/>
          <w:spacing w:val="-4"/>
          <w:w w:val="103"/>
        </w:rPr>
        <w:t>r</w:t>
      </w:r>
      <w:r w:rsidRPr="00976CDC">
        <w:rPr>
          <w:rFonts w:asciiTheme="majorHAnsi" w:eastAsia="Arial" w:hAnsiTheme="majorHAnsi" w:cs="Arial"/>
          <w:color w:val="363435"/>
          <w:w w:val="102"/>
        </w:rPr>
        <w:t>ound:</w:t>
      </w:r>
    </w:p>
    <w:p w14:paraId="680C0C46" w14:textId="77777777" w:rsidR="004E468F" w:rsidRPr="00976CDC" w:rsidRDefault="00766DE0">
      <w:pPr>
        <w:spacing w:before="9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1.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Motivation</w:t>
      </w:r>
    </w:p>
    <w:p w14:paraId="313FD882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2.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Maturity</w:t>
      </w:r>
    </w:p>
    <w:p w14:paraId="7961CF76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3.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Personality</w:t>
      </w:r>
    </w:p>
    <w:p w14:paraId="3860D2B6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4.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Hobbies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>ests</w:t>
      </w:r>
    </w:p>
    <w:p w14:paraId="758058DF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5.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Attitude</w:t>
      </w:r>
    </w:p>
    <w:p w14:paraId="57DE4B29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6.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Appearance</w:t>
      </w:r>
    </w:p>
    <w:p w14:paraId="05F65052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7.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Character</w:t>
      </w:r>
    </w:p>
    <w:p w14:paraId="557406E5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8.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Loyalty</w:t>
      </w:r>
    </w:p>
    <w:p w14:paraId="5F39665E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9.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Reliability</w:t>
      </w:r>
    </w:p>
    <w:p w14:paraId="3819028F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10.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  <w:w w:val="94"/>
        </w:rPr>
        <w:t>T</w:t>
      </w:r>
      <w:r w:rsidRPr="00976CDC">
        <w:rPr>
          <w:rFonts w:asciiTheme="majorHAnsi" w:eastAsia="Arial" w:hAnsiTheme="majorHAnsi" w:cs="Arial"/>
          <w:color w:val="363435"/>
          <w:w w:val="104"/>
        </w:rPr>
        <w:t>act</w:t>
      </w:r>
    </w:p>
    <w:p w14:paraId="3283FCB2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11.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Decisiveness</w:t>
      </w:r>
    </w:p>
    <w:p w14:paraId="0C81FCDA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12.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Ability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communicate</w:t>
      </w:r>
    </w:p>
    <w:p w14:paraId="71CDF5E8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13.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Common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sense</w:t>
      </w:r>
    </w:p>
    <w:p w14:paraId="055FC6C3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14.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Willingness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work</w:t>
      </w:r>
    </w:p>
    <w:p w14:paraId="4658D585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15.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Perseverance</w:t>
      </w:r>
    </w:p>
    <w:p w14:paraId="59042F60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16.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Alertness</w:t>
      </w:r>
    </w:p>
    <w:p w14:paraId="109A4A79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17.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Ability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look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ahead</w:t>
      </w:r>
    </w:p>
    <w:p w14:paraId="0A27BA35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18.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Prior work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experience</w:t>
      </w:r>
    </w:p>
    <w:p w14:paraId="311F4A36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19.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Leadership skills</w:t>
      </w:r>
    </w:p>
    <w:p w14:paraId="186ED3FC" w14:textId="77777777" w:rsidR="004E468F" w:rsidRPr="00976CDC" w:rsidRDefault="00766DE0">
      <w:pPr>
        <w:spacing w:before="1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20.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Ability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work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team </w:t>
      </w:r>
      <w:r w:rsidRPr="00976CDC">
        <w:rPr>
          <w:rFonts w:asciiTheme="majorHAnsi" w:eastAsia="Arial" w:hAnsiTheme="majorHAnsi" w:cs="Arial"/>
          <w:color w:val="363435"/>
          <w:w w:val="101"/>
        </w:rPr>
        <w:t>member</w:t>
      </w:r>
    </w:p>
    <w:p w14:paraId="6EC72045" w14:textId="77777777" w:rsidR="004E468F" w:rsidRPr="00976CDC" w:rsidRDefault="004E468F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682DD9F8" w14:textId="77777777" w:rsidR="004E468F" w:rsidRPr="00976CDC" w:rsidRDefault="00766DE0">
      <w:pPr>
        <w:spacing w:line="250" w:lineRule="auto"/>
        <w:ind w:right="126"/>
        <w:rPr>
          <w:rFonts w:asciiTheme="majorHAnsi" w:eastAsia="Arial" w:hAnsiTheme="majorHAnsi" w:cs="Arial"/>
        </w:rPr>
        <w:sectPr w:rsidR="004E468F" w:rsidRPr="00976CDC">
          <w:type w:val="continuous"/>
          <w:pgSz w:w="12240" w:h="15840"/>
          <w:pgMar w:top="1480" w:right="1120" w:bottom="280" w:left="600" w:header="720" w:footer="720" w:gutter="0"/>
          <w:cols w:num="2" w:space="720" w:equalWidth="0">
            <w:col w:w="5310" w:space="390"/>
            <w:col w:w="4820"/>
          </w:cols>
        </w:sectPr>
      </w:pPr>
      <w:r w:rsidRPr="00976CDC">
        <w:rPr>
          <w:rFonts w:asciiTheme="majorHAnsi" w:hAnsiTheme="majorHAnsi"/>
        </w:rPr>
        <w:pict w14:anchorId="7C0BFFE7">
          <v:shape id="_x0000_s1037" type="#_x0000_t75" style="position:absolute;margin-left:338.75pt;margin-top:32.25pt;width:194.85pt;height:298.3pt;z-index:-2823;mso-position-horizontal-relative:page">
            <v:imagedata r:id="rId15" o:title=""/>
            <w10:wrap anchorx="page"/>
          </v:shape>
        </w:pict>
      </w:r>
      <w:r w:rsidRPr="00976CDC">
        <w:rPr>
          <w:rFonts w:asciiTheme="majorHAnsi" w:eastAsia="Arial" w:hAnsiTheme="majorHAnsi" w:cs="Arial"/>
          <w:color w:val="363435"/>
        </w:rPr>
        <w:t>Be 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epa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ed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espond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questions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specific </w:t>
      </w:r>
      <w:r w:rsidRPr="00976CDC">
        <w:rPr>
          <w:rFonts w:asciiTheme="majorHAnsi" w:eastAsia="Arial" w:hAnsiTheme="majorHAnsi" w:cs="Arial"/>
          <w:color w:val="363435"/>
        </w:rPr>
        <w:t>examples 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clearly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illustrate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these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characteristics.</w:t>
      </w:r>
    </w:p>
    <w:p w14:paraId="420FF64E" w14:textId="77777777" w:rsidR="004E468F" w:rsidRPr="00976CDC" w:rsidRDefault="00766DE0">
      <w:pPr>
        <w:spacing w:line="800" w:lineRule="exact"/>
        <w:ind w:left="120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363435"/>
          <w:w w:val="92"/>
          <w:position w:val="-1"/>
          <w:sz w:val="72"/>
          <w:szCs w:val="72"/>
        </w:rPr>
        <w:lastRenderedPageBreak/>
        <w:t>More</w:t>
      </w:r>
      <w:r w:rsidRPr="00976CDC">
        <w:rPr>
          <w:rFonts w:asciiTheme="majorHAnsi" w:hAnsiTheme="majorHAnsi"/>
          <w:color w:val="363435"/>
          <w:spacing w:val="14"/>
          <w:w w:val="92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363435"/>
          <w:spacing w:val="-27"/>
          <w:position w:val="-1"/>
          <w:sz w:val="72"/>
          <w:szCs w:val="72"/>
        </w:rPr>
        <w:t>T</w:t>
      </w:r>
      <w:r w:rsidRPr="00976CDC">
        <w:rPr>
          <w:rFonts w:asciiTheme="majorHAnsi" w:hAnsiTheme="majorHAnsi"/>
          <w:color w:val="363435"/>
          <w:position w:val="-1"/>
          <w:sz w:val="72"/>
          <w:szCs w:val="72"/>
        </w:rPr>
        <w:t>ips</w:t>
      </w:r>
      <w:r w:rsidRPr="00976CDC">
        <w:rPr>
          <w:rFonts w:asciiTheme="majorHAnsi" w:hAnsiTheme="majorHAnsi"/>
          <w:color w:val="363435"/>
          <w:spacing w:val="-40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363435"/>
          <w:w w:val="90"/>
          <w:position w:val="-1"/>
          <w:sz w:val="72"/>
          <w:szCs w:val="72"/>
        </w:rPr>
        <w:t>for</w:t>
      </w:r>
      <w:r w:rsidRPr="00976CDC">
        <w:rPr>
          <w:rFonts w:asciiTheme="majorHAnsi" w:hAnsiTheme="majorHAnsi"/>
          <w:color w:val="363435"/>
          <w:spacing w:val="18"/>
          <w:w w:val="90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363435"/>
          <w:position w:val="-1"/>
          <w:sz w:val="72"/>
          <w:szCs w:val="72"/>
        </w:rPr>
        <w:t>Interviewing</w:t>
      </w:r>
    </w:p>
    <w:p w14:paraId="7968E7CC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89178AA" w14:textId="77777777" w:rsidR="004E468F" w:rsidRPr="00976CDC" w:rsidRDefault="004E468F">
      <w:pPr>
        <w:spacing w:before="5" w:line="200" w:lineRule="exact"/>
        <w:rPr>
          <w:rFonts w:asciiTheme="majorHAnsi" w:hAnsiTheme="majorHAnsi"/>
        </w:rPr>
        <w:sectPr w:rsidR="004E468F" w:rsidRPr="00976CDC">
          <w:pgSz w:w="12240" w:h="15840"/>
          <w:pgMar w:top="560" w:right="600" w:bottom="280" w:left="600" w:header="0" w:footer="607" w:gutter="0"/>
          <w:cols w:space="720"/>
        </w:sectPr>
      </w:pPr>
    </w:p>
    <w:p w14:paraId="0FCEFFD5" w14:textId="77777777" w:rsidR="004E468F" w:rsidRPr="00976CDC" w:rsidRDefault="00766DE0">
      <w:pPr>
        <w:spacing w:before="24"/>
        <w:ind w:left="120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R</w:t>
      </w:r>
      <w:r w:rsidRPr="00976CDC">
        <w:rPr>
          <w:rFonts w:asciiTheme="majorHAnsi" w:eastAsia="Arial" w:hAnsiTheme="majorHAnsi" w:cs="Arial"/>
          <w:b/>
          <w:color w:val="363435"/>
          <w:sz w:val="28"/>
          <w:szCs w:val="28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76"/>
          <w:sz w:val="28"/>
          <w:szCs w:val="28"/>
        </w:rPr>
        <w:t>NSFER</w:t>
      </w:r>
      <w:r w:rsidRPr="00976CDC">
        <w:rPr>
          <w:rFonts w:asciiTheme="majorHAnsi" w:eastAsia="Arial" w:hAnsiTheme="majorHAnsi" w:cs="Arial"/>
          <w:b/>
          <w:color w:val="363435"/>
          <w:sz w:val="28"/>
          <w:szCs w:val="28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B</w:t>
      </w:r>
      <w:r w:rsidRPr="00976CDC">
        <w:rPr>
          <w:rFonts w:asciiTheme="majorHAnsi" w:eastAsia="Arial" w:hAnsiTheme="majorHAnsi" w:cs="Arial"/>
          <w:b/>
          <w:color w:val="363435"/>
          <w:w w:val="167"/>
          <w:sz w:val="28"/>
          <w:szCs w:val="28"/>
        </w:rPr>
        <w:t>l</w:t>
      </w:r>
      <w:r w:rsidRPr="00976CDC">
        <w:rPr>
          <w:rFonts w:asciiTheme="majorHAnsi" w:eastAsia="Arial" w:hAnsiTheme="majorHAnsi" w:cs="Arial"/>
          <w:b/>
          <w:color w:val="363435"/>
          <w:w w:val="72"/>
          <w:sz w:val="28"/>
          <w:szCs w:val="28"/>
        </w:rPr>
        <w:t>E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76"/>
          <w:sz w:val="28"/>
          <w:szCs w:val="28"/>
        </w:rPr>
        <w:t>SK</w:t>
      </w:r>
      <w:r w:rsidRPr="00976CDC">
        <w:rPr>
          <w:rFonts w:asciiTheme="majorHAnsi" w:eastAsia="Arial" w:hAnsiTheme="majorHAnsi" w:cs="Arial"/>
          <w:b/>
          <w:color w:val="363435"/>
          <w:w w:val="142"/>
          <w:sz w:val="28"/>
          <w:szCs w:val="28"/>
        </w:rPr>
        <w:t>ill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S</w:t>
      </w:r>
    </w:p>
    <w:p w14:paraId="13393B57" w14:textId="77777777" w:rsidR="004E468F" w:rsidRPr="00976CDC" w:rsidRDefault="004E468F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15A62B7C" w14:textId="77777777" w:rsidR="004E468F" w:rsidRPr="00976CDC" w:rsidRDefault="00766DE0">
      <w:pPr>
        <w:spacing w:line="250" w:lineRule="auto"/>
        <w:ind w:left="120" w:right="24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It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often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di</w:t>
      </w:r>
      <w:r w:rsidRPr="00976CDC">
        <w:rPr>
          <w:rFonts w:asciiTheme="majorHAnsi" w:eastAsia="Arial" w:hAnsiTheme="majorHAnsi" w:cs="Arial"/>
          <w:color w:val="363435"/>
          <w:spacing w:val="-4"/>
        </w:rPr>
        <w:t>f</w:t>
      </w:r>
      <w:r w:rsidRPr="00976CDC">
        <w:rPr>
          <w:rFonts w:asciiTheme="majorHAnsi" w:eastAsia="Arial" w:hAnsiTheme="majorHAnsi" w:cs="Arial"/>
          <w:color w:val="363435"/>
        </w:rPr>
        <w:t>ficult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“sell”</w:t>
      </w:r>
      <w:r w:rsidRPr="00976CDC">
        <w:rPr>
          <w:rFonts w:asciiTheme="majorHAnsi" w:eastAsia="Arial" w:hAnsiTheme="majorHAnsi" w:cs="Arial"/>
          <w:color w:val="363435"/>
          <w:spacing w:val="3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yourself 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espond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27"/>
        </w:rPr>
        <w:t>“</w:t>
      </w:r>
      <w:r w:rsidRPr="00976CDC">
        <w:rPr>
          <w:rFonts w:asciiTheme="majorHAnsi" w:eastAsia="Arial" w:hAnsiTheme="majorHAnsi" w:cs="Arial"/>
          <w:color w:val="363435"/>
          <w:spacing w:val="-22"/>
          <w:w w:val="94"/>
        </w:rPr>
        <w:t>T</w:t>
      </w:r>
      <w:r w:rsidRPr="00976CDC">
        <w:rPr>
          <w:rFonts w:asciiTheme="majorHAnsi" w:eastAsia="Arial" w:hAnsiTheme="majorHAnsi" w:cs="Arial"/>
          <w:color w:val="363435"/>
          <w:w w:val="98"/>
        </w:rPr>
        <w:t xml:space="preserve">ell </w:t>
      </w:r>
      <w:r w:rsidRPr="00976CDC">
        <w:rPr>
          <w:rFonts w:asciiTheme="majorHAnsi" w:eastAsia="Arial" w:hAnsiTheme="majorHAnsi" w:cs="Arial"/>
          <w:color w:val="363435"/>
        </w:rPr>
        <w:t>me something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about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yourself.” 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eat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way 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espond </w:t>
      </w:r>
      <w:r w:rsidRPr="00976CDC">
        <w:rPr>
          <w:rFonts w:asciiTheme="majorHAnsi" w:eastAsia="Arial" w:hAnsiTheme="majorHAnsi" w:cs="Arial"/>
          <w:color w:val="363435"/>
        </w:rPr>
        <w:t>is by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using transferable skills. Unlike job-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elated</w:t>
      </w:r>
      <w:r w:rsidRPr="00976CDC">
        <w:rPr>
          <w:rFonts w:asciiTheme="majorHAnsi" w:eastAsia="Arial" w:hAnsiTheme="majorHAnsi" w:cs="Arial"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skills (e.g.,</w:t>
      </w:r>
      <w:r w:rsidRPr="00976CDC">
        <w:rPr>
          <w:rFonts w:asciiTheme="majorHAnsi" w:eastAsia="Arial" w:hAnsiTheme="majorHAnsi" w:cs="Arial"/>
          <w:color w:val="363435"/>
          <w:spacing w:val="-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used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cash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egister),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these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skills can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applied</w:t>
      </w:r>
    </w:p>
    <w:p w14:paraId="22DEF456" w14:textId="77777777" w:rsidR="004E468F" w:rsidRPr="00976CDC" w:rsidRDefault="00766DE0">
      <w:pPr>
        <w:spacing w:line="250" w:lineRule="auto"/>
        <w:ind w:left="120" w:right="138"/>
        <w:jc w:val="both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in every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occupation. </w:t>
      </w:r>
      <w:r w:rsidRPr="00976CDC">
        <w:rPr>
          <w:rFonts w:asciiTheme="majorHAnsi" w:eastAsia="Arial" w:hAnsiTheme="majorHAnsi" w:cs="Arial"/>
          <w:color w:val="363435"/>
          <w:spacing w:val="3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Below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list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transferable skills. Check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</w:rPr>
        <w:t>f</w:t>
      </w:r>
      <w:r w:rsidRPr="00976CDC">
        <w:rPr>
          <w:rFonts w:asciiTheme="majorHAnsi" w:eastAsia="Arial" w:hAnsiTheme="majorHAnsi" w:cs="Arial"/>
          <w:color w:val="363435"/>
        </w:rPr>
        <w:t>f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5-8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ds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apply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school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activities, </w:t>
      </w:r>
      <w:r w:rsidRPr="00976CDC">
        <w:rPr>
          <w:rFonts w:asciiTheme="majorHAnsi" w:eastAsia="Arial" w:hAnsiTheme="majorHAnsi" w:cs="Arial"/>
          <w:color w:val="363435"/>
        </w:rPr>
        <w:t>volunteer work,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and/or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cur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ent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evious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jobs.</w:t>
      </w:r>
    </w:p>
    <w:p w14:paraId="5E505B3C" w14:textId="77777777" w:rsidR="004E468F" w:rsidRPr="00976CDC" w:rsidRDefault="004E468F">
      <w:pPr>
        <w:spacing w:before="3" w:line="280" w:lineRule="exact"/>
        <w:rPr>
          <w:rFonts w:asciiTheme="majorHAnsi" w:hAnsiTheme="majorHAnsi"/>
          <w:sz w:val="28"/>
          <w:szCs w:val="28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115"/>
      </w:tblGrid>
      <w:tr w:rsidR="004E468F" w:rsidRPr="00976CDC" w14:paraId="77349E8F" w14:textId="77777777">
        <w:trPr>
          <w:trHeight w:hRule="exact" w:val="272"/>
        </w:trPr>
        <w:tc>
          <w:tcPr>
            <w:tcW w:w="2115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4BC8FE63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Budget-minded</w:t>
            </w:r>
          </w:p>
        </w:tc>
        <w:tc>
          <w:tcPr>
            <w:tcW w:w="2115" w:type="dxa"/>
            <w:vMerge w:val="restart"/>
            <w:tcBorders>
              <w:top w:val="single" w:sz="6" w:space="0" w:color="363435"/>
              <w:left w:val="single" w:sz="6" w:space="0" w:color="363435"/>
              <w:right w:val="single" w:sz="6" w:space="0" w:color="363435"/>
            </w:tcBorders>
          </w:tcPr>
          <w:p w14:paraId="78D403E3" w14:textId="77777777" w:rsidR="004E468F" w:rsidRPr="00976CDC" w:rsidRDefault="00766DE0">
            <w:pPr>
              <w:spacing w:before="27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Coo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dinate</w:t>
            </w:r>
            <w:r w:rsidRPr="00976CDC">
              <w:rPr>
                <w:rFonts w:asciiTheme="majorHAnsi" w:eastAsia="Arial" w:hAnsiTheme="majorHAnsi" w:cs="Arial"/>
                <w:color w:val="363435"/>
                <w:spacing w:val="10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activities</w:t>
            </w:r>
          </w:p>
          <w:p w14:paraId="78A61931" w14:textId="77777777" w:rsidR="004E468F" w:rsidRPr="00976CDC" w:rsidRDefault="00766DE0">
            <w:pPr>
              <w:spacing w:before="10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Invent</w:t>
            </w:r>
          </w:p>
          <w:p w14:paraId="17216537" w14:textId="77777777" w:rsidR="004E468F" w:rsidRPr="00976CDC" w:rsidRDefault="00766DE0">
            <w:pPr>
              <w:spacing w:before="10" w:line="250" w:lineRule="auto"/>
              <w:ind w:left="72" w:right="626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Use</w:t>
            </w:r>
            <w:r w:rsidRPr="00976CDC">
              <w:rPr>
                <w:rFonts w:asciiTheme="majorHAnsi" w:eastAsia="Arial" w:hAnsiTheme="majorHAnsi" w:cs="Arial"/>
                <w:color w:val="363435"/>
                <w:spacing w:val="-7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 xml:space="preserve">computers 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Seek</w:t>
            </w:r>
            <w:r w:rsidRPr="00976CDC">
              <w:rPr>
                <w:rFonts w:asciiTheme="majorHAnsi" w:eastAsia="Arial" w:hAnsiTheme="majorHAnsi" w:cs="Arial"/>
                <w:color w:val="363435"/>
                <w:spacing w:val="-9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out</w:t>
            </w:r>
            <w:r w:rsidRPr="00976CDC">
              <w:rPr>
                <w:rFonts w:asciiTheme="majorHAnsi" w:eastAsia="Arial" w:hAnsiTheme="majorHAnsi" w:cs="Arial"/>
                <w:color w:val="363435"/>
                <w:spacing w:val="11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 xml:space="preserve">help </w:t>
            </w:r>
            <w:r w:rsidRPr="00976CDC">
              <w:rPr>
                <w:rFonts w:asciiTheme="majorHAnsi" w:eastAsia="Arial" w:hAnsiTheme="majorHAnsi" w:cs="Arial"/>
                <w:color w:val="363435"/>
                <w:spacing w:val="-11"/>
              </w:rPr>
              <w:t>V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olunteer</w:t>
            </w:r>
          </w:p>
        </w:tc>
      </w:tr>
      <w:tr w:rsidR="004E468F" w:rsidRPr="00976CDC" w14:paraId="43C9AA04" w14:textId="77777777">
        <w:trPr>
          <w:trHeight w:hRule="exact" w:val="240"/>
        </w:trPr>
        <w:tc>
          <w:tcPr>
            <w:tcW w:w="2115" w:type="dxa"/>
            <w:vMerge w:val="restart"/>
            <w:tcBorders>
              <w:top w:val="nil"/>
              <w:left w:val="single" w:sz="6" w:space="0" w:color="363435"/>
              <w:right w:val="single" w:sz="6" w:space="0" w:color="363435"/>
            </w:tcBorders>
          </w:tcPr>
          <w:p w14:paraId="38B3BAE7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 xml:space="preserve">Help 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people</w:t>
            </w:r>
          </w:p>
          <w:p w14:paraId="6215F992" w14:textId="77777777" w:rsidR="004E468F" w:rsidRPr="00976CDC" w:rsidRDefault="00766DE0">
            <w:pPr>
              <w:spacing w:before="10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Motivate</w:t>
            </w:r>
            <w:r w:rsidRPr="00976CDC">
              <w:rPr>
                <w:rFonts w:asciiTheme="majorHAnsi" w:eastAsia="Arial" w:hAnsiTheme="majorHAnsi" w:cs="Arial"/>
                <w:color w:val="363435"/>
                <w:spacing w:val="15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others</w:t>
            </w:r>
          </w:p>
          <w:p w14:paraId="00144516" w14:textId="77777777" w:rsidR="004E468F" w:rsidRPr="00976CDC" w:rsidRDefault="00766DE0">
            <w:pPr>
              <w:spacing w:before="10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Repair</w:t>
            </w:r>
          </w:p>
          <w:p w14:paraId="24AB17D0" w14:textId="77777777" w:rsidR="004E468F" w:rsidRPr="00976CDC" w:rsidRDefault="00766DE0">
            <w:pPr>
              <w:spacing w:before="10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18"/>
                <w:w w:val="94"/>
              </w:rPr>
              <w:t>T</w:t>
            </w: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utor</w:t>
            </w: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52BD5098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28C8F5D6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2A8C2A48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5E3EC2ED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698DF430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408BD042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4EC152AF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1BEA9C50" w14:textId="77777777">
        <w:trPr>
          <w:trHeight w:hRule="exact" w:val="271"/>
        </w:trPr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05DDD5DE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2A6265DD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6749F68D" w14:textId="77777777">
        <w:trPr>
          <w:trHeight w:hRule="exact" w:val="272"/>
        </w:trPr>
        <w:tc>
          <w:tcPr>
            <w:tcW w:w="2115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127B786A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Explain</w:t>
            </w:r>
          </w:p>
        </w:tc>
        <w:tc>
          <w:tcPr>
            <w:tcW w:w="2115" w:type="dxa"/>
            <w:vMerge w:val="restart"/>
            <w:tcBorders>
              <w:top w:val="single" w:sz="6" w:space="0" w:color="363435"/>
              <w:left w:val="single" w:sz="6" w:space="0" w:color="363435"/>
              <w:right w:val="single" w:sz="6" w:space="0" w:color="363435"/>
            </w:tcBorders>
          </w:tcPr>
          <w:p w14:paraId="25C73BB3" w14:textId="77777777" w:rsidR="004E468F" w:rsidRPr="00976CDC" w:rsidRDefault="00766DE0">
            <w:pPr>
              <w:spacing w:before="27" w:line="250" w:lineRule="auto"/>
              <w:ind w:left="72" w:right="837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C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eative Delegate Raise</w:t>
            </w:r>
            <w:r w:rsidRPr="00976CDC">
              <w:rPr>
                <w:rFonts w:asciiTheme="majorHAnsi" w:eastAsia="Arial" w:hAnsiTheme="majorHAnsi" w:cs="Arial"/>
                <w:color w:val="363435"/>
                <w:spacing w:val="-15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money Think</w:t>
            </w:r>
            <w:r w:rsidRPr="00976CDC">
              <w:rPr>
                <w:rFonts w:asciiTheme="majorHAnsi" w:eastAsia="Arial" w:hAnsiTheme="majorHAnsi" w:cs="Arial"/>
                <w:color w:val="363435"/>
                <w:spacing w:val="-5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 xml:space="preserve">ahead 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rite</w:t>
            </w:r>
            <w:r w:rsidRPr="00976CDC">
              <w:rPr>
                <w:rFonts w:asciiTheme="majorHAnsi" w:eastAsia="Arial" w:hAnsiTheme="majorHAnsi" w:cs="Arial"/>
                <w:color w:val="363435"/>
                <w:spacing w:val="-1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eports</w:t>
            </w:r>
          </w:p>
        </w:tc>
      </w:tr>
      <w:tr w:rsidR="004E468F" w:rsidRPr="00976CDC" w14:paraId="6CAC5401" w14:textId="77777777">
        <w:trPr>
          <w:trHeight w:hRule="exact" w:val="240"/>
        </w:trPr>
        <w:tc>
          <w:tcPr>
            <w:tcW w:w="2115" w:type="dxa"/>
            <w:vMerge w:val="restart"/>
            <w:tcBorders>
              <w:top w:val="nil"/>
              <w:left w:val="single" w:sz="6" w:space="0" w:color="363435"/>
              <w:right w:val="single" w:sz="6" w:space="0" w:color="363435"/>
            </w:tcBorders>
          </w:tcPr>
          <w:p w14:paraId="1B8465BA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Locate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information</w:t>
            </w:r>
          </w:p>
          <w:p w14:paraId="413F56A1" w14:textId="77777777" w:rsidR="004E468F" w:rsidRPr="00976CDC" w:rsidRDefault="00766DE0">
            <w:pPr>
              <w:spacing w:before="10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Planner</w:t>
            </w:r>
          </w:p>
          <w:p w14:paraId="35EB31F6" w14:textId="77777777" w:rsidR="004E468F" w:rsidRPr="00976CDC" w:rsidRDefault="00766DE0">
            <w:pPr>
              <w:spacing w:before="10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 xml:space="preserve">Speak in </w:t>
            </w: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public</w:t>
            </w:r>
          </w:p>
          <w:p w14:paraId="1AE86B2F" w14:textId="77777777" w:rsidR="004E468F" w:rsidRPr="00976CDC" w:rsidRDefault="00766DE0">
            <w:pPr>
              <w:spacing w:before="10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11"/>
              </w:rPr>
              <w:t>W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o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d</w:t>
            </w:r>
            <w:r w:rsidRPr="00976CDC">
              <w:rPr>
                <w:rFonts w:asciiTheme="majorHAnsi" w:eastAsia="Arial" w:hAnsiTheme="majorHAnsi" w:cs="Arial"/>
                <w:color w:val="363435"/>
                <w:spacing w:val="6"/>
              </w:rPr>
              <w:t xml:space="preserve"> </w:t>
            </w:r>
            <w:r w:rsidRPr="00976CDC">
              <w:rPr>
                <w:rFonts w:asciiTheme="majorHAnsi" w:eastAsia="Arial" w:hAnsiTheme="majorHAnsi" w:cs="Arial"/>
                <w:color w:val="363435"/>
                <w:w w:val="104"/>
              </w:rPr>
              <w:t>p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  <w:w w:val="10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ocessing</w:t>
            </w: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6164A21E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6355BB0F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2A1F94EA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18A093E0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2F4D8005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6AF6219D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7F7464D7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02CEB9C9" w14:textId="77777777">
        <w:trPr>
          <w:trHeight w:hRule="exact" w:val="271"/>
        </w:trPr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B3519A8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4F2613B4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148C2C8B" w14:textId="77777777">
        <w:trPr>
          <w:trHeight w:hRule="exact" w:val="272"/>
        </w:trPr>
        <w:tc>
          <w:tcPr>
            <w:tcW w:w="2115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4FB9FBE1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Calm</w:t>
            </w:r>
          </w:p>
        </w:tc>
        <w:tc>
          <w:tcPr>
            <w:tcW w:w="2115" w:type="dxa"/>
            <w:vMerge w:val="restart"/>
            <w:tcBorders>
              <w:top w:val="single" w:sz="6" w:space="0" w:color="363435"/>
              <w:left w:val="single" w:sz="6" w:space="0" w:color="363435"/>
              <w:right w:val="single" w:sz="6" w:space="0" w:color="363435"/>
            </w:tcBorders>
          </w:tcPr>
          <w:p w14:paraId="2D00D8DC" w14:textId="77777777" w:rsidR="004E468F" w:rsidRPr="00976CDC" w:rsidRDefault="00766DE0">
            <w:pPr>
              <w:spacing w:before="27" w:line="250" w:lineRule="auto"/>
              <w:ind w:left="72" w:right="99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 xml:space="preserve">Competent 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 xml:space="preserve">Flexible </w:t>
            </w: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 xml:space="preserve">Helpful 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 xml:space="preserve">Polite </w:t>
            </w:r>
            <w:r w:rsidRPr="00976CDC">
              <w:rPr>
                <w:rFonts w:asciiTheme="majorHAnsi" w:eastAsia="Arial" w:hAnsiTheme="majorHAnsi" w:cs="Arial"/>
                <w:color w:val="363435"/>
                <w:w w:val="103"/>
              </w:rPr>
              <w:t>Optimistic</w:t>
            </w:r>
          </w:p>
        </w:tc>
      </w:tr>
      <w:tr w:rsidR="004E468F" w:rsidRPr="00976CDC" w14:paraId="2161E1FE" w14:textId="77777777">
        <w:trPr>
          <w:trHeight w:hRule="exact" w:val="240"/>
        </w:trPr>
        <w:tc>
          <w:tcPr>
            <w:tcW w:w="2115" w:type="dxa"/>
            <w:vMerge w:val="restart"/>
            <w:tcBorders>
              <w:top w:val="nil"/>
              <w:left w:val="single" w:sz="6" w:space="0" w:color="363435"/>
              <w:right w:val="single" w:sz="6" w:space="0" w:color="363435"/>
            </w:tcBorders>
          </w:tcPr>
          <w:p w14:paraId="609581F2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Eager</w:t>
            </w:r>
          </w:p>
          <w:p w14:paraId="62A71C9E" w14:textId="77777777" w:rsidR="004E468F" w:rsidRPr="00976CDC" w:rsidRDefault="00766DE0">
            <w:pPr>
              <w:spacing w:before="10" w:line="250" w:lineRule="auto"/>
              <w:ind w:left="73" w:right="76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 xml:space="preserve">Goal-oriented 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O</w:t>
            </w:r>
            <w:r w:rsidRPr="00976CDC">
              <w:rPr>
                <w:rFonts w:asciiTheme="majorHAnsi" w:eastAsia="Arial" w:hAnsiTheme="majorHAnsi" w:cs="Arial"/>
                <w:color w:val="363435"/>
                <w:spacing w:val="-6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ganized Reliable</w:t>
            </w: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4001D555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16D3F765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43278505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5E26F00C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6CC00C6B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5CC69AE8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4A319F7B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6DF9A764" w14:textId="77777777">
        <w:trPr>
          <w:trHeight w:hRule="exact" w:val="271"/>
        </w:trPr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1EA963CD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63667DEC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21B6DB44" w14:textId="77777777">
        <w:trPr>
          <w:trHeight w:hRule="exact" w:val="272"/>
        </w:trPr>
        <w:tc>
          <w:tcPr>
            <w:tcW w:w="2115" w:type="dxa"/>
            <w:tcBorders>
              <w:top w:val="single" w:sz="6" w:space="0" w:color="363435"/>
              <w:left w:val="single" w:sz="6" w:space="0" w:color="363435"/>
              <w:bottom w:val="nil"/>
              <w:right w:val="single" w:sz="6" w:space="0" w:color="363435"/>
            </w:tcBorders>
          </w:tcPr>
          <w:p w14:paraId="1D978D4F" w14:textId="77777777" w:rsidR="004E468F" w:rsidRPr="00976CDC" w:rsidRDefault="00766DE0">
            <w:pPr>
              <w:spacing w:before="27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Conscientious</w:t>
            </w:r>
          </w:p>
        </w:tc>
        <w:tc>
          <w:tcPr>
            <w:tcW w:w="2115" w:type="dxa"/>
            <w:vMerge w:val="restart"/>
            <w:tcBorders>
              <w:top w:val="single" w:sz="6" w:space="0" w:color="363435"/>
              <w:left w:val="single" w:sz="6" w:space="0" w:color="363435"/>
              <w:right w:val="single" w:sz="6" w:space="0" w:color="363435"/>
            </w:tcBorders>
          </w:tcPr>
          <w:p w14:paraId="5A14CB6A" w14:textId="77777777" w:rsidR="004E468F" w:rsidRPr="00976CDC" w:rsidRDefault="00766DE0">
            <w:pPr>
              <w:spacing w:before="27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Dependable</w:t>
            </w:r>
          </w:p>
          <w:p w14:paraId="6ACC98CB" w14:textId="77777777" w:rsidR="004E468F" w:rsidRPr="00976CDC" w:rsidRDefault="00766DE0">
            <w:pPr>
              <w:spacing w:before="10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Kind</w:t>
            </w:r>
          </w:p>
          <w:p w14:paraId="460E842E" w14:textId="77777777" w:rsidR="004E468F" w:rsidRPr="00976CDC" w:rsidRDefault="00766DE0">
            <w:pPr>
              <w:spacing w:before="10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O</w:t>
            </w:r>
            <w:r w:rsidRPr="00976CDC">
              <w:rPr>
                <w:rFonts w:asciiTheme="majorHAnsi" w:eastAsia="Arial" w:hAnsiTheme="majorHAnsi" w:cs="Arial"/>
                <w:color w:val="363435"/>
                <w:spacing w:val="-4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derly</w:t>
            </w:r>
          </w:p>
          <w:p w14:paraId="35F1A9DC" w14:textId="77777777" w:rsidR="004E468F" w:rsidRPr="00976CDC" w:rsidRDefault="00766DE0">
            <w:pPr>
              <w:spacing w:before="10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w w:val="101"/>
              </w:rPr>
              <w:t>Quick-lea</w:t>
            </w:r>
            <w:r w:rsidRPr="00976CDC">
              <w:rPr>
                <w:rFonts w:asciiTheme="majorHAnsi" w:eastAsia="Arial" w:hAnsiTheme="majorHAnsi" w:cs="Arial"/>
                <w:color w:val="363435"/>
                <w:spacing w:val="4"/>
                <w:w w:val="101"/>
              </w:rPr>
              <w:t>r</w:t>
            </w:r>
            <w:r w:rsidRPr="00976CDC">
              <w:rPr>
                <w:rFonts w:asciiTheme="majorHAnsi" w:eastAsia="Arial" w:hAnsiTheme="majorHAnsi" w:cs="Arial"/>
                <w:color w:val="363435"/>
                <w:w w:val="98"/>
              </w:rPr>
              <w:t>ner</w:t>
            </w:r>
          </w:p>
          <w:p w14:paraId="130E2BE6" w14:textId="77777777" w:rsidR="004E468F" w:rsidRPr="00976CDC" w:rsidRDefault="00766DE0">
            <w:pPr>
              <w:spacing w:before="10"/>
              <w:ind w:left="72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  <w:spacing w:val="-11"/>
              </w:rPr>
              <w:t>V</w:t>
            </w:r>
            <w:r w:rsidRPr="00976CDC">
              <w:rPr>
                <w:rFonts w:asciiTheme="majorHAnsi" w:eastAsia="Arial" w:hAnsiTheme="majorHAnsi" w:cs="Arial"/>
                <w:color w:val="363435"/>
              </w:rPr>
              <w:t>ersatile</w:t>
            </w:r>
          </w:p>
        </w:tc>
      </w:tr>
      <w:tr w:rsidR="004E468F" w:rsidRPr="00976CDC" w14:paraId="2B5CD5F8" w14:textId="77777777">
        <w:trPr>
          <w:trHeight w:hRule="exact" w:val="240"/>
        </w:trPr>
        <w:tc>
          <w:tcPr>
            <w:tcW w:w="2115" w:type="dxa"/>
            <w:vMerge w:val="restart"/>
            <w:tcBorders>
              <w:top w:val="nil"/>
              <w:left w:val="single" w:sz="6" w:space="0" w:color="363435"/>
              <w:right w:val="single" w:sz="6" w:space="0" w:color="363435"/>
            </w:tcBorders>
          </w:tcPr>
          <w:p w14:paraId="7F0688D4" w14:textId="77777777" w:rsidR="004E468F" w:rsidRPr="00976CDC" w:rsidRDefault="00766DE0">
            <w:pPr>
              <w:spacing w:line="220" w:lineRule="exact"/>
              <w:ind w:left="73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>Friendly</w:t>
            </w:r>
          </w:p>
          <w:p w14:paraId="38BC3802" w14:textId="77777777" w:rsidR="004E468F" w:rsidRPr="00976CDC" w:rsidRDefault="00766DE0">
            <w:pPr>
              <w:spacing w:before="10" w:line="250" w:lineRule="auto"/>
              <w:ind w:left="73" w:right="948"/>
              <w:rPr>
                <w:rFonts w:asciiTheme="majorHAnsi" w:eastAsia="Arial" w:hAnsiTheme="majorHAnsi" w:cs="Arial"/>
              </w:rPr>
            </w:pPr>
            <w:r w:rsidRPr="00976CDC">
              <w:rPr>
                <w:rFonts w:asciiTheme="majorHAnsi" w:eastAsia="Arial" w:hAnsiTheme="majorHAnsi" w:cs="Arial"/>
                <w:color w:val="363435"/>
              </w:rPr>
              <w:t xml:space="preserve">Initiative Punctual </w:t>
            </w:r>
            <w:r w:rsidRPr="00976CDC">
              <w:rPr>
                <w:rFonts w:asciiTheme="majorHAnsi" w:eastAsia="Arial" w:hAnsiTheme="majorHAnsi" w:cs="Arial"/>
                <w:color w:val="363435"/>
                <w:spacing w:val="-18"/>
                <w:w w:val="94"/>
              </w:rPr>
              <w:t>T</w:t>
            </w:r>
            <w:r w:rsidRPr="00976CDC">
              <w:rPr>
                <w:rFonts w:asciiTheme="majorHAnsi" w:eastAsia="Arial" w:hAnsiTheme="majorHAnsi" w:cs="Arial"/>
                <w:color w:val="363435"/>
                <w:w w:val="102"/>
              </w:rPr>
              <w:t>rustworthy</w:t>
            </w: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27BD7C78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48FD6BBF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238964C9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68EC36C1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62536474" w14:textId="77777777">
        <w:trPr>
          <w:trHeight w:hRule="exact" w:val="240"/>
        </w:trPr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3D1B4BDD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right w:val="single" w:sz="6" w:space="0" w:color="363435"/>
            </w:tcBorders>
          </w:tcPr>
          <w:p w14:paraId="5B3A3014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  <w:tr w:rsidR="004E468F" w:rsidRPr="00976CDC" w14:paraId="0BFA1B24" w14:textId="77777777">
        <w:trPr>
          <w:trHeight w:hRule="exact" w:val="271"/>
        </w:trPr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34419347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  <w:tc>
          <w:tcPr>
            <w:tcW w:w="2115" w:type="dxa"/>
            <w:vMerge/>
            <w:tcBorders>
              <w:left w:val="single" w:sz="6" w:space="0" w:color="363435"/>
              <w:bottom w:val="single" w:sz="6" w:space="0" w:color="363435"/>
              <w:right w:val="single" w:sz="6" w:space="0" w:color="363435"/>
            </w:tcBorders>
          </w:tcPr>
          <w:p w14:paraId="52BBDC2A" w14:textId="77777777" w:rsidR="004E468F" w:rsidRPr="00976CDC" w:rsidRDefault="004E468F">
            <w:pPr>
              <w:rPr>
                <w:rFonts w:asciiTheme="majorHAnsi" w:hAnsiTheme="majorHAnsi"/>
              </w:rPr>
            </w:pPr>
          </w:p>
        </w:tc>
      </w:tr>
    </w:tbl>
    <w:p w14:paraId="14EFEC6D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34DDBDA" w14:textId="77777777" w:rsidR="004E468F" w:rsidRPr="00976CDC" w:rsidRDefault="004E468F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6CF81442" w14:textId="77777777" w:rsidR="004E468F" w:rsidRPr="00976CDC" w:rsidRDefault="00766DE0">
      <w:pPr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He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an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example 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how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identify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skill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then</w:t>
      </w:r>
    </w:p>
    <w:p w14:paraId="042E0E8F" w14:textId="77777777" w:rsidR="004E468F" w:rsidRPr="00976CDC" w:rsidRDefault="00766DE0">
      <w:pPr>
        <w:spacing w:before="10" w:line="250" w:lineRule="auto"/>
        <w:ind w:left="120" w:right="1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use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it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statement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answer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question,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“Can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tell </w:t>
      </w:r>
      <w:r w:rsidRPr="00976CDC">
        <w:rPr>
          <w:rFonts w:asciiTheme="majorHAnsi" w:eastAsia="Arial" w:hAnsiTheme="majorHAnsi" w:cs="Arial"/>
          <w:color w:val="363435"/>
        </w:rPr>
        <w:t>us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little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about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yourself?”</w:t>
      </w:r>
    </w:p>
    <w:p w14:paraId="75F12AAF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3FFF7841" w14:textId="77777777" w:rsidR="004E468F" w:rsidRPr="00976CDC" w:rsidRDefault="00766DE0">
      <w:pPr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  <w:w w:val="95"/>
        </w:rPr>
        <w:t>Skill:</w:t>
      </w:r>
      <w:r w:rsidRPr="00976CDC">
        <w:rPr>
          <w:rFonts w:asciiTheme="majorHAnsi" w:eastAsia="Arial" w:hAnsiTheme="majorHAnsi" w:cs="Arial"/>
          <w:b/>
          <w:color w:val="363435"/>
          <w:spacing w:val="3"/>
          <w:w w:val="9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18"/>
          <w:w w:val="94"/>
        </w:rPr>
        <w:t>T</w:t>
      </w:r>
      <w:r w:rsidRPr="00976CDC">
        <w:rPr>
          <w:rFonts w:asciiTheme="majorHAnsi" w:eastAsia="Arial" w:hAnsiTheme="majorHAnsi" w:cs="Arial"/>
          <w:color w:val="363435"/>
          <w:w w:val="102"/>
        </w:rPr>
        <w:t>rustworthy</w:t>
      </w:r>
    </w:p>
    <w:p w14:paraId="46B5390B" w14:textId="77777777" w:rsidR="004E468F" w:rsidRPr="00976CDC" w:rsidRDefault="00766DE0">
      <w:pPr>
        <w:spacing w:before="10"/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 xml:space="preserve">Statement: </w:t>
      </w:r>
      <w:r w:rsidRPr="00976CDC">
        <w:rPr>
          <w:rFonts w:asciiTheme="majorHAnsi" w:eastAsia="Arial" w:hAnsiTheme="majorHAnsi" w:cs="Arial"/>
          <w:color w:val="363435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am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trustworthy</w:t>
      </w:r>
      <w:r w:rsidRPr="00976CDC">
        <w:rPr>
          <w:rFonts w:asciiTheme="majorHAnsi" w:eastAsia="Arial" w:hAnsiTheme="majorHAnsi" w:cs="Arial"/>
          <w:color w:val="363435"/>
          <w:spacing w:val="2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individual.</w:t>
      </w:r>
    </w:p>
    <w:p w14:paraId="315A3643" w14:textId="77777777" w:rsidR="004E468F" w:rsidRPr="00976CDC" w:rsidRDefault="00766DE0">
      <w:pPr>
        <w:spacing w:before="10" w:line="250" w:lineRule="auto"/>
        <w:ind w:left="120" w:right="8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Example:</w:t>
      </w:r>
      <w:r w:rsidRPr="00976CDC">
        <w:rPr>
          <w:rFonts w:asciiTheme="majorHAnsi" w:eastAsia="Arial" w:hAnsiTheme="majorHAnsi" w:cs="Arial"/>
          <w:b/>
          <w:color w:val="363435"/>
          <w:spacing w:val="-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been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baby-sitting</w:t>
      </w:r>
      <w:r w:rsidRPr="00976CDC">
        <w:rPr>
          <w:rFonts w:asciiTheme="majorHAnsi" w:eastAsia="Arial" w:hAnsiTheme="majorHAnsi" w:cs="Arial"/>
          <w:color w:val="363435"/>
          <w:spacing w:val="4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last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four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years. Pa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ents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comfortable</w:t>
      </w:r>
      <w:r w:rsidRPr="00976CDC">
        <w:rPr>
          <w:rFonts w:asciiTheme="majorHAnsi" w:eastAsia="Arial" w:hAnsiTheme="majorHAnsi" w:cs="Arial"/>
          <w:color w:val="363435"/>
          <w:spacing w:val="2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leaving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me 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long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periods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of </w:t>
      </w:r>
      <w:r w:rsidRPr="00976CDC">
        <w:rPr>
          <w:rFonts w:asciiTheme="majorHAnsi" w:eastAsia="Arial" w:hAnsiTheme="majorHAnsi" w:cs="Arial"/>
          <w:color w:val="363435"/>
        </w:rPr>
        <w:t>time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their child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en. 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e,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play 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cook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their </w:t>
      </w:r>
      <w:r w:rsidRPr="00976CDC">
        <w:rPr>
          <w:rFonts w:asciiTheme="majorHAnsi" w:eastAsia="Arial" w:hAnsiTheme="majorHAnsi" w:cs="Arial"/>
          <w:color w:val="363435"/>
          <w:w w:val="103"/>
        </w:rPr>
        <w:t>child</w:t>
      </w:r>
      <w:r w:rsidRPr="00976CDC">
        <w:rPr>
          <w:rFonts w:asciiTheme="majorHAnsi" w:eastAsia="Arial" w:hAnsiTheme="majorHAnsi" w:cs="Arial"/>
          <w:color w:val="363435"/>
          <w:spacing w:val="-4"/>
          <w:w w:val="103"/>
        </w:rPr>
        <w:t>r</w:t>
      </w:r>
      <w:r w:rsidRPr="00976CDC">
        <w:rPr>
          <w:rFonts w:asciiTheme="majorHAnsi" w:eastAsia="Arial" w:hAnsiTheme="majorHAnsi" w:cs="Arial"/>
          <w:color w:val="363435"/>
          <w:w w:val="98"/>
        </w:rPr>
        <w:t>en.</w:t>
      </w:r>
    </w:p>
    <w:p w14:paraId="6CE064F4" w14:textId="77777777" w:rsidR="004E468F" w:rsidRPr="00976CDC" w:rsidRDefault="004E468F">
      <w:pPr>
        <w:spacing w:before="5" w:line="120" w:lineRule="exact"/>
        <w:rPr>
          <w:rFonts w:asciiTheme="majorHAnsi" w:hAnsiTheme="majorHAnsi"/>
          <w:sz w:val="12"/>
          <w:szCs w:val="12"/>
        </w:rPr>
      </w:pPr>
    </w:p>
    <w:p w14:paraId="778DE2D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94367A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9EB877F" w14:textId="77777777" w:rsidR="004E468F" w:rsidRPr="00976CDC" w:rsidRDefault="00766DE0">
      <w:pPr>
        <w:ind w:left="120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85"/>
          <w:sz w:val="28"/>
          <w:szCs w:val="28"/>
        </w:rPr>
        <w:t>CoMMoN</w:t>
      </w:r>
      <w:r w:rsidRPr="00976CDC">
        <w:rPr>
          <w:rFonts w:asciiTheme="majorHAnsi" w:eastAsia="Arial" w:hAnsiTheme="majorHAnsi" w:cs="Arial"/>
          <w:b/>
          <w:color w:val="363435"/>
          <w:spacing w:val="2"/>
          <w:w w:val="85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i</w:t>
      </w:r>
      <w:r w:rsidRPr="00976CDC">
        <w:rPr>
          <w:rFonts w:asciiTheme="majorHAnsi" w:eastAsia="Arial" w:hAnsiTheme="majorHAnsi" w:cs="Arial"/>
          <w:b/>
          <w:color w:val="363435"/>
          <w:w w:val="79"/>
          <w:sz w:val="28"/>
          <w:szCs w:val="28"/>
        </w:rPr>
        <w:t>N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w w:val="74"/>
          <w:sz w:val="28"/>
          <w:szCs w:val="28"/>
        </w:rPr>
        <w:t>ER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vi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EW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73"/>
          <w:sz w:val="28"/>
          <w:szCs w:val="28"/>
        </w:rPr>
        <w:t>QUES</w:t>
      </w:r>
      <w:r w:rsidRPr="00976CDC">
        <w:rPr>
          <w:rFonts w:asciiTheme="majorHAnsi" w:eastAsia="Arial" w:hAnsiTheme="majorHAnsi" w:cs="Arial"/>
          <w:b/>
          <w:color w:val="363435"/>
          <w:w w:val="106"/>
          <w:sz w:val="28"/>
          <w:szCs w:val="28"/>
        </w:rPr>
        <w:t>tio</w:t>
      </w:r>
      <w:r w:rsidRPr="00976CDC">
        <w:rPr>
          <w:rFonts w:asciiTheme="majorHAnsi" w:eastAsia="Arial" w:hAnsiTheme="majorHAnsi" w:cs="Arial"/>
          <w:b/>
          <w:color w:val="363435"/>
          <w:w w:val="78"/>
          <w:sz w:val="28"/>
          <w:szCs w:val="28"/>
        </w:rPr>
        <w:t>NS</w:t>
      </w:r>
    </w:p>
    <w:p w14:paraId="6BB9DE36" w14:textId="77777777" w:rsidR="004E468F" w:rsidRPr="00976CDC" w:rsidRDefault="004E468F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548EBDF8" w14:textId="77777777" w:rsidR="004E468F" w:rsidRPr="00976CDC" w:rsidRDefault="00766DE0">
      <w:pPr>
        <w:spacing w:line="250" w:lineRule="auto"/>
        <w:ind w:left="120" w:right="-3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  <w:spacing w:val="-2"/>
        </w:rPr>
        <w:t>Th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followin</w:t>
      </w:r>
      <w:r w:rsidRPr="00976CDC">
        <w:rPr>
          <w:rFonts w:asciiTheme="majorHAnsi" w:eastAsia="Arial" w:hAnsiTheme="majorHAnsi" w:cs="Arial"/>
          <w:color w:val="363435"/>
        </w:rPr>
        <w:t>g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a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sampl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question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tha</w:t>
      </w:r>
      <w:r w:rsidRPr="00976CDC">
        <w:rPr>
          <w:rFonts w:asciiTheme="majorHAnsi" w:eastAsia="Arial" w:hAnsiTheme="majorHAnsi" w:cs="Arial"/>
          <w:color w:val="363435"/>
        </w:rPr>
        <w:t>t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a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typicall</w:t>
      </w:r>
      <w:r w:rsidRPr="00976CDC">
        <w:rPr>
          <w:rFonts w:asciiTheme="majorHAnsi" w:eastAsia="Arial" w:hAnsiTheme="majorHAnsi" w:cs="Arial"/>
          <w:color w:val="363435"/>
        </w:rPr>
        <w:t>y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asked o</w:t>
      </w:r>
      <w:r w:rsidRPr="00976CDC">
        <w:rPr>
          <w:rFonts w:asciiTheme="majorHAnsi" w:eastAsia="Arial" w:hAnsiTheme="majorHAnsi" w:cs="Arial"/>
          <w:color w:val="363435"/>
        </w:rPr>
        <w:t>f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interviewees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-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Som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question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a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designe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t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  <w:w w:val="102"/>
        </w:rPr>
        <w:t xml:space="preserve">get </w:t>
      </w:r>
      <w:r w:rsidRPr="00976CDC">
        <w:rPr>
          <w:rFonts w:asciiTheme="majorHAnsi" w:eastAsia="Arial" w:hAnsiTheme="majorHAnsi" w:cs="Arial"/>
          <w:color w:val="363435"/>
          <w:spacing w:val="-2"/>
          <w:w w:val="103"/>
        </w:rPr>
        <w:t>specifi</w:t>
      </w:r>
      <w:r w:rsidRPr="00976CDC">
        <w:rPr>
          <w:rFonts w:asciiTheme="majorHAnsi" w:eastAsia="Arial" w:hAnsiTheme="majorHAnsi" w:cs="Arial"/>
          <w:color w:val="363435"/>
          <w:w w:val="103"/>
        </w:rPr>
        <w:t>c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detail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whil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othe</w:t>
      </w:r>
      <w:r w:rsidRPr="00976CDC">
        <w:rPr>
          <w:rFonts w:asciiTheme="majorHAnsi" w:eastAsia="Arial" w:hAnsiTheme="majorHAnsi" w:cs="Arial"/>
          <w:color w:val="363435"/>
        </w:rPr>
        <w:t>r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question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a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designe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t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ge</w:t>
      </w:r>
      <w:r w:rsidRPr="00976CDC">
        <w:rPr>
          <w:rFonts w:asciiTheme="majorHAnsi" w:eastAsia="Arial" w:hAnsiTheme="majorHAnsi" w:cs="Arial"/>
          <w:color w:val="363435"/>
        </w:rPr>
        <w:t>t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a </w:t>
      </w:r>
      <w:r w:rsidRPr="00976CDC">
        <w:rPr>
          <w:rFonts w:asciiTheme="majorHAnsi" w:eastAsia="Arial" w:hAnsiTheme="majorHAnsi" w:cs="Arial"/>
          <w:color w:val="363435"/>
          <w:spacing w:val="-2"/>
        </w:rPr>
        <w:t>fee</w:t>
      </w:r>
      <w:r w:rsidRPr="00976CDC">
        <w:rPr>
          <w:rFonts w:asciiTheme="majorHAnsi" w:eastAsia="Arial" w:hAnsiTheme="majorHAnsi" w:cs="Arial"/>
          <w:color w:val="363435"/>
        </w:rPr>
        <w:t>l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fo</w:t>
      </w:r>
      <w:r w:rsidRPr="00976CDC">
        <w:rPr>
          <w:rFonts w:asciiTheme="majorHAnsi" w:eastAsia="Arial" w:hAnsiTheme="majorHAnsi" w:cs="Arial"/>
          <w:color w:val="363435"/>
        </w:rPr>
        <w:t>r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you</w:t>
      </w:r>
      <w:r w:rsidRPr="00976CDC">
        <w:rPr>
          <w:rFonts w:asciiTheme="majorHAnsi" w:eastAsia="Arial" w:hAnsiTheme="majorHAnsi" w:cs="Arial"/>
          <w:color w:val="363435"/>
        </w:rPr>
        <w:t>r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personalit</w:t>
      </w:r>
      <w:r w:rsidRPr="00976CDC">
        <w:rPr>
          <w:rFonts w:asciiTheme="majorHAnsi" w:eastAsia="Arial" w:hAnsiTheme="majorHAnsi" w:cs="Arial"/>
          <w:color w:val="363435"/>
        </w:rPr>
        <w:t>y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an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characte</w:t>
      </w:r>
      <w:r w:rsidRPr="00976CDC">
        <w:rPr>
          <w:rFonts w:asciiTheme="majorHAnsi" w:eastAsia="Arial" w:hAnsiTheme="majorHAnsi" w:cs="Arial"/>
          <w:color w:val="363435"/>
          <w:spacing w:val="-20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. 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I</w:t>
      </w:r>
      <w:r w:rsidRPr="00976CDC">
        <w:rPr>
          <w:rFonts w:asciiTheme="majorHAnsi" w:eastAsia="Arial" w:hAnsiTheme="majorHAnsi" w:cs="Arial"/>
          <w:color w:val="363435"/>
        </w:rPr>
        <w:t>t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i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g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  <w:spacing w:val="-2"/>
        </w:rPr>
        <w:t>ea</w:t>
      </w:r>
      <w:r w:rsidRPr="00976CDC">
        <w:rPr>
          <w:rFonts w:asciiTheme="majorHAnsi" w:eastAsia="Arial" w:hAnsiTheme="majorHAnsi" w:cs="Arial"/>
          <w:color w:val="363435"/>
        </w:rPr>
        <w:t>t</w:t>
      </w:r>
      <w:r w:rsidRPr="00976CDC">
        <w:rPr>
          <w:rFonts w:asciiTheme="majorHAnsi" w:eastAsia="Arial" w:hAnsiTheme="majorHAnsi" w:cs="Arial"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ide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  <w:w w:val="106"/>
        </w:rPr>
        <w:t xml:space="preserve">to </w:t>
      </w:r>
      <w:r w:rsidRPr="00976CDC">
        <w:rPr>
          <w:rFonts w:asciiTheme="majorHAnsi" w:eastAsia="Arial" w:hAnsiTheme="majorHAnsi" w:cs="Arial"/>
          <w:color w:val="363435"/>
          <w:spacing w:val="-2"/>
        </w:rPr>
        <w:t>decid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ho</w:t>
      </w:r>
      <w:r w:rsidRPr="00976CDC">
        <w:rPr>
          <w:rFonts w:asciiTheme="majorHAnsi" w:eastAsia="Arial" w:hAnsiTheme="majorHAnsi" w:cs="Arial"/>
          <w:color w:val="363435"/>
        </w:rPr>
        <w:t>w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yo</w:t>
      </w:r>
      <w:r w:rsidRPr="00976CDC">
        <w:rPr>
          <w:rFonts w:asciiTheme="majorHAnsi" w:eastAsia="Arial" w:hAnsiTheme="majorHAnsi" w:cs="Arial"/>
          <w:color w:val="363435"/>
        </w:rPr>
        <w:t>u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woul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answe</w:t>
      </w:r>
      <w:r w:rsidRPr="00976CDC">
        <w:rPr>
          <w:rFonts w:asciiTheme="majorHAnsi" w:eastAsia="Arial" w:hAnsiTheme="majorHAnsi" w:cs="Arial"/>
          <w:color w:val="363435"/>
        </w:rPr>
        <w:t>r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thes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question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  <w:w w:val="102"/>
        </w:rPr>
        <w:t>befo</w:t>
      </w:r>
      <w:r w:rsidRPr="00976CDC">
        <w:rPr>
          <w:rFonts w:asciiTheme="majorHAnsi" w:eastAsia="Arial" w:hAnsiTheme="majorHAnsi" w:cs="Arial"/>
          <w:color w:val="363435"/>
          <w:spacing w:val="-6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  <w:spacing w:val="-2"/>
          <w:w w:val="99"/>
        </w:rPr>
        <w:t>ehand.</w:t>
      </w:r>
    </w:p>
    <w:p w14:paraId="031AB2C8" w14:textId="77777777" w:rsidR="004E468F" w:rsidRPr="00976CDC" w:rsidRDefault="00766DE0">
      <w:pPr>
        <w:spacing w:before="42"/>
        <w:rPr>
          <w:rFonts w:asciiTheme="majorHAnsi" w:eastAsia="Arial" w:hAnsiTheme="majorHAnsi" w:cs="Arial"/>
        </w:rPr>
      </w:pPr>
      <w:r w:rsidRPr="00976CDC">
        <w:rPr>
          <w:rFonts w:asciiTheme="majorHAnsi" w:hAnsiTheme="majorHAnsi"/>
        </w:rPr>
        <w:br w:type="column"/>
      </w:r>
      <w:r w:rsidRPr="00976CDC">
        <w:rPr>
          <w:rFonts w:asciiTheme="majorHAnsi" w:eastAsia="Arial" w:hAnsiTheme="majorHAnsi" w:cs="Arial"/>
          <w:i/>
          <w:color w:val="363435"/>
          <w:spacing w:val="-18"/>
        </w:rPr>
        <w:t>T</w:t>
      </w:r>
      <w:r w:rsidRPr="00976CDC">
        <w:rPr>
          <w:rFonts w:asciiTheme="majorHAnsi" w:eastAsia="Arial" w:hAnsiTheme="majorHAnsi" w:cs="Arial"/>
          <w:i/>
          <w:color w:val="363435"/>
        </w:rPr>
        <w:t>ell</w:t>
      </w:r>
      <w:r w:rsidRPr="00976CDC">
        <w:rPr>
          <w:rFonts w:asciiTheme="majorHAnsi" w:eastAsia="Arial" w:hAnsiTheme="majorHAnsi" w:cs="Arial"/>
          <w:i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me about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yourself.</w:t>
      </w:r>
    </w:p>
    <w:p w14:paraId="32495469" w14:textId="77777777" w:rsidR="004E468F" w:rsidRPr="00976CDC" w:rsidRDefault="004E468F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42380B00" w14:textId="77777777" w:rsidR="004E468F" w:rsidRPr="00976CDC" w:rsidRDefault="00766DE0">
      <w:pPr>
        <w:spacing w:line="250" w:lineRule="auto"/>
        <w:ind w:right="76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your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favorite</w:t>
      </w:r>
      <w:r w:rsidRPr="00976CDC">
        <w:rPr>
          <w:rFonts w:asciiTheme="majorHAnsi" w:eastAsia="Arial" w:hAnsiTheme="majorHAnsi" w:cs="Arial"/>
          <w:i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classes?</w:t>
      </w:r>
      <w:r w:rsidRPr="00976CDC">
        <w:rPr>
          <w:rFonts w:asciiTheme="majorHAnsi" w:eastAsia="Arial" w:hAnsiTheme="majorHAnsi" w:cs="Arial"/>
          <w:i/>
          <w:color w:val="363435"/>
          <w:spacing w:val="-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your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least favorite</w:t>
      </w:r>
      <w:r w:rsidRPr="00976CDC">
        <w:rPr>
          <w:rFonts w:asciiTheme="majorHAnsi" w:eastAsia="Arial" w:hAnsiTheme="majorHAnsi" w:cs="Arial"/>
          <w:i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classes?</w:t>
      </w:r>
      <w:r w:rsidRPr="00976CDC">
        <w:rPr>
          <w:rFonts w:asciiTheme="majorHAnsi" w:eastAsia="Arial" w:hAnsiTheme="majorHAnsi" w:cs="Arial"/>
          <w:i/>
          <w:color w:val="363435"/>
          <w:spacing w:val="-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Why?</w:t>
      </w:r>
    </w:p>
    <w:p w14:paraId="7B0ADB15" w14:textId="77777777" w:rsidR="004E468F" w:rsidRPr="00976CDC" w:rsidRDefault="004E468F">
      <w:pPr>
        <w:spacing w:before="16" w:line="200" w:lineRule="exact"/>
        <w:rPr>
          <w:rFonts w:asciiTheme="majorHAnsi" w:hAnsiTheme="majorHAnsi"/>
        </w:rPr>
      </w:pPr>
    </w:p>
    <w:p w14:paraId="6A83BDE5" w14:textId="77777777" w:rsidR="004E468F" w:rsidRPr="00976CDC" w:rsidRDefault="00766DE0">
      <w:pPr>
        <w:spacing w:line="475" w:lineRule="auto"/>
        <w:ind w:right="11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  <w:spacing w:val="-2"/>
        </w:rPr>
        <w:t>Wha</w:t>
      </w:r>
      <w:r w:rsidRPr="00976CDC">
        <w:rPr>
          <w:rFonts w:asciiTheme="majorHAnsi" w:eastAsia="Arial" w:hAnsiTheme="majorHAnsi" w:cs="Arial"/>
          <w:i/>
          <w:color w:val="363435"/>
        </w:rPr>
        <w:t>t</w:t>
      </w:r>
      <w:r w:rsidRPr="00976CDC">
        <w:rPr>
          <w:rFonts w:asciiTheme="majorHAnsi" w:eastAsia="Arial" w:hAnsiTheme="majorHAnsi" w:cs="Arial"/>
          <w:i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qualification</w:t>
      </w:r>
      <w:r w:rsidRPr="00976CDC">
        <w:rPr>
          <w:rFonts w:asciiTheme="majorHAnsi" w:eastAsia="Arial" w:hAnsiTheme="majorHAnsi" w:cs="Arial"/>
          <w:i/>
          <w:color w:val="363435"/>
        </w:rPr>
        <w:t>s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d</w:t>
      </w:r>
      <w:r w:rsidRPr="00976CDC">
        <w:rPr>
          <w:rFonts w:asciiTheme="majorHAnsi" w:eastAsia="Arial" w:hAnsiTheme="majorHAnsi" w:cs="Arial"/>
          <w:i/>
          <w:color w:val="363435"/>
        </w:rPr>
        <w:t>o</w:t>
      </w:r>
      <w:r w:rsidRPr="00976CDC">
        <w:rPr>
          <w:rFonts w:asciiTheme="majorHAnsi" w:eastAsia="Arial" w:hAnsiTheme="majorHAnsi" w:cs="Arial"/>
          <w:i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yo</w:t>
      </w:r>
      <w:r w:rsidRPr="00976CDC">
        <w:rPr>
          <w:rFonts w:asciiTheme="majorHAnsi" w:eastAsia="Arial" w:hAnsiTheme="majorHAnsi" w:cs="Arial"/>
          <w:i/>
          <w:color w:val="363435"/>
        </w:rPr>
        <w:t>u</w:t>
      </w:r>
      <w:r w:rsidRPr="00976CDC">
        <w:rPr>
          <w:rFonts w:asciiTheme="majorHAnsi" w:eastAsia="Arial" w:hAnsiTheme="majorHAnsi" w:cs="Arial"/>
          <w:i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posses</w:t>
      </w:r>
      <w:r w:rsidRPr="00976CDC">
        <w:rPr>
          <w:rFonts w:asciiTheme="majorHAnsi" w:eastAsia="Arial" w:hAnsiTheme="majorHAnsi" w:cs="Arial"/>
          <w:i/>
          <w:color w:val="363435"/>
        </w:rPr>
        <w:t>s</w:t>
      </w:r>
      <w:r w:rsidRPr="00976CDC">
        <w:rPr>
          <w:rFonts w:asciiTheme="majorHAnsi" w:eastAsia="Arial" w:hAnsiTheme="majorHAnsi" w:cs="Arial"/>
          <w:i/>
          <w:color w:val="363435"/>
          <w:spacing w:val="-1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t</w:t>
      </w:r>
      <w:r w:rsidRPr="00976CDC">
        <w:rPr>
          <w:rFonts w:asciiTheme="majorHAnsi" w:eastAsia="Arial" w:hAnsiTheme="majorHAnsi" w:cs="Arial"/>
          <w:i/>
          <w:color w:val="363435"/>
        </w:rPr>
        <w:t>o</w:t>
      </w:r>
      <w:r w:rsidRPr="00976CDC">
        <w:rPr>
          <w:rFonts w:asciiTheme="majorHAnsi" w:eastAsia="Arial" w:hAnsiTheme="majorHAnsi" w:cs="Arial"/>
          <w:i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wor</w:t>
      </w:r>
      <w:r w:rsidRPr="00976CDC">
        <w:rPr>
          <w:rFonts w:asciiTheme="majorHAnsi" w:eastAsia="Arial" w:hAnsiTheme="majorHAnsi" w:cs="Arial"/>
          <w:i/>
          <w:color w:val="363435"/>
        </w:rPr>
        <w:t xml:space="preserve">k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i</w:t>
      </w:r>
      <w:r w:rsidRPr="00976CDC">
        <w:rPr>
          <w:rFonts w:asciiTheme="majorHAnsi" w:eastAsia="Arial" w:hAnsiTheme="majorHAnsi" w:cs="Arial"/>
          <w:i/>
          <w:color w:val="363435"/>
        </w:rPr>
        <w:t>n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thi</w:t>
      </w:r>
      <w:r w:rsidRPr="00976CDC">
        <w:rPr>
          <w:rFonts w:asciiTheme="majorHAnsi" w:eastAsia="Arial" w:hAnsiTheme="majorHAnsi" w:cs="Arial"/>
          <w:i/>
          <w:color w:val="363435"/>
        </w:rPr>
        <w:t>s</w:t>
      </w:r>
      <w:r w:rsidRPr="00976CDC">
        <w:rPr>
          <w:rFonts w:asciiTheme="majorHAnsi" w:eastAsia="Arial" w:hAnsiTheme="majorHAnsi" w:cs="Arial"/>
          <w:i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  <w:w w:val="102"/>
        </w:rPr>
        <w:t xml:space="preserve">position? </w:t>
      </w:r>
      <w:r w:rsidRPr="00976CDC">
        <w:rPr>
          <w:rFonts w:asciiTheme="majorHAnsi" w:eastAsia="Arial" w:hAnsiTheme="majorHAnsi" w:cs="Arial"/>
          <w:i/>
          <w:color w:val="363435"/>
        </w:rPr>
        <w:t>Do 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enjoy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working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in a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group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or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>independently?</w:t>
      </w:r>
    </w:p>
    <w:p w14:paraId="5B18F167" w14:textId="77777777" w:rsidR="004E468F" w:rsidRPr="00976CDC" w:rsidRDefault="00766DE0">
      <w:pPr>
        <w:spacing w:before="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your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goals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for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the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next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five</w:t>
      </w:r>
      <w:r w:rsidRPr="00976CDC">
        <w:rPr>
          <w:rFonts w:asciiTheme="majorHAnsi" w:eastAsia="Arial" w:hAnsiTheme="majorHAnsi" w:cs="Arial"/>
          <w:i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years?</w:t>
      </w:r>
    </w:p>
    <w:p w14:paraId="66F1D5E1" w14:textId="77777777" w:rsidR="004E468F" w:rsidRPr="00976CDC" w:rsidRDefault="004E468F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66A7144B" w14:textId="77777777" w:rsidR="004E468F" w:rsidRPr="00976CDC" w:rsidRDefault="00766DE0">
      <w:pPr>
        <w:spacing w:line="250" w:lineRule="auto"/>
        <w:ind w:right="149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In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school</w:t>
      </w:r>
      <w:r w:rsidRPr="00976CDC">
        <w:rPr>
          <w:rFonts w:asciiTheme="majorHAnsi" w:eastAsia="Arial" w:hAnsiTheme="majorHAnsi" w:cs="Arial"/>
          <w:i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activities have</w:t>
      </w:r>
      <w:r w:rsidRPr="00976CDC">
        <w:rPr>
          <w:rFonts w:asciiTheme="majorHAnsi" w:eastAsia="Arial" w:hAnsiTheme="majorHAnsi" w:cs="Arial"/>
          <w:i/>
          <w:color w:val="363435"/>
          <w:spacing w:val="-1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participated? </w:t>
      </w:r>
      <w:r w:rsidRPr="00976CDC">
        <w:rPr>
          <w:rFonts w:asciiTheme="majorHAnsi" w:eastAsia="Arial" w:hAnsiTheme="majorHAnsi" w:cs="Arial"/>
          <w:i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Which </w:t>
      </w:r>
      <w:r w:rsidRPr="00976CDC">
        <w:rPr>
          <w:rFonts w:asciiTheme="majorHAnsi" w:eastAsia="Arial" w:hAnsiTheme="majorHAnsi" w:cs="Arial"/>
          <w:i/>
          <w:color w:val="363435"/>
          <w:w w:val="104"/>
        </w:rPr>
        <w:t xml:space="preserve">do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enjoy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2"/>
        </w:rPr>
        <w:t>most?</w:t>
      </w:r>
    </w:p>
    <w:p w14:paraId="32C26F3E" w14:textId="77777777" w:rsidR="004E468F" w:rsidRPr="00976CDC" w:rsidRDefault="004E468F">
      <w:pPr>
        <w:spacing w:before="16" w:line="200" w:lineRule="exact"/>
        <w:rPr>
          <w:rFonts w:asciiTheme="majorHAnsi" w:hAnsiTheme="majorHAnsi"/>
        </w:rPr>
      </w:pPr>
    </w:p>
    <w:p w14:paraId="683269E0" w14:textId="77777777" w:rsidR="004E468F" w:rsidRPr="00976CDC" w:rsidRDefault="00766DE0">
      <w:pPr>
        <w:spacing w:line="250" w:lineRule="auto"/>
        <w:ind w:right="87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Do 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participate</w:t>
      </w:r>
      <w:r w:rsidRPr="00976CDC">
        <w:rPr>
          <w:rFonts w:asciiTheme="majorHAnsi" w:eastAsia="Arial" w:hAnsiTheme="majorHAnsi" w:cs="Arial"/>
          <w:i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in afte</w:t>
      </w:r>
      <w:r w:rsidRPr="00976CDC">
        <w:rPr>
          <w:rFonts w:asciiTheme="majorHAnsi" w:eastAsia="Arial" w:hAnsiTheme="majorHAnsi" w:cs="Arial"/>
          <w:i/>
          <w:color w:val="363435"/>
          <w:spacing w:val="-1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-school</w:t>
      </w:r>
      <w:r w:rsidRPr="00976CDC">
        <w:rPr>
          <w:rFonts w:asciiTheme="majorHAnsi" w:eastAsia="Arial" w:hAnsiTheme="majorHAnsi" w:cs="Arial"/>
          <w:i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activities?  If so, describe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>them.</w:t>
      </w:r>
    </w:p>
    <w:p w14:paraId="711493BC" w14:textId="77777777" w:rsidR="004E468F" w:rsidRPr="00976CDC" w:rsidRDefault="004E468F">
      <w:pPr>
        <w:spacing w:before="16" w:line="200" w:lineRule="exact"/>
        <w:rPr>
          <w:rFonts w:asciiTheme="majorHAnsi" w:hAnsiTheme="majorHAnsi"/>
        </w:rPr>
      </w:pPr>
    </w:p>
    <w:p w14:paraId="3D747993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motivates you?</w:t>
      </w:r>
    </w:p>
    <w:p w14:paraId="3868D3FF" w14:textId="77777777" w:rsidR="004E468F" w:rsidRPr="00976CDC" w:rsidRDefault="004E468F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28999E14" w14:textId="77777777" w:rsidR="004E468F" w:rsidRPr="00976CDC" w:rsidRDefault="00766DE0">
      <w:pPr>
        <w:spacing w:line="250" w:lineRule="auto"/>
        <w:ind w:right="219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your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g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eatest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st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 xml:space="preserve">engths? </w:t>
      </w:r>
      <w:r w:rsidRPr="00976CDC">
        <w:rPr>
          <w:rFonts w:asciiTheme="majorHAnsi" w:eastAsia="Arial" w:hAnsiTheme="majorHAnsi" w:cs="Arial"/>
          <w:i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your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2"/>
        </w:rPr>
        <w:t xml:space="preserve">biggest </w:t>
      </w:r>
      <w:r w:rsidRPr="00976CDC">
        <w:rPr>
          <w:rFonts w:asciiTheme="majorHAnsi" w:eastAsia="Arial" w:hAnsiTheme="majorHAnsi" w:cs="Arial"/>
          <w:i/>
          <w:color w:val="363435"/>
        </w:rPr>
        <w:t>challenges?</w:t>
      </w:r>
    </w:p>
    <w:p w14:paraId="285220D6" w14:textId="77777777" w:rsidR="004E468F" w:rsidRPr="00976CDC" w:rsidRDefault="00766DE0">
      <w:pPr>
        <w:spacing w:before="39" w:line="440" w:lineRule="exact"/>
        <w:ind w:right="15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do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think it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takes</w:t>
      </w:r>
      <w:r w:rsidRPr="00976CDC">
        <w:rPr>
          <w:rFonts w:asciiTheme="majorHAnsi" w:eastAsia="Arial" w:hAnsiTheme="majorHAnsi" w:cs="Arial"/>
          <w:i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be</w:t>
      </w:r>
      <w:r w:rsidRPr="00976CDC">
        <w:rPr>
          <w:rFonts w:asciiTheme="majorHAnsi" w:eastAsia="Arial" w:hAnsiTheme="majorHAnsi" w:cs="Arial"/>
          <w:i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successful in your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 xml:space="preserve">work? </w:t>
      </w: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kind of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projects,</w:t>
      </w:r>
      <w:r w:rsidRPr="00976CDC">
        <w:rPr>
          <w:rFonts w:asciiTheme="majorHAnsi" w:eastAsia="Arial" w:hAnsiTheme="majorHAnsi" w:cs="Arial"/>
          <w:i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events,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or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assignments</w:t>
      </w:r>
      <w:r w:rsidRPr="00976CDC">
        <w:rPr>
          <w:rFonts w:asciiTheme="majorHAnsi" w:eastAsia="Arial" w:hAnsiTheme="majorHAnsi" w:cs="Arial"/>
          <w:i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inte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est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and</w:t>
      </w:r>
    </w:p>
    <w:p w14:paraId="71C274BA" w14:textId="77777777" w:rsidR="004E468F" w:rsidRPr="00976CDC" w:rsidRDefault="00766DE0">
      <w:pPr>
        <w:spacing w:line="180" w:lineRule="exact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 xml:space="preserve">excite </w:t>
      </w:r>
      <w:r w:rsidRPr="00976CDC">
        <w:rPr>
          <w:rFonts w:asciiTheme="majorHAnsi" w:eastAsia="Arial" w:hAnsiTheme="majorHAnsi" w:cs="Arial"/>
          <w:i/>
          <w:color w:val="363435"/>
        </w:rPr>
        <w:t>you?</w:t>
      </w:r>
    </w:p>
    <w:p w14:paraId="4C04EC3F" w14:textId="77777777" w:rsidR="004E468F" w:rsidRPr="00976CDC" w:rsidRDefault="004E468F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73E7FD48" w14:textId="77777777" w:rsidR="004E468F" w:rsidRPr="00976CDC" w:rsidRDefault="00766DE0">
      <w:pPr>
        <w:spacing w:line="250" w:lineRule="auto"/>
        <w:ind w:right="593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Give</w:t>
      </w:r>
      <w:r w:rsidRPr="00976CDC">
        <w:rPr>
          <w:rFonts w:asciiTheme="majorHAnsi" w:eastAsia="Arial" w:hAnsiTheme="majorHAnsi" w:cs="Arial"/>
          <w:i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me an</w:t>
      </w:r>
      <w:r w:rsidRPr="00976CDC">
        <w:rPr>
          <w:rFonts w:asciiTheme="majorHAnsi" w:eastAsia="Arial" w:hAnsiTheme="majorHAnsi" w:cs="Arial"/>
          <w:i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example</w:t>
      </w:r>
      <w:r w:rsidRPr="00976CDC">
        <w:rPr>
          <w:rFonts w:asciiTheme="majorHAnsi" w:eastAsia="Arial" w:hAnsiTheme="majorHAnsi" w:cs="Arial"/>
          <w:i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of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time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when 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had 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apply good</w:t>
      </w:r>
      <w:r w:rsidRPr="00976CDC">
        <w:rPr>
          <w:rFonts w:asciiTheme="majorHAnsi" w:eastAsia="Arial" w:hAnsiTheme="majorHAnsi" w:cs="Arial"/>
          <w:i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judgment</w:t>
      </w:r>
      <w:r w:rsidRPr="00976CDC">
        <w:rPr>
          <w:rFonts w:asciiTheme="majorHAnsi" w:eastAsia="Arial" w:hAnsiTheme="majorHAnsi" w:cs="Arial"/>
          <w:i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in a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challenging situation.</w:t>
      </w:r>
    </w:p>
    <w:p w14:paraId="25ECAF8A" w14:textId="77777777" w:rsidR="004E468F" w:rsidRPr="00976CDC" w:rsidRDefault="004E468F">
      <w:pPr>
        <w:spacing w:before="16" w:line="200" w:lineRule="exact"/>
        <w:rPr>
          <w:rFonts w:asciiTheme="majorHAnsi" w:hAnsiTheme="majorHAnsi"/>
        </w:rPr>
      </w:pPr>
    </w:p>
    <w:p w14:paraId="041708B1" w14:textId="77777777" w:rsidR="004E468F" w:rsidRPr="00976CDC" w:rsidRDefault="00766DE0">
      <w:pPr>
        <w:spacing w:line="250" w:lineRule="auto"/>
        <w:ind w:right="639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  <w:spacing w:val="-18"/>
        </w:rPr>
        <w:t>T</w:t>
      </w:r>
      <w:r w:rsidRPr="00976CDC">
        <w:rPr>
          <w:rFonts w:asciiTheme="majorHAnsi" w:eastAsia="Arial" w:hAnsiTheme="majorHAnsi" w:cs="Arial"/>
          <w:i/>
          <w:color w:val="363435"/>
        </w:rPr>
        <w:t>ell</w:t>
      </w:r>
      <w:r w:rsidRPr="00976CDC">
        <w:rPr>
          <w:rFonts w:asciiTheme="majorHAnsi" w:eastAsia="Arial" w:hAnsiTheme="majorHAnsi" w:cs="Arial"/>
          <w:i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me about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your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cur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ent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(or</w:t>
      </w:r>
      <w:r w:rsidRPr="00976CDC">
        <w:rPr>
          <w:rFonts w:asciiTheme="majorHAnsi" w:eastAsia="Arial" w:hAnsiTheme="majorHAnsi" w:cs="Arial"/>
          <w:i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last)</w:t>
      </w:r>
      <w:r w:rsidRPr="00976CDC">
        <w:rPr>
          <w:rFonts w:asciiTheme="majorHAnsi" w:eastAsia="Arial" w:hAnsiTheme="majorHAnsi" w:cs="Arial"/>
          <w:i/>
          <w:color w:val="363435"/>
          <w:spacing w:val="-1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job. 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 xml:space="preserve">the 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easons</w:t>
      </w:r>
      <w:r w:rsidRPr="00976CDC">
        <w:rPr>
          <w:rFonts w:asciiTheme="majorHAnsi" w:eastAsia="Arial" w:hAnsiTheme="majorHAnsi" w:cs="Arial"/>
          <w:i/>
          <w:color w:val="363435"/>
          <w:spacing w:val="-1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leaving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(or</w:t>
      </w:r>
      <w:r w:rsidRPr="00976CDC">
        <w:rPr>
          <w:rFonts w:asciiTheme="majorHAnsi" w:eastAsia="Arial" w:hAnsiTheme="majorHAnsi" w:cs="Arial"/>
          <w:i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left)?</w:t>
      </w:r>
    </w:p>
    <w:p w14:paraId="02B533B0" w14:textId="77777777" w:rsidR="004E468F" w:rsidRPr="00976CDC" w:rsidRDefault="004E468F">
      <w:pPr>
        <w:spacing w:before="16" w:line="200" w:lineRule="exact"/>
        <w:rPr>
          <w:rFonts w:asciiTheme="majorHAnsi" w:hAnsiTheme="majorHAnsi"/>
        </w:rPr>
      </w:pPr>
    </w:p>
    <w:p w14:paraId="7C8CA20D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Why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do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want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work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for 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u w:val="single" w:color="363434"/>
        </w:rPr>
        <w:t xml:space="preserve">               </w:t>
      </w:r>
      <w:r w:rsidRPr="00976CDC">
        <w:rPr>
          <w:rFonts w:asciiTheme="majorHAnsi" w:eastAsia="Arial" w:hAnsiTheme="majorHAnsi" w:cs="Arial"/>
          <w:i/>
          <w:color w:val="363435"/>
          <w:spacing w:val="6"/>
          <w:u w:val="single" w:color="36343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4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?</w:t>
      </w:r>
    </w:p>
    <w:p w14:paraId="3A31D8FE" w14:textId="77777777" w:rsidR="004E468F" w:rsidRPr="00976CDC" w:rsidRDefault="00766DE0">
      <w:pPr>
        <w:spacing w:before="6" w:line="440" w:lineRule="atLeast"/>
        <w:ind w:right="611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Why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do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think 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good</w:t>
      </w:r>
      <w:r w:rsidRPr="00976CDC">
        <w:rPr>
          <w:rFonts w:asciiTheme="majorHAnsi" w:eastAsia="Arial" w:hAnsiTheme="majorHAnsi" w:cs="Arial"/>
          <w:i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fit</w:t>
      </w:r>
      <w:r w:rsidRPr="00976CDC">
        <w:rPr>
          <w:rFonts w:asciiTheme="majorHAnsi" w:eastAsia="Arial" w:hAnsiTheme="majorHAnsi" w:cs="Arial"/>
          <w:i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for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this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2"/>
        </w:rPr>
        <w:t xml:space="preserve">position?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Ho</w:t>
      </w:r>
      <w:r w:rsidRPr="00976CDC">
        <w:rPr>
          <w:rFonts w:asciiTheme="majorHAnsi" w:eastAsia="Arial" w:hAnsiTheme="majorHAnsi" w:cs="Arial"/>
          <w:i/>
          <w:color w:val="363435"/>
        </w:rPr>
        <w:t>w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  <w:w w:val="93"/>
        </w:rPr>
        <w:t>ha</w:t>
      </w:r>
      <w:r w:rsidRPr="00976CDC">
        <w:rPr>
          <w:rFonts w:asciiTheme="majorHAnsi" w:eastAsia="Arial" w:hAnsiTheme="majorHAnsi" w:cs="Arial"/>
          <w:i/>
          <w:color w:val="363435"/>
          <w:w w:val="93"/>
        </w:rPr>
        <w:t>s</w:t>
      </w:r>
      <w:r w:rsidRPr="00976CDC">
        <w:rPr>
          <w:rFonts w:asciiTheme="majorHAnsi" w:eastAsia="Arial" w:hAnsiTheme="majorHAnsi" w:cs="Arial"/>
          <w:i/>
          <w:color w:val="363435"/>
          <w:spacing w:val="2"/>
          <w:w w:val="9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you</w:t>
      </w:r>
      <w:r w:rsidRPr="00976CDC">
        <w:rPr>
          <w:rFonts w:asciiTheme="majorHAnsi" w:eastAsia="Arial" w:hAnsiTheme="majorHAnsi" w:cs="Arial"/>
          <w:i/>
          <w:color w:val="363435"/>
        </w:rPr>
        <w:t>r</w:t>
      </w:r>
      <w:r w:rsidRPr="00976CDC">
        <w:rPr>
          <w:rFonts w:asciiTheme="majorHAnsi" w:eastAsia="Arial" w:hAnsiTheme="majorHAnsi" w:cs="Arial"/>
          <w:i/>
          <w:color w:val="363435"/>
          <w:spacing w:val="-1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hig</w:t>
      </w:r>
      <w:r w:rsidRPr="00976CDC">
        <w:rPr>
          <w:rFonts w:asciiTheme="majorHAnsi" w:eastAsia="Arial" w:hAnsiTheme="majorHAnsi" w:cs="Arial"/>
          <w:i/>
          <w:color w:val="363435"/>
        </w:rPr>
        <w:t>h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schoo</w:t>
      </w:r>
      <w:r w:rsidRPr="00976CDC">
        <w:rPr>
          <w:rFonts w:asciiTheme="majorHAnsi" w:eastAsia="Arial" w:hAnsiTheme="majorHAnsi" w:cs="Arial"/>
          <w:i/>
          <w:color w:val="363435"/>
        </w:rPr>
        <w:t>l</w:t>
      </w:r>
      <w:r w:rsidRPr="00976CDC">
        <w:rPr>
          <w:rFonts w:asciiTheme="majorHAnsi" w:eastAsia="Arial" w:hAnsiTheme="majorHAnsi" w:cs="Arial"/>
          <w:i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  <w:w w:val="96"/>
        </w:rPr>
        <w:t>experienc</w:t>
      </w:r>
      <w:r w:rsidRPr="00976CDC">
        <w:rPr>
          <w:rFonts w:asciiTheme="majorHAnsi" w:eastAsia="Arial" w:hAnsiTheme="majorHAnsi" w:cs="Arial"/>
          <w:i/>
          <w:color w:val="363435"/>
          <w:w w:val="96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6"/>
          <w:w w:val="9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p</w:t>
      </w:r>
      <w:r w:rsidRPr="00976CDC">
        <w:rPr>
          <w:rFonts w:asciiTheme="majorHAnsi" w:eastAsia="Arial" w:hAnsiTheme="majorHAnsi" w:cs="Arial"/>
          <w:i/>
          <w:color w:val="363435"/>
          <w:spacing w:val="-1"/>
        </w:rPr>
        <w:t>r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epa</w:t>
      </w:r>
      <w:r w:rsidRPr="00976CDC">
        <w:rPr>
          <w:rFonts w:asciiTheme="majorHAnsi" w:eastAsia="Arial" w:hAnsiTheme="majorHAnsi" w:cs="Arial"/>
          <w:i/>
          <w:color w:val="363435"/>
          <w:spacing w:val="-1"/>
        </w:rPr>
        <w:t>r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e</w:t>
      </w:r>
      <w:r w:rsidRPr="00976CDC">
        <w:rPr>
          <w:rFonts w:asciiTheme="majorHAnsi" w:eastAsia="Arial" w:hAnsiTheme="majorHAnsi" w:cs="Arial"/>
          <w:i/>
          <w:color w:val="363435"/>
        </w:rPr>
        <w:t>d</w:t>
      </w:r>
      <w:r w:rsidRPr="00976CDC">
        <w:rPr>
          <w:rFonts w:asciiTheme="majorHAnsi" w:eastAsia="Arial" w:hAnsiTheme="majorHAnsi" w:cs="Arial"/>
          <w:i/>
          <w:color w:val="363435"/>
          <w:spacing w:val="-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yo</w:t>
      </w:r>
      <w:r w:rsidRPr="00976CDC">
        <w:rPr>
          <w:rFonts w:asciiTheme="majorHAnsi" w:eastAsia="Arial" w:hAnsiTheme="majorHAnsi" w:cs="Arial"/>
          <w:i/>
          <w:color w:val="363435"/>
        </w:rPr>
        <w:t>u</w:t>
      </w:r>
      <w:r w:rsidRPr="00976CDC">
        <w:rPr>
          <w:rFonts w:asciiTheme="majorHAnsi" w:eastAsia="Arial" w:hAnsiTheme="majorHAnsi" w:cs="Arial"/>
          <w:i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  <w:w w:val="101"/>
        </w:rPr>
        <w:t>for</w:t>
      </w:r>
    </w:p>
    <w:p w14:paraId="255E5407" w14:textId="77777777" w:rsidR="004E468F" w:rsidRPr="00976CDC" w:rsidRDefault="00766DE0">
      <w:pPr>
        <w:spacing w:before="1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  <w:spacing w:val="-2"/>
        </w:rPr>
        <w:t>work?</w:t>
      </w:r>
    </w:p>
    <w:p w14:paraId="2ECA5C86" w14:textId="77777777" w:rsidR="004E468F" w:rsidRPr="00976CDC" w:rsidRDefault="004E468F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244C3B33" w14:textId="77777777" w:rsidR="004E468F" w:rsidRPr="00976CDC" w:rsidRDefault="00766DE0">
      <w:pPr>
        <w:spacing w:line="250" w:lineRule="auto"/>
        <w:ind w:right="30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the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most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important</w:t>
      </w:r>
      <w:r w:rsidRPr="00976CDC">
        <w:rPr>
          <w:rFonts w:asciiTheme="majorHAnsi" w:eastAsia="Arial" w:hAnsiTheme="majorHAnsi" w:cs="Arial"/>
          <w:i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ewards</w:t>
      </w:r>
      <w:r w:rsidRPr="00976CDC">
        <w:rPr>
          <w:rFonts w:asciiTheme="majorHAnsi" w:eastAsia="Arial" w:hAnsiTheme="majorHAnsi" w:cs="Arial"/>
          <w:i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expect</w:t>
      </w:r>
      <w:r w:rsidRPr="00976CDC">
        <w:rPr>
          <w:rFonts w:asciiTheme="majorHAnsi" w:eastAsia="Arial" w:hAnsiTheme="majorHAnsi" w:cs="Arial"/>
          <w:i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in your ca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eer/life?</w:t>
      </w:r>
    </w:p>
    <w:p w14:paraId="1B87E80D" w14:textId="77777777" w:rsidR="004E468F" w:rsidRPr="00976CDC" w:rsidRDefault="004E468F">
      <w:pPr>
        <w:spacing w:before="16" w:line="200" w:lineRule="exact"/>
        <w:rPr>
          <w:rFonts w:asciiTheme="majorHAnsi" w:hAnsiTheme="majorHAnsi"/>
        </w:rPr>
      </w:pPr>
    </w:p>
    <w:p w14:paraId="47DDEA01" w14:textId="77777777" w:rsidR="004E468F" w:rsidRPr="00976CDC" w:rsidRDefault="00766DE0">
      <w:pPr>
        <w:spacing w:line="250" w:lineRule="auto"/>
        <w:ind w:right="30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How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do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work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under p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essu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e?</w:t>
      </w:r>
      <w:r w:rsidRPr="00976CDC">
        <w:rPr>
          <w:rFonts w:asciiTheme="majorHAnsi" w:eastAsia="Arial" w:hAnsiTheme="majorHAnsi" w:cs="Arial"/>
          <w:i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96"/>
        </w:rPr>
        <w:t>Please</w:t>
      </w:r>
      <w:r w:rsidRPr="00976CDC">
        <w:rPr>
          <w:rFonts w:asciiTheme="majorHAnsi" w:eastAsia="Arial" w:hAnsiTheme="majorHAnsi" w:cs="Arial"/>
          <w:i/>
          <w:color w:val="363435"/>
          <w:spacing w:val="2"/>
          <w:w w:val="9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give</w:t>
      </w:r>
      <w:r w:rsidRPr="00976CDC">
        <w:rPr>
          <w:rFonts w:asciiTheme="majorHAnsi" w:eastAsia="Arial" w:hAnsiTheme="majorHAnsi" w:cs="Arial"/>
          <w:i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me an example</w:t>
      </w:r>
      <w:r w:rsidRPr="00976CDC">
        <w:rPr>
          <w:rFonts w:asciiTheme="majorHAnsi" w:eastAsia="Arial" w:hAnsiTheme="majorHAnsi" w:cs="Arial"/>
          <w:i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of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time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when 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had </w:t>
      </w: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work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under p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essu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 and explain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how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handled the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situation.</w:t>
      </w:r>
    </w:p>
    <w:p w14:paraId="2766F371" w14:textId="77777777" w:rsidR="004E468F" w:rsidRPr="00976CDC" w:rsidRDefault="004E468F">
      <w:pPr>
        <w:spacing w:before="16" w:line="200" w:lineRule="exact"/>
        <w:rPr>
          <w:rFonts w:asciiTheme="majorHAnsi" w:hAnsiTheme="majorHAnsi"/>
        </w:rPr>
      </w:pPr>
    </w:p>
    <w:p w14:paraId="3396100A" w14:textId="77777777" w:rsidR="004E468F" w:rsidRPr="00976CDC" w:rsidRDefault="00766DE0">
      <w:pPr>
        <w:spacing w:line="250" w:lineRule="auto"/>
        <w:ind w:right="22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How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do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think a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friend</w:t>
      </w:r>
      <w:r w:rsidRPr="00976CDC">
        <w:rPr>
          <w:rFonts w:asciiTheme="majorHAnsi" w:eastAsia="Arial" w:hAnsiTheme="majorHAnsi" w:cs="Arial"/>
          <w:i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or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teacher</w:t>
      </w:r>
      <w:r w:rsidRPr="00976CDC">
        <w:rPr>
          <w:rFonts w:asciiTheme="majorHAnsi" w:eastAsia="Arial" w:hAnsiTheme="majorHAnsi" w:cs="Arial"/>
          <w:i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who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knows 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 xml:space="preserve">well </w:t>
      </w:r>
      <w:r w:rsidRPr="00976CDC">
        <w:rPr>
          <w:rFonts w:asciiTheme="majorHAnsi" w:eastAsia="Arial" w:hAnsiTheme="majorHAnsi" w:cs="Arial"/>
          <w:i/>
          <w:color w:val="363435"/>
        </w:rPr>
        <w:t>would</w:t>
      </w:r>
      <w:r w:rsidRPr="00976CDC">
        <w:rPr>
          <w:rFonts w:asciiTheme="majorHAnsi" w:eastAsia="Arial" w:hAnsiTheme="majorHAnsi" w:cs="Arial"/>
          <w:i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describe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you?</w:t>
      </w:r>
    </w:p>
    <w:p w14:paraId="1EF22F3E" w14:textId="77777777" w:rsidR="004E468F" w:rsidRPr="00976CDC" w:rsidRDefault="004E468F">
      <w:pPr>
        <w:spacing w:before="16" w:line="200" w:lineRule="exact"/>
        <w:rPr>
          <w:rFonts w:asciiTheme="majorHAnsi" w:hAnsiTheme="majorHAnsi"/>
        </w:rPr>
      </w:pPr>
    </w:p>
    <w:p w14:paraId="4C0B2EAC" w14:textId="77777777" w:rsidR="004E468F" w:rsidRPr="00976CDC" w:rsidRDefault="00766DE0">
      <w:pPr>
        <w:spacing w:line="250" w:lineRule="auto"/>
        <w:ind w:right="85"/>
        <w:rPr>
          <w:rFonts w:asciiTheme="majorHAnsi" w:eastAsia="Arial" w:hAnsiTheme="majorHAnsi" w:cs="Arial"/>
        </w:rPr>
        <w:sectPr w:rsidR="004E468F" w:rsidRPr="00976CDC">
          <w:type w:val="continuous"/>
          <w:pgSz w:w="12240" w:h="15840"/>
          <w:pgMar w:top="1480" w:right="600" w:bottom="280" w:left="600" w:header="720" w:footer="720" w:gutter="0"/>
          <w:cols w:num="2" w:space="720" w:equalWidth="0">
            <w:col w:w="5326" w:space="374"/>
            <w:col w:w="5340"/>
          </w:cols>
        </w:sect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would</w:t>
      </w:r>
      <w:r w:rsidRPr="00976CDC">
        <w:rPr>
          <w:rFonts w:asciiTheme="majorHAnsi" w:eastAsia="Arial" w:hAnsiTheme="majorHAnsi" w:cs="Arial"/>
          <w:i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see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if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went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your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Facebook</w:t>
      </w:r>
      <w:r w:rsidRPr="00976CDC">
        <w:rPr>
          <w:rFonts w:asciiTheme="majorHAnsi" w:eastAsia="Arial" w:hAnsiTheme="majorHAnsi" w:cs="Arial"/>
          <w:i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page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and </w:t>
      </w:r>
      <w:r w:rsidRPr="00976CDC">
        <w:rPr>
          <w:rFonts w:asciiTheme="majorHAnsi" w:eastAsia="Arial" w:hAnsiTheme="majorHAnsi" w:cs="Arial"/>
          <w:i/>
          <w:color w:val="363435"/>
          <w:w w:val="102"/>
        </w:rPr>
        <w:t xml:space="preserve">how </w:t>
      </w:r>
      <w:r w:rsidRPr="00976CDC">
        <w:rPr>
          <w:rFonts w:asciiTheme="majorHAnsi" w:eastAsia="Arial" w:hAnsiTheme="majorHAnsi" w:cs="Arial"/>
          <w:i/>
          <w:color w:val="363435"/>
        </w:rPr>
        <w:t>might</w:t>
      </w:r>
      <w:r w:rsidRPr="00976CDC">
        <w:rPr>
          <w:rFonts w:asciiTheme="majorHAnsi" w:eastAsia="Arial" w:hAnsiTheme="majorHAnsi" w:cs="Arial"/>
          <w:i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it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influence my </w:t>
      </w:r>
      <w:r w:rsidRPr="00976CDC">
        <w:rPr>
          <w:rFonts w:asciiTheme="majorHAnsi" w:eastAsia="Arial" w:hAnsiTheme="majorHAnsi" w:cs="Arial"/>
          <w:i/>
          <w:color w:val="363435"/>
        </w:rPr>
        <w:t>decision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hi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you?</w:t>
      </w:r>
    </w:p>
    <w:p w14:paraId="640A4B75" w14:textId="77777777" w:rsidR="004E468F" w:rsidRPr="00976CDC" w:rsidRDefault="004E468F">
      <w:pPr>
        <w:spacing w:before="7" w:line="140" w:lineRule="exact"/>
        <w:rPr>
          <w:rFonts w:asciiTheme="majorHAnsi" w:hAnsiTheme="majorHAnsi"/>
          <w:sz w:val="15"/>
          <w:szCs w:val="15"/>
        </w:rPr>
      </w:pPr>
    </w:p>
    <w:p w14:paraId="79FDB29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4B8A0E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A0155D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04630F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FD0EE6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D571008" w14:textId="77777777" w:rsidR="004E468F" w:rsidRPr="00976CDC" w:rsidRDefault="00766DE0">
      <w:pPr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  <w:w w:val="85"/>
          <w:sz w:val="28"/>
          <w:szCs w:val="28"/>
        </w:rPr>
        <w:t>CoMMoN</w:t>
      </w:r>
      <w:r w:rsidRPr="00976CDC">
        <w:rPr>
          <w:rFonts w:asciiTheme="majorHAnsi" w:eastAsia="Arial" w:hAnsiTheme="majorHAnsi" w:cs="Arial"/>
          <w:b/>
          <w:color w:val="363435"/>
          <w:spacing w:val="2"/>
          <w:w w:val="85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i</w:t>
      </w:r>
      <w:r w:rsidRPr="00976CDC">
        <w:rPr>
          <w:rFonts w:asciiTheme="majorHAnsi" w:eastAsia="Arial" w:hAnsiTheme="majorHAnsi" w:cs="Arial"/>
          <w:b/>
          <w:color w:val="363435"/>
          <w:w w:val="79"/>
          <w:sz w:val="28"/>
          <w:szCs w:val="28"/>
        </w:rPr>
        <w:t>N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w w:val="74"/>
          <w:sz w:val="28"/>
          <w:szCs w:val="28"/>
        </w:rPr>
        <w:t>ER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vi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EW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73"/>
          <w:sz w:val="28"/>
          <w:szCs w:val="28"/>
        </w:rPr>
        <w:t>QUES</w:t>
      </w:r>
      <w:r w:rsidRPr="00976CDC">
        <w:rPr>
          <w:rFonts w:asciiTheme="majorHAnsi" w:eastAsia="Arial" w:hAnsiTheme="majorHAnsi" w:cs="Arial"/>
          <w:b/>
          <w:color w:val="363435"/>
          <w:w w:val="106"/>
          <w:sz w:val="28"/>
          <w:szCs w:val="28"/>
        </w:rPr>
        <w:t>tio</w:t>
      </w:r>
      <w:r w:rsidRPr="00976CDC">
        <w:rPr>
          <w:rFonts w:asciiTheme="majorHAnsi" w:eastAsia="Arial" w:hAnsiTheme="majorHAnsi" w:cs="Arial"/>
          <w:b/>
          <w:color w:val="363435"/>
          <w:w w:val="78"/>
          <w:sz w:val="28"/>
          <w:szCs w:val="28"/>
        </w:rPr>
        <w:t>NS</w:t>
      </w:r>
      <w:r w:rsidRPr="00976CDC">
        <w:rPr>
          <w:rFonts w:asciiTheme="majorHAnsi" w:eastAsia="Arial" w:hAnsiTheme="majorHAnsi" w:cs="Arial"/>
          <w:color w:val="363435"/>
        </w:rPr>
        <w:t xml:space="preserve">, </w:t>
      </w:r>
      <w:r w:rsidRPr="00976CDC">
        <w:rPr>
          <w:rFonts w:asciiTheme="majorHAnsi" w:eastAsia="Arial" w:hAnsiTheme="majorHAnsi" w:cs="Arial"/>
          <w:color w:val="363435"/>
          <w:w w:val="102"/>
        </w:rPr>
        <w:t>continued</w:t>
      </w:r>
    </w:p>
    <w:p w14:paraId="300ECD3D" w14:textId="77777777" w:rsidR="004E468F" w:rsidRPr="00976CDC" w:rsidRDefault="004E468F">
      <w:pPr>
        <w:spacing w:before="3" w:line="160" w:lineRule="exact"/>
        <w:rPr>
          <w:rFonts w:asciiTheme="majorHAnsi" w:hAnsiTheme="majorHAnsi"/>
          <w:sz w:val="17"/>
          <w:szCs w:val="17"/>
        </w:rPr>
      </w:pPr>
    </w:p>
    <w:p w14:paraId="42E457D4" w14:textId="77777777" w:rsidR="004E468F" w:rsidRPr="00976CDC" w:rsidRDefault="00766DE0">
      <w:pPr>
        <w:spacing w:line="250" w:lineRule="auto"/>
        <w:ind w:left="100" w:right="21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two</w:t>
      </w:r>
      <w:r w:rsidRPr="00976CDC">
        <w:rPr>
          <w:rFonts w:asciiTheme="majorHAnsi" w:eastAsia="Arial" w:hAnsiTheme="majorHAnsi" w:cs="Arial"/>
          <w:i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or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ee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accomplishments</w:t>
      </w:r>
      <w:r w:rsidRPr="00976CDC">
        <w:rPr>
          <w:rFonts w:asciiTheme="majorHAnsi" w:eastAsia="Arial" w:hAnsiTheme="majorHAnsi" w:cs="Arial"/>
          <w:i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have</w:t>
      </w:r>
      <w:r w:rsidRPr="00976CDC">
        <w:rPr>
          <w:rFonts w:asciiTheme="majorHAnsi" w:eastAsia="Arial" w:hAnsiTheme="majorHAnsi" w:cs="Arial"/>
          <w:i/>
          <w:color w:val="363435"/>
          <w:spacing w:val="-1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given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 xml:space="preserve">the </w:t>
      </w:r>
      <w:r w:rsidRPr="00976CDC">
        <w:rPr>
          <w:rFonts w:asciiTheme="majorHAnsi" w:eastAsia="Arial" w:hAnsiTheme="majorHAnsi" w:cs="Arial"/>
          <w:i/>
          <w:color w:val="363435"/>
        </w:rPr>
        <w:t>most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satisfactions? Why?</w:t>
      </w:r>
    </w:p>
    <w:p w14:paraId="4D0A4279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1DA4E95C" w14:textId="77777777" w:rsidR="004E468F" w:rsidRPr="00976CDC" w:rsidRDefault="00766DE0">
      <w:pPr>
        <w:spacing w:line="250" w:lineRule="auto"/>
        <w:ind w:left="100" w:right="-3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If 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we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inte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viewing a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candidate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for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position,</w:t>
      </w:r>
      <w:r w:rsidRPr="00976CDC">
        <w:rPr>
          <w:rFonts w:asciiTheme="majorHAnsi" w:eastAsia="Arial" w:hAnsiTheme="majorHAnsi" w:cs="Arial"/>
          <w:i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 xml:space="preserve">what </w:t>
      </w:r>
      <w:r w:rsidRPr="00976CDC">
        <w:rPr>
          <w:rFonts w:asciiTheme="majorHAnsi" w:eastAsia="Arial" w:hAnsiTheme="majorHAnsi" w:cs="Arial"/>
          <w:i/>
          <w:color w:val="363435"/>
        </w:rPr>
        <w:t>qualities</w:t>
      </w:r>
      <w:r w:rsidRPr="00976CDC">
        <w:rPr>
          <w:rFonts w:asciiTheme="majorHAnsi" w:eastAsia="Arial" w:hAnsiTheme="majorHAnsi" w:cs="Arial"/>
          <w:i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do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believe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he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or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she</w:t>
      </w:r>
      <w:r w:rsidRPr="00976CDC">
        <w:rPr>
          <w:rFonts w:asciiTheme="majorHAnsi" w:eastAsia="Arial" w:hAnsiTheme="majorHAnsi" w:cs="Arial"/>
          <w:i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must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have</w:t>
      </w:r>
      <w:r w:rsidRPr="00976CDC">
        <w:rPr>
          <w:rFonts w:asciiTheme="majorHAnsi" w:eastAsia="Arial" w:hAnsiTheme="majorHAnsi" w:cs="Arial"/>
          <w:i/>
          <w:color w:val="363435"/>
          <w:spacing w:val="-1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in </w:t>
      </w:r>
      <w:r w:rsidRPr="00976CDC">
        <w:rPr>
          <w:rFonts w:asciiTheme="majorHAnsi" w:eastAsia="Arial" w:hAnsiTheme="majorHAnsi" w:cs="Arial"/>
          <w:i/>
          <w:color w:val="363435"/>
        </w:rPr>
        <w:t>order</w:t>
      </w:r>
      <w:r w:rsidRPr="00976CDC">
        <w:rPr>
          <w:rFonts w:asciiTheme="majorHAnsi" w:eastAsia="Arial" w:hAnsiTheme="majorHAnsi" w:cs="Arial"/>
          <w:i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 xml:space="preserve">be </w:t>
      </w:r>
      <w:r w:rsidRPr="00976CDC">
        <w:rPr>
          <w:rFonts w:asciiTheme="majorHAnsi" w:eastAsia="Arial" w:hAnsiTheme="majorHAnsi" w:cs="Arial"/>
          <w:i/>
          <w:color w:val="363435"/>
        </w:rPr>
        <w:t>selected?</w:t>
      </w:r>
    </w:p>
    <w:p w14:paraId="5A993A3F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435C7C32" w14:textId="77777777" w:rsidR="004E468F" w:rsidRPr="00976CDC" w:rsidRDefault="00766DE0">
      <w:pPr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When</w:t>
      </w:r>
      <w:r w:rsidRPr="00976CDC">
        <w:rPr>
          <w:rFonts w:asciiTheme="majorHAnsi" w:eastAsia="Arial" w:hAnsiTheme="majorHAnsi" w:cs="Arial"/>
          <w:i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have</w:t>
      </w:r>
      <w:r w:rsidRPr="00976CDC">
        <w:rPr>
          <w:rFonts w:asciiTheme="majorHAnsi" w:eastAsia="Arial" w:hAnsiTheme="majorHAnsi" w:cs="Arial"/>
          <w:i/>
          <w:color w:val="363435"/>
          <w:spacing w:val="-1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ee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time,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how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do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spend</w:t>
      </w:r>
      <w:r w:rsidRPr="00976CDC">
        <w:rPr>
          <w:rFonts w:asciiTheme="majorHAnsi" w:eastAsia="Arial" w:hAnsiTheme="majorHAnsi" w:cs="Arial"/>
          <w:i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3"/>
        </w:rPr>
        <w:t>it?</w:t>
      </w:r>
    </w:p>
    <w:p w14:paraId="4E1566ED" w14:textId="77777777" w:rsidR="004E468F" w:rsidRPr="00976CDC" w:rsidRDefault="004E468F">
      <w:pPr>
        <w:spacing w:line="180" w:lineRule="exact"/>
        <w:rPr>
          <w:rFonts w:asciiTheme="majorHAnsi" w:hAnsiTheme="majorHAnsi"/>
          <w:sz w:val="19"/>
          <w:szCs w:val="19"/>
        </w:rPr>
      </w:pPr>
    </w:p>
    <w:p w14:paraId="261A66FE" w14:textId="77777777" w:rsidR="004E468F" w:rsidRPr="00976CDC" w:rsidRDefault="00766DE0">
      <w:pPr>
        <w:spacing w:line="250" w:lineRule="auto"/>
        <w:ind w:left="100" w:right="69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is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one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thing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about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yourself</w:t>
      </w:r>
      <w:r w:rsidRPr="00976CDC">
        <w:rPr>
          <w:rFonts w:asciiTheme="majorHAnsi" w:eastAsia="Arial" w:hAnsiTheme="majorHAnsi" w:cs="Arial"/>
          <w:i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that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would</w:t>
      </w:r>
      <w:r w:rsidRPr="00976CDC">
        <w:rPr>
          <w:rFonts w:asciiTheme="majorHAnsi" w:eastAsia="Arial" w:hAnsiTheme="majorHAnsi" w:cs="Arial"/>
          <w:i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most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like 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change?</w:t>
      </w:r>
    </w:p>
    <w:p w14:paraId="5DEDF065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0C2C2F88" w14:textId="77777777" w:rsidR="004E468F" w:rsidRPr="00976CDC" w:rsidRDefault="00766DE0">
      <w:pPr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your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95"/>
        </w:rPr>
        <w:t>sala</w:t>
      </w:r>
      <w:r w:rsidRPr="00976CDC">
        <w:rPr>
          <w:rFonts w:asciiTheme="majorHAnsi" w:eastAsia="Arial" w:hAnsiTheme="majorHAnsi" w:cs="Arial"/>
          <w:i/>
          <w:color w:val="363435"/>
          <w:spacing w:val="4"/>
          <w:w w:val="95"/>
        </w:rPr>
        <w:t>r</w:t>
      </w:r>
      <w:r w:rsidRPr="00976CDC">
        <w:rPr>
          <w:rFonts w:asciiTheme="majorHAnsi" w:eastAsia="Arial" w:hAnsiTheme="majorHAnsi" w:cs="Arial"/>
          <w:i/>
          <w:color w:val="363435"/>
          <w:w w:val="95"/>
        </w:rPr>
        <w:t>y</w:t>
      </w:r>
      <w:r w:rsidRPr="00976CDC">
        <w:rPr>
          <w:rFonts w:asciiTheme="majorHAnsi" w:eastAsia="Arial" w:hAnsiTheme="majorHAnsi" w:cs="Arial"/>
          <w:i/>
          <w:color w:val="363435"/>
          <w:spacing w:val="4"/>
          <w:w w:val="9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equi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ements?</w:t>
      </w:r>
    </w:p>
    <w:p w14:paraId="162829E8" w14:textId="77777777" w:rsidR="004E468F" w:rsidRPr="00976CDC" w:rsidRDefault="004E468F">
      <w:pPr>
        <w:spacing w:line="180" w:lineRule="exact"/>
        <w:rPr>
          <w:rFonts w:asciiTheme="majorHAnsi" w:hAnsiTheme="majorHAnsi"/>
          <w:sz w:val="19"/>
          <w:szCs w:val="19"/>
        </w:rPr>
      </w:pPr>
    </w:p>
    <w:p w14:paraId="1DDC7749" w14:textId="77777777" w:rsidR="004E468F" w:rsidRPr="00976CDC" w:rsidRDefault="00766DE0">
      <w:pPr>
        <w:spacing w:line="250" w:lineRule="auto"/>
        <w:ind w:left="100" w:right="24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Give</w:t>
      </w:r>
      <w:r w:rsidRPr="00976CDC">
        <w:rPr>
          <w:rFonts w:asciiTheme="majorHAnsi" w:eastAsia="Arial" w:hAnsiTheme="majorHAnsi" w:cs="Arial"/>
          <w:i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me an</w:t>
      </w:r>
      <w:r w:rsidRPr="00976CDC">
        <w:rPr>
          <w:rFonts w:asciiTheme="majorHAnsi" w:eastAsia="Arial" w:hAnsiTheme="majorHAnsi" w:cs="Arial"/>
          <w:i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example</w:t>
      </w:r>
      <w:r w:rsidRPr="00976CDC">
        <w:rPr>
          <w:rFonts w:asciiTheme="majorHAnsi" w:eastAsia="Arial" w:hAnsiTheme="majorHAnsi" w:cs="Arial"/>
          <w:i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of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something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had 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lea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n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2"/>
        </w:rPr>
        <w:t xml:space="preserve">that </w:t>
      </w:r>
      <w:r w:rsidRPr="00976CDC">
        <w:rPr>
          <w:rFonts w:asciiTheme="majorHAnsi" w:eastAsia="Arial" w:hAnsiTheme="majorHAnsi" w:cs="Arial"/>
          <w:i/>
          <w:color w:val="363435"/>
        </w:rPr>
        <w:t>was</w:t>
      </w:r>
      <w:r w:rsidRPr="00976CDC">
        <w:rPr>
          <w:rFonts w:asciiTheme="majorHAnsi" w:eastAsia="Arial" w:hAnsiTheme="majorHAnsi" w:cs="Arial"/>
          <w:i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4"/>
        </w:rPr>
        <w:t>difficult.</w:t>
      </w:r>
    </w:p>
    <w:p w14:paraId="2DD8E25E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7471087C" w14:textId="77777777" w:rsidR="004E468F" w:rsidRPr="00976CDC" w:rsidRDefault="00766DE0">
      <w:pPr>
        <w:spacing w:line="275" w:lineRule="auto"/>
        <w:ind w:left="100" w:right="3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Do 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have</w:t>
      </w:r>
      <w:r w:rsidRPr="00976CDC">
        <w:rPr>
          <w:rFonts w:asciiTheme="majorHAnsi" w:eastAsia="Arial" w:hAnsiTheme="majorHAnsi" w:cs="Arial"/>
          <w:i/>
          <w:color w:val="363435"/>
          <w:spacing w:val="-1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any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questions for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me?  </w:t>
      </w:r>
      <w:r w:rsidRPr="00976CDC">
        <w:rPr>
          <w:rFonts w:asciiTheme="majorHAnsi" w:eastAsia="Arial" w:hAnsiTheme="majorHAnsi" w:cs="Arial"/>
          <w:color w:val="363435"/>
          <w:w w:val="95"/>
        </w:rPr>
        <w:t>(*</w:t>
      </w:r>
      <w:r w:rsidRPr="00976CDC">
        <w:rPr>
          <w:rFonts w:asciiTheme="majorHAnsi" w:eastAsia="Arial" w:hAnsiTheme="majorHAnsi" w:cs="Arial"/>
          <w:color w:val="363435"/>
          <w:spacing w:val="-21"/>
          <w:w w:val="95"/>
        </w:rPr>
        <w:t>Y</w:t>
      </w:r>
      <w:r w:rsidRPr="00976CDC">
        <w:rPr>
          <w:rFonts w:asciiTheme="majorHAnsi" w:eastAsia="Arial" w:hAnsiTheme="majorHAnsi" w:cs="Arial"/>
          <w:color w:val="363435"/>
          <w:w w:val="95"/>
        </w:rPr>
        <w:t>our</w:t>
      </w:r>
      <w:r w:rsidRPr="00976CDC">
        <w:rPr>
          <w:rFonts w:asciiTheme="majorHAnsi" w:eastAsia="Arial" w:hAnsiTheme="majorHAnsi" w:cs="Arial"/>
          <w:color w:val="363435"/>
          <w:spacing w:val="6"/>
          <w:w w:val="9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answer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should </w:t>
      </w:r>
      <w:r w:rsidRPr="00976CDC">
        <w:rPr>
          <w:rFonts w:asciiTheme="majorHAnsi" w:eastAsia="Arial" w:hAnsiTheme="majorHAnsi" w:cs="Arial"/>
          <w:color w:val="363435"/>
        </w:rPr>
        <w:t>always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“yes”</w:t>
      </w:r>
      <w:r w:rsidRPr="00976CDC">
        <w:rPr>
          <w:rFonts w:asciiTheme="majorHAnsi" w:eastAsia="Arial" w:hAnsiTheme="majorHAnsi" w:cs="Arial"/>
          <w:color w:val="363435"/>
          <w:spacing w:val="3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followed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up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questions!)</w:t>
      </w:r>
    </w:p>
    <w:p w14:paraId="2F5F832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E37E7DA" w14:textId="77777777" w:rsidR="004E468F" w:rsidRPr="00976CDC" w:rsidRDefault="004E468F">
      <w:pPr>
        <w:spacing w:before="6" w:line="220" w:lineRule="exact"/>
        <w:rPr>
          <w:rFonts w:asciiTheme="majorHAnsi" w:hAnsiTheme="majorHAnsi"/>
          <w:sz w:val="22"/>
          <w:szCs w:val="22"/>
        </w:rPr>
      </w:pPr>
    </w:p>
    <w:p w14:paraId="41C6913A" w14:textId="77777777" w:rsidR="004E468F" w:rsidRPr="00976CDC" w:rsidRDefault="00766DE0">
      <w:pPr>
        <w:spacing w:line="300" w:lineRule="exact"/>
        <w:ind w:left="100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73"/>
          <w:position w:val="-1"/>
          <w:sz w:val="28"/>
          <w:szCs w:val="28"/>
        </w:rPr>
        <w:t>QUES</w:t>
      </w:r>
      <w:r w:rsidRPr="00976CDC">
        <w:rPr>
          <w:rFonts w:asciiTheme="majorHAnsi" w:eastAsia="Arial" w:hAnsiTheme="majorHAnsi" w:cs="Arial"/>
          <w:b/>
          <w:color w:val="363435"/>
          <w:w w:val="106"/>
          <w:position w:val="-1"/>
          <w:sz w:val="28"/>
          <w:szCs w:val="28"/>
        </w:rPr>
        <w:t>tio</w:t>
      </w:r>
      <w:r w:rsidRPr="00976CDC">
        <w:rPr>
          <w:rFonts w:asciiTheme="majorHAnsi" w:eastAsia="Arial" w:hAnsiTheme="majorHAnsi" w:cs="Arial"/>
          <w:b/>
          <w:color w:val="363435"/>
          <w:w w:val="78"/>
          <w:position w:val="-1"/>
          <w:sz w:val="28"/>
          <w:szCs w:val="28"/>
        </w:rPr>
        <w:t>NS</w:t>
      </w:r>
      <w:r w:rsidRPr="00976CDC">
        <w:rPr>
          <w:rFonts w:asciiTheme="majorHAnsi" w:eastAsia="Arial" w:hAnsiTheme="majorHAnsi" w:cs="Arial"/>
          <w:b/>
          <w:color w:val="363435"/>
          <w:spacing w:val="-10"/>
          <w:position w:val="-1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pacing w:val="-5"/>
          <w:w w:val="81"/>
          <w:position w:val="-1"/>
          <w:sz w:val="28"/>
          <w:szCs w:val="28"/>
        </w:rPr>
        <w:t>Y</w:t>
      </w:r>
      <w:r w:rsidRPr="00976CDC">
        <w:rPr>
          <w:rFonts w:asciiTheme="majorHAnsi" w:eastAsia="Arial" w:hAnsiTheme="majorHAnsi" w:cs="Arial"/>
          <w:b/>
          <w:color w:val="363435"/>
          <w:w w:val="81"/>
          <w:position w:val="-1"/>
          <w:sz w:val="28"/>
          <w:szCs w:val="28"/>
        </w:rPr>
        <w:t>oU</w:t>
      </w:r>
      <w:r w:rsidRPr="00976CDC">
        <w:rPr>
          <w:rFonts w:asciiTheme="majorHAnsi" w:eastAsia="Arial" w:hAnsiTheme="majorHAnsi" w:cs="Arial"/>
          <w:b/>
          <w:color w:val="363435"/>
          <w:spacing w:val="1"/>
          <w:w w:val="81"/>
          <w:position w:val="-1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pacing w:val="-4"/>
          <w:w w:val="81"/>
          <w:position w:val="-1"/>
          <w:sz w:val="28"/>
          <w:szCs w:val="28"/>
        </w:rPr>
        <w:t>C</w:t>
      </w:r>
      <w:r w:rsidRPr="00976CDC">
        <w:rPr>
          <w:rFonts w:asciiTheme="majorHAnsi" w:eastAsia="Arial" w:hAnsiTheme="majorHAnsi" w:cs="Arial"/>
          <w:b/>
          <w:color w:val="363435"/>
          <w:w w:val="81"/>
          <w:position w:val="-1"/>
          <w:sz w:val="28"/>
          <w:szCs w:val="28"/>
        </w:rPr>
        <w:t>aN</w:t>
      </w:r>
      <w:r w:rsidRPr="00976CDC">
        <w:rPr>
          <w:rFonts w:asciiTheme="majorHAnsi" w:eastAsia="Arial" w:hAnsiTheme="majorHAnsi" w:cs="Arial"/>
          <w:b/>
          <w:color w:val="363435"/>
          <w:spacing w:val="15"/>
          <w:w w:val="81"/>
          <w:position w:val="-1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1"/>
          <w:position w:val="-1"/>
          <w:sz w:val="28"/>
          <w:szCs w:val="28"/>
        </w:rPr>
        <w:t>aSK</w:t>
      </w:r>
      <w:r w:rsidRPr="00976CDC">
        <w:rPr>
          <w:rFonts w:asciiTheme="majorHAnsi" w:eastAsia="Arial" w:hAnsiTheme="majorHAnsi" w:cs="Arial"/>
          <w:b/>
          <w:color w:val="363435"/>
          <w:spacing w:val="15"/>
          <w:w w:val="81"/>
          <w:position w:val="-1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77"/>
          <w:position w:val="-1"/>
          <w:sz w:val="28"/>
          <w:szCs w:val="28"/>
        </w:rPr>
        <w:t>DURiNG</w:t>
      </w:r>
      <w:r w:rsidRPr="00976CDC">
        <w:rPr>
          <w:rFonts w:asciiTheme="majorHAnsi" w:eastAsia="Arial" w:hAnsiTheme="majorHAnsi" w:cs="Arial"/>
          <w:b/>
          <w:color w:val="363435"/>
          <w:spacing w:val="12"/>
          <w:w w:val="77"/>
          <w:position w:val="-1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144"/>
          <w:position w:val="-1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w w:val="74"/>
          <w:position w:val="-1"/>
          <w:sz w:val="28"/>
          <w:szCs w:val="28"/>
        </w:rPr>
        <w:t>HE</w:t>
      </w:r>
    </w:p>
    <w:p w14:paraId="79BE41CC" w14:textId="77777777" w:rsidR="004E468F" w:rsidRPr="00976CDC" w:rsidRDefault="00766DE0">
      <w:pPr>
        <w:spacing w:line="260" w:lineRule="exact"/>
        <w:ind w:left="100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i</w:t>
      </w:r>
      <w:r w:rsidRPr="00976CDC">
        <w:rPr>
          <w:rFonts w:asciiTheme="majorHAnsi" w:eastAsia="Arial" w:hAnsiTheme="majorHAnsi" w:cs="Arial"/>
          <w:b/>
          <w:color w:val="363435"/>
          <w:w w:val="79"/>
          <w:sz w:val="28"/>
          <w:szCs w:val="28"/>
        </w:rPr>
        <w:t>N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w w:val="74"/>
          <w:sz w:val="28"/>
          <w:szCs w:val="28"/>
        </w:rPr>
        <w:t>ER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vi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EW</w:t>
      </w:r>
    </w:p>
    <w:p w14:paraId="12EF2640" w14:textId="77777777" w:rsidR="004E468F" w:rsidRPr="00976CDC" w:rsidRDefault="004E468F">
      <w:pPr>
        <w:spacing w:before="3" w:line="160" w:lineRule="exact"/>
        <w:rPr>
          <w:rFonts w:asciiTheme="majorHAnsi" w:hAnsiTheme="majorHAnsi"/>
          <w:sz w:val="17"/>
          <w:szCs w:val="17"/>
        </w:rPr>
      </w:pPr>
    </w:p>
    <w:p w14:paraId="7B9B1188" w14:textId="77777777" w:rsidR="004E468F" w:rsidRPr="00976CDC" w:rsidRDefault="00766DE0">
      <w:pPr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At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,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interviewer may ask,</w:t>
      </w:r>
    </w:p>
    <w:p w14:paraId="06FC75A9" w14:textId="77777777" w:rsidR="004E468F" w:rsidRPr="00976CDC" w:rsidRDefault="00766DE0">
      <w:pPr>
        <w:spacing w:before="10" w:line="250" w:lineRule="auto"/>
        <w:ind w:left="100" w:right="36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“Do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any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questions?”</w:t>
      </w:r>
      <w:r w:rsidRPr="00976CDC">
        <w:rPr>
          <w:rFonts w:asciiTheme="majorHAnsi" w:eastAsia="Arial" w:hAnsiTheme="majorHAnsi" w:cs="Arial"/>
          <w:color w:val="363435"/>
          <w:spacing w:val="3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interviewer 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expect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intelligent,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well-thought-out 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questions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that </w:t>
      </w:r>
      <w:r w:rsidRPr="00976CDC">
        <w:rPr>
          <w:rFonts w:asciiTheme="majorHAnsi" w:eastAsia="Arial" w:hAnsiTheme="majorHAnsi" w:cs="Arial"/>
          <w:color w:val="363435"/>
        </w:rPr>
        <w:t>indicate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some knowledge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which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applying.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Also, it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eveals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how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well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listened</w:t>
      </w:r>
    </w:p>
    <w:p w14:paraId="1E3A9390" w14:textId="77777777" w:rsidR="004E468F" w:rsidRPr="00976CDC" w:rsidRDefault="00766DE0">
      <w:pPr>
        <w:spacing w:line="250" w:lineRule="auto"/>
        <w:ind w:left="100" w:right="151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. Do your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esea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ch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ask </w:t>
      </w:r>
      <w:r w:rsidRPr="00976CDC">
        <w:rPr>
          <w:rFonts w:asciiTheme="majorHAnsi" w:eastAsia="Arial" w:hAnsiTheme="majorHAnsi" w:cs="Arial"/>
          <w:color w:val="363435"/>
          <w:w w:val="102"/>
        </w:rPr>
        <w:t>app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opriate </w:t>
      </w:r>
      <w:r w:rsidRPr="00976CDC">
        <w:rPr>
          <w:rFonts w:asciiTheme="majorHAnsi" w:eastAsia="Arial" w:hAnsiTheme="majorHAnsi" w:cs="Arial"/>
          <w:color w:val="363435"/>
        </w:rPr>
        <w:t>questions.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some examples.</w:t>
      </w:r>
    </w:p>
    <w:p w14:paraId="483BB382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356264E8" w14:textId="77777777" w:rsidR="004E468F" w:rsidRPr="00976CDC" w:rsidRDefault="00766DE0">
      <w:pPr>
        <w:spacing w:line="438" w:lineRule="auto"/>
        <w:ind w:left="100" w:right="32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  <w:spacing w:val="-4"/>
        </w:rPr>
        <w:t>W</w:t>
      </w:r>
      <w:r w:rsidRPr="00976CDC">
        <w:rPr>
          <w:rFonts w:asciiTheme="majorHAnsi" w:eastAsia="Arial" w:hAnsiTheme="majorHAnsi" w:cs="Arial"/>
          <w:i/>
          <w:color w:val="363435"/>
        </w:rPr>
        <w:t>ould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you</w:t>
      </w:r>
      <w:r w:rsidRPr="00976CDC">
        <w:rPr>
          <w:rFonts w:asciiTheme="majorHAnsi" w:eastAsia="Arial" w:hAnsiTheme="majorHAnsi" w:cs="Arial"/>
          <w:i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describe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the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duties</w:t>
      </w:r>
      <w:r w:rsidRPr="00976CDC">
        <w:rPr>
          <w:rFonts w:asciiTheme="majorHAnsi" w:eastAsia="Arial" w:hAnsiTheme="majorHAnsi" w:cs="Arial"/>
          <w:i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would</w:t>
      </w:r>
      <w:r w:rsidRPr="00976CDC">
        <w:rPr>
          <w:rFonts w:asciiTheme="majorHAnsi" w:eastAsia="Arial" w:hAnsiTheme="majorHAnsi" w:cs="Arial"/>
          <w:i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be</w:t>
      </w:r>
      <w:r w:rsidRPr="00976CDC">
        <w:rPr>
          <w:rFonts w:asciiTheme="majorHAnsi" w:eastAsia="Arial" w:hAnsiTheme="majorHAnsi" w:cs="Arial"/>
          <w:i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2"/>
        </w:rPr>
        <w:t>perfo</w:t>
      </w:r>
      <w:r w:rsidRPr="00976CDC">
        <w:rPr>
          <w:rFonts w:asciiTheme="majorHAnsi" w:eastAsia="Arial" w:hAnsiTheme="majorHAnsi" w:cs="Arial"/>
          <w:i/>
          <w:color w:val="363435"/>
          <w:spacing w:val="1"/>
          <w:w w:val="102"/>
        </w:rPr>
        <w:t>r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 xml:space="preserve">ming? </w:t>
      </w: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would</w:t>
      </w:r>
      <w:r w:rsidRPr="00976CDC">
        <w:rPr>
          <w:rFonts w:asciiTheme="majorHAnsi" w:eastAsia="Arial" w:hAnsiTheme="majorHAnsi" w:cs="Arial"/>
          <w:i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be</w:t>
      </w:r>
      <w:r w:rsidRPr="00976CDC">
        <w:rPr>
          <w:rFonts w:asciiTheme="majorHAnsi" w:eastAsia="Arial" w:hAnsiTheme="majorHAnsi" w:cs="Arial"/>
          <w:i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the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time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frame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for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filling</w:t>
      </w:r>
      <w:r w:rsidRPr="00976CDC">
        <w:rPr>
          <w:rFonts w:asciiTheme="majorHAnsi" w:eastAsia="Arial" w:hAnsiTheme="majorHAnsi" w:cs="Arial"/>
          <w:i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this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2"/>
        </w:rPr>
        <w:t>position?</w:t>
      </w:r>
    </w:p>
    <w:p w14:paraId="1AC5FA97" w14:textId="77777777" w:rsidR="004E468F" w:rsidRPr="00976CDC" w:rsidRDefault="00766DE0">
      <w:pPr>
        <w:spacing w:before="5"/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If hi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ed,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who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will</w:t>
      </w:r>
      <w:r w:rsidRPr="00976CDC">
        <w:rPr>
          <w:rFonts w:asciiTheme="majorHAnsi" w:eastAsia="Arial" w:hAnsiTheme="majorHAnsi" w:cs="Arial"/>
          <w:i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be</w:t>
      </w:r>
      <w:r w:rsidRPr="00976CDC">
        <w:rPr>
          <w:rFonts w:asciiTheme="majorHAnsi" w:eastAsia="Arial" w:hAnsiTheme="majorHAnsi" w:cs="Arial"/>
          <w:i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my supe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visor?</w:t>
      </w:r>
    </w:p>
    <w:p w14:paraId="382B3252" w14:textId="77777777" w:rsidR="004E468F" w:rsidRPr="00976CDC" w:rsidRDefault="00766DE0">
      <w:pPr>
        <w:spacing w:line="420" w:lineRule="atLeast"/>
        <w:ind w:left="100" w:right="569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How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would</w:t>
      </w:r>
      <w:r w:rsidRPr="00976CDC">
        <w:rPr>
          <w:rFonts w:asciiTheme="majorHAnsi" w:eastAsia="Arial" w:hAnsiTheme="majorHAnsi" w:cs="Arial"/>
          <w:i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be</w:t>
      </w:r>
      <w:r w:rsidRPr="00976CDC">
        <w:rPr>
          <w:rFonts w:asciiTheme="majorHAnsi" w:eastAsia="Arial" w:hAnsiTheme="majorHAnsi" w:cs="Arial"/>
          <w:i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trained or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introduced</w:t>
      </w:r>
      <w:r w:rsidRPr="00976CDC">
        <w:rPr>
          <w:rFonts w:asciiTheme="majorHAnsi" w:eastAsia="Arial" w:hAnsiTheme="majorHAnsi" w:cs="Arial"/>
          <w:i/>
          <w:color w:val="363435"/>
          <w:spacing w:val="2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the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2"/>
        </w:rPr>
        <w:t xml:space="preserve">job?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Wit</w:t>
      </w:r>
      <w:r w:rsidRPr="00976CDC">
        <w:rPr>
          <w:rFonts w:asciiTheme="majorHAnsi" w:eastAsia="Arial" w:hAnsiTheme="majorHAnsi" w:cs="Arial"/>
          <w:i/>
          <w:color w:val="363435"/>
        </w:rPr>
        <w:t>h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who</w:t>
      </w:r>
      <w:r w:rsidRPr="00976CDC">
        <w:rPr>
          <w:rFonts w:asciiTheme="majorHAnsi" w:eastAsia="Arial" w:hAnsiTheme="majorHAnsi" w:cs="Arial"/>
          <w:i/>
          <w:color w:val="363435"/>
        </w:rPr>
        <w:t>m</w:t>
      </w:r>
      <w:r w:rsidRPr="00976CDC">
        <w:rPr>
          <w:rFonts w:asciiTheme="majorHAnsi" w:eastAsia="Arial" w:hAnsiTheme="majorHAnsi" w:cs="Arial"/>
          <w:i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woul</w:t>
      </w:r>
      <w:r w:rsidRPr="00976CDC">
        <w:rPr>
          <w:rFonts w:asciiTheme="majorHAnsi" w:eastAsia="Arial" w:hAnsiTheme="majorHAnsi" w:cs="Arial"/>
          <w:i/>
          <w:color w:val="363435"/>
        </w:rPr>
        <w:t>d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</w:t>
      </w:r>
      <w:r w:rsidRPr="00976CDC">
        <w:rPr>
          <w:rFonts w:asciiTheme="majorHAnsi" w:eastAsia="Arial" w:hAnsiTheme="majorHAnsi" w:cs="Arial"/>
          <w:i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b</w:t>
      </w:r>
      <w:r w:rsidRPr="00976CDC">
        <w:rPr>
          <w:rFonts w:asciiTheme="majorHAnsi" w:eastAsia="Arial" w:hAnsiTheme="majorHAnsi" w:cs="Arial"/>
          <w:i/>
          <w:color w:val="363435"/>
        </w:rPr>
        <w:t>e</w:t>
      </w:r>
      <w:r w:rsidRPr="00976CDC">
        <w:rPr>
          <w:rFonts w:asciiTheme="majorHAnsi" w:eastAsia="Arial" w:hAnsiTheme="majorHAnsi" w:cs="Arial"/>
          <w:i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workin</w:t>
      </w:r>
      <w:r w:rsidRPr="00976CDC">
        <w:rPr>
          <w:rFonts w:asciiTheme="majorHAnsi" w:eastAsia="Arial" w:hAnsiTheme="majorHAnsi" w:cs="Arial"/>
          <w:i/>
          <w:color w:val="363435"/>
        </w:rPr>
        <w:t>g</w:t>
      </w:r>
      <w:r w:rsidRPr="00976CDC">
        <w:rPr>
          <w:rFonts w:asciiTheme="majorHAnsi" w:eastAsia="Arial" w:hAnsiTheme="majorHAnsi" w:cs="Arial"/>
          <w:i/>
          <w:color w:val="363435"/>
          <w:spacing w:val="-1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wit</w:t>
      </w:r>
      <w:r w:rsidRPr="00976CDC">
        <w:rPr>
          <w:rFonts w:asciiTheme="majorHAnsi" w:eastAsia="Arial" w:hAnsiTheme="majorHAnsi" w:cs="Arial"/>
          <w:i/>
          <w:color w:val="363435"/>
        </w:rPr>
        <w:t>h</w:t>
      </w:r>
      <w:r w:rsidRPr="00976CDC">
        <w:rPr>
          <w:rFonts w:asciiTheme="majorHAnsi" w:eastAsia="Arial" w:hAnsiTheme="majorHAnsi" w:cs="Arial"/>
          <w:i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an</w:t>
      </w:r>
      <w:r w:rsidRPr="00976CDC">
        <w:rPr>
          <w:rFonts w:asciiTheme="majorHAnsi" w:eastAsia="Arial" w:hAnsiTheme="majorHAnsi" w:cs="Arial"/>
          <w:i/>
          <w:color w:val="363435"/>
        </w:rPr>
        <w:t>d</w:t>
      </w:r>
      <w:r w:rsidRPr="00976CDC">
        <w:rPr>
          <w:rFonts w:asciiTheme="majorHAnsi" w:eastAsia="Arial" w:hAnsiTheme="majorHAnsi" w:cs="Arial"/>
          <w:i/>
          <w:color w:val="363435"/>
          <w:spacing w:val="-1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wha</w:t>
      </w:r>
      <w:r w:rsidRPr="00976CDC">
        <w:rPr>
          <w:rFonts w:asciiTheme="majorHAnsi" w:eastAsia="Arial" w:hAnsiTheme="majorHAnsi" w:cs="Arial"/>
          <w:i/>
          <w:color w:val="363435"/>
        </w:rPr>
        <w:t>t</w:t>
      </w:r>
      <w:r w:rsidRPr="00976CDC">
        <w:rPr>
          <w:rFonts w:asciiTheme="majorHAnsi" w:eastAsia="Arial" w:hAnsiTheme="majorHAnsi" w:cs="Arial"/>
          <w:i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spacing w:val="-2"/>
          <w:w w:val="92"/>
        </w:rPr>
        <w:t>a</w:t>
      </w:r>
      <w:r w:rsidRPr="00976CDC">
        <w:rPr>
          <w:rFonts w:asciiTheme="majorHAnsi" w:eastAsia="Arial" w:hAnsiTheme="majorHAnsi" w:cs="Arial"/>
          <w:i/>
          <w:color w:val="363435"/>
          <w:spacing w:val="-1"/>
          <w:w w:val="92"/>
        </w:rPr>
        <w:t>r</w:t>
      </w:r>
      <w:r w:rsidRPr="00976CDC">
        <w:rPr>
          <w:rFonts w:asciiTheme="majorHAnsi" w:eastAsia="Arial" w:hAnsiTheme="majorHAnsi" w:cs="Arial"/>
          <w:i/>
          <w:color w:val="363435"/>
          <w:w w:val="92"/>
        </w:rPr>
        <w:t xml:space="preserve">e </w:t>
      </w:r>
      <w:r w:rsidRPr="00976CDC">
        <w:rPr>
          <w:rFonts w:asciiTheme="majorHAnsi" w:eastAsia="Arial" w:hAnsiTheme="majorHAnsi" w:cs="Arial"/>
          <w:i/>
          <w:color w:val="363435"/>
          <w:spacing w:val="-2"/>
        </w:rPr>
        <w:t>their</w:t>
      </w:r>
    </w:p>
    <w:p w14:paraId="6C3647DB" w14:textId="77777777" w:rsidR="004E468F" w:rsidRPr="00976CDC" w:rsidRDefault="00766DE0">
      <w:pPr>
        <w:spacing w:before="10"/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  <w:spacing w:val="-2"/>
        </w:rPr>
        <w:t>duties?</w:t>
      </w:r>
    </w:p>
    <w:p w14:paraId="796F951D" w14:textId="77777777" w:rsidR="004E468F" w:rsidRPr="00976CDC" w:rsidRDefault="004E468F">
      <w:pPr>
        <w:spacing w:line="180" w:lineRule="exact"/>
        <w:rPr>
          <w:rFonts w:asciiTheme="majorHAnsi" w:hAnsiTheme="majorHAnsi"/>
          <w:sz w:val="19"/>
          <w:szCs w:val="19"/>
        </w:rPr>
      </w:pPr>
    </w:p>
    <w:p w14:paraId="48B883C7" w14:textId="77777777" w:rsidR="004E468F" w:rsidRPr="00976CDC" w:rsidRDefault="00766DE0">
      <w:pPr>
        <w:spacing w:line="250" w:lineRule="auto"/>
        <w:ind w:left="100" w:right="21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How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would</w:t>
      </w:r>
      <w:r w:rsidRPr="00976CDC">
        <w:rPr>
          <w:rFonts w:asciiTheme="majorHAnsi" w:eastAsia="Arial" w:hAnsiTheme="majorHAnsi" w:cs="Arial"/>
          <w:i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my perfo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mance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be</w:t>
      </w:r>
      <w:r w:rsidRPr="00976CDC">
        <w:rPr>
          <w:rFonts w:asciiTheme="majorHAnsi" w:eastAsia="Arial" w:hAnsiTheme="majorHAnsi" w:cs="Arial"/>
          <w:i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evaluated?</w:t>
      </w:r>
      <w:r w:rsidRPr="00976CDC">
        <w:rPr>
          <w:rFonts w:asciiTheme="majorHAnsi" w:eastAsia="Arial" w:hAnsiTheme="majorHAnsi" w:cs="Arial"/>
          <w:i/>
          <w:color w:val="363435"/>
          <w:spacing w:val="3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Who </w:t>
      </w:r>
      <w:r w:rsidRPr="00976CDC">
        <w:rPr>
          <w:rFonts w:asciiTheme="majorHAnsi" w:eastAsia="Arial" w:hAnsiTheme="majorHAnsi" w:cs="Arial"/>
          <w:i/>
          <w:color w:val="363435"/>
          <w:w w:val="103"/>
        </w:rPr>
        <w:t xml:space="preserve">would </w:t>
      </w:r>
      <w:r w:rsidRPr="00976CDC">
        <w:rPr>
          <w:rFonts w:asciiTheme="majorHAnsi" w:eastAsia="Arial" w:hAnsiTheme="majorHAnsi" w:cs="Arial"/>
          <w:i/>
          <w:color w:val="363435"/>
          <w:w w:val="97"/>
        </w:rPr>
        <w:t>evaluate</w:t>
      </w:r>
      <w:r w:rsidRPr="00976CDC">
        <w:rPr>
          <w:rFonts w:asciiTheme="majorHAnsi" w:eastAsia="Arial" w:hAnsiTheme="majorHAnsi" w:cs="Arial"/>
          <w:i/>
          <w:color w:val="363435"/>
          <w:spacing w:val="2"/>
          <w:w w:val="9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me and when?</w:t>
      </w:r>
    </w:p>
    <w:p w14:paraId="69A44813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5E6DF87D" w14:textId="77777777" w:rsidR="004E468F" w:rsidRPr="00976CDC" w:rsidRDefault="00766DE0">
      <w:pPr>
        <w:spacing w:line="250" w:lineRule="auto"/>
        <w:ind w:left="100" w:right="43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Can</w:t>
      </w:r>
      <w:r w:rsidRPr="00976CDC">
        <w:rPr>
          <w:rFonts w:asciiTheme="majorHAnsi" w:eastAsia="Arial" w:hAnsiTheme="majorHAnsi" w:cs="Arial"/>
          <w:i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someone</w:t>
      </w:r>
      <w:r w:rsidRPr="00976CDC">
        <w:rPr>
          <w:rFonts w:asciiTheme="majorHAnsi" w:eastAsia="Arial" w:hAnsiTheme="majorHAnsi" w:cs="Arial"/>
          <w:i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in this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position</w:t>
      </w:r>
      <w:r w:rsidRPr="00976CDC">
        <w:rPr>
          <w:rFonts w:asciiTheme="majorHAnsi" w:eastAsia="Arial" w:hAnsiTheme="majorHAnsi" w:cs="Arial"/>
          <w:i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be</w:t>
      </w:r>
      <w:r w:rsidRPr="00976CDC">
        <w:rPr>
          <w:rFonts w:asciiTheme="majorHAnsi" w:eastAsia="Arial" w:hAnsiTheme="majorHAnsi" w:cs="Arial"/>
          <w:i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promoted?</w:t>
      </w:r>
      <w:r w:rsidRPr="00976CDC">
        <w:rPr>
          <w:rFonts w:asciiTheme="majorHAnsi" w:eastAsia="Arial" w:hAnsiTheme="majorHAnsi" w:cs="Arial"/>
          <w:i/>
          <w:color w:val="363435"/>
          <w:spacing w:val="2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If so, 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 xml:space="preserve">what </w:t>
      </w:r>
      <w:r w:rsidRPr="00976CDC">
        <w:rPr>
          <w:rFonts w:asciiTheme="majorHAnsi" w:eastAsia="Arial" w:hAnsiTheme="majorHAnsi" w:cs="Arial"/>
          <w:i/>
          <w:color w:val="363435"/>
          <w:w w:val="102"/>
        </w:rPr>
        <w:t>position?</w:t>
      </w:r>
    </w:p>
    <w:p w14:paraId="3BE2A95A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0187C8A7" w14:textId="77777777" w:rsidR="004E468F" w:rsidRPr="00976CDC" w:rsidRDefault="00766DE0">
      <w:pPr>
        <w:spacing w:line="250" w:lineRule="auto"/>
        <w:ind w:left="100" w:right="10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Of your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most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successful employees,</w:t>
      </w:r>
      <w:r w:rsidRPr="00976CDC">
        <w:rPr>
          <w:rFonts w:asciiTheme="majorHAnsi" w:eastAsia="Arial" w:hAnsiTheme="majorHAnsi" w:cs="Arial"/>
          <w:i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characteristics do</w:t>
      </w:r>
      <w:r w:rsidRPr="00976CDC">
        <w:rPr>
          <w:rFonts w:asciiTheme="majorHAnsi" w:eastAsia="Arial" w:hAnsiTheme="majorHAnsi" w:cs="Arial"/>
          <w:i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they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possess</w:t>
      </w:r>
      <w:r w:rsidRPr="00976CDC">
        <w:rPr>
          <w:rFonts w:asciiTheme="majorHAnsi" w:eastAsia="Arial" w:hAnsiTheme="majorHAnsi" w:cs="Arial"/>
          <w:i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that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helped</w:t>
      </w:r>
      <w:r w:rsidRPr="00976CDC">
        <w:rPr>
          <w:rFonts w:asciiTheme="majorHAnsi" w:eastAsia="Arial" w:hAnsiTheme="majorHAnsi" w:cs="Arial"/>
          <w:i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them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to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be</w:t>
      </w:r>
      <w:r w:rsidRPr="00976CDC">
        <w:rPr>
          <w:rFonts w:asciiTheme="majorHAnsi" w:eastAsia="Arial" w:hAnsiTheme="majorHAnsi" w:cs="Arial"/>
          <w:i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successful?</w:t>
      </w:r>
    </w:p>
    <w:p w14:paraId="512951CF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3934534F" w14:textId="77777777" w:rsidR="004E468F" w:rsidRPr="00976CDC" w:rsidRDefault="00766DE0">
      <w:pPr>
        <w:spacing w:line="250" w:lineRule="auto"/>
        <w:ind w:left="100" w:right="881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is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the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customer</w:t>
      </w:r>
      <w:r w:rsidRPr="00976CDC">
        <w:rPr>
          <w:rFonts w:asciiTheme="majorHAnsi" w:eastAsia="Arial" w:hAnsiTheme="majorHAnsi" w:cs="Arial"/>
          <w:i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se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vice</w:t>
      </w:r>
      <w:r w:rsidRPr="00976CDC">
        <w:rPr>
          <w:rFonts w:asciiTheme="majorHAnsi" w:eastAsia="Arial" w:hAnsiTheme="majorHAnsi" w:cs="Arial"/>
          <w:i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philosophy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of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i/>
          <w:color w:val="363435"/>
          <w:w w:val="101"/>
        </w:rPr>
        <w:t>company?</w:t>
      </w:r>
    </w:p>
    <w:p w14:paraId="276CCC3A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13E38E56" w14:textId="77777777" w:rsidR="004E468F" w:rsidRPr="00976CDC" w:rsidRDefault="00766DE0">
      <w:pPr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i/>
          <w:color w:val="363435"/>
        </w:rPr>
        <w:t>What</w:t>
      </w:r>
      <w:r w:rsidRPr="00976CDC">
        <w:rPr>
          <w:rFonts w:asciiTheme="majorHAnsi" w:eastAsia="Arial" w:hAnsiTheme="majorHAnsi" w:cs="Arial"/>
          <w:i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is</w:t>
      </w:r>
      <w:r w:rsidRPr="00976CDC">
        <w:rPr>
          <w:rFonts w:asciiTheme="majorHAnsi" w:eastAsia="Arial" w:hAnsiTheme="majorHAnsi" w:cs="Arial"/>
          <w:i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the</w:t>
      </w:r>
      <w:r w:rsidRPr="00976CDC">
        <w:rPr>
          <w:rFonts w:asciiTheme="majorHAnsi" w:eastAsia="Arial" w:hAnsiTheme="majorHAnsi" w:cs="Arial"/>
          <w:i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best</w:t>
      </w:r>
      <w:r w:rsidRPr="00976CDC">
        <w:rPr>
          <w:rFonts w:asciiTheme="majorHAnsi" w:eastAsia="Arial" w:hAnsiTheme="majorHAnsi" w:cs="Arial"/>
          <w:i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part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about</w:t>
      </w:r>
      <w:r w:rsidRPr="00976CDC">
        <w:rPr>
          <w:rFonts w:asciiTheme="majorHAnsi" w:eastAsia="Arial" w:hAnsiTheme="majorHAnsi" w:cs="Arial"/>
          <w:i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working</w:t>
      </w:r>
      <w:r w:rsidRPr="00976CDC">
        <w:rPr>
          <w:rFonts w:asciiTheme="majorHAnsi" w:eastAsia="Arial" w:hAnsiTheme="majorHAnsi" w:cs="Arial"/>
          <w:i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i/>
          <w:color w:val="363435"/>
        </w:rPr>
        <w:t>he</w:t>
      </w:r>
      <w:r w:rsidRPr="00976CDC">
        <w:rPr>
          <w:rFonts w:asciiTheme="majorHAnsi" w:eastAsia="Arial" w:hAnsiTheme="majorHAnsi" w:cs="Arial"/>
          <w:i/>
          <w:color w:val="363435"/>
          <w:spacing w:val="1"/>
        </w:rPr>
        <w:t>r</w:t>
      </w:r>
      <w:r w:rsidRPr="00976CDC">
        <w:rPr>
          <w:rFonts w:asciiTheme="majorHAnsi" w:eastAsia="Arial" w:hAnsiTheme="majorHAnsi" w:cs="Arial"/>
          <w:i/>
          <w:color w:val="363435"/>
        </w:rPr>
        <w:t>e?</w:t>
      </w:r>
    </w:p>
    <w:p w14:paraId="1BD834BD" w14:textId="77777777" w:rsidR="004E468F" w:rsidRPr="00976CDC" w:rsidRDefault="00766DE0">
      <w:pPr>
        <w:spacing w:before="100"/>
        <w:ind w:left="483"/>
        <w:rPr>
          <w:rFonts w:asciiTheme="majorHAnsi" w:hAnsiTheme="majorHAnsi"/>
        </w:rPr>
      </w:pPr>
      <w:r w:rsidRPr="00976CDC">
        <w:rPr>
          <w:rFonts w:asciiTheme="majorHAnsi" w:hAnsiTheme="majorHAnsi"/>
        </w:rPr>
        <w:br w:type="column"/>
      </w:r>
      <w:r w:rsidR="00976CDC" w:rsidRPr="00976CDC">
        <w:rPr>
          <w:rFonts w:asciiTheme="majorHAnsi" w:hAnsiTheme="majorHAnsi"/>
        </w:rPr>
        <w:pict w14:anchorId="73653308">
          <v:shape id="_x0000_i1026" type="#_x0000_t75" style="width:166.6pt;height:322.35pt">
            <v:imagedata r:id="rId16" o:title=""/>
          </v:shape>
        </w:pict>
      </w:r>
    </w:p>
    <w:p w14:paraId="506BF2AD" w14:textId="77777777" w:rsidR="004E468F" w:rsidRPr="00976CDC" w:rsidRDefault="004E468F">
      <w:pPr>
        <w:spacing w:before="17" w:line="280" w:lineRule="exact"/>
        <w:rPr>
          <w:rFonts w:asciiTheme="majorHAnsi" w:hAnsiTheme="majorHAnsi"/>
          <w:sz w:val="28"/>
          <w:szCs w:val="28"/>
        </w:rPr>
      </w:pPr>
    </w:p>
    <w:p w14:paraId="5849C3A4" w14:textId="77777777" w:rsidR="004E468F" w:rsidRPr="00976CDC" w:rsidRDefault="00766DE0">
      <w:pPr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i</w:t>
      </w:r>
      <w:r w:rsidRPr="00976CDC">
        <w:rPr>
          <w:rFonts w:asciiTheme="majorHAnsi" w:eastAsia="Arial" w:hAnsiTheme="majorHAnsi" w:cs="Arial"/>
          <w:b/>
          <w:color w:val="363435"/>
          <w:w w:val="79"/>
          <w:sz w:val="28"/>
          <w:szCs w:val="28"/>
        </w:rPr>
        <w:t>N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w w:val="74"/>
          <w:sz w:val="28"/>
          <w:szCs w:val="28"/>
        </w:rPr>
        <w:t>ER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vi</w:t>
      </w:r>
      <w:r w:rsidRPr="00976CDC">
        <w:rPr>
          <w:rFonts w:asciiTheme="majorHAnsi" w:eastAsia="Arial" w:hAnsiTheme="majorHAnsi" w:cs="Arial"/>
          <w:b/>
          <w:color w:val="363435"/>
          <w:w w:val="76"/>
          <w:sz w:val="28"/>
          <w:szCs w:val="28"/>
        </w:rPr>
        <w:t>EWER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74"/>
          <w:sz w:val="28"/>
          <w:szCs w:val="28"/>
        </w:rPr>
        <w:t>CHECK</w:t>
      </w:r>
      <w:r w:rsidRPr="00976CDC">
        <w:rPr>
          <w:rFonts w:asciiTheme="majorHAnsi" w:eastAsia="Arial" w:hAnsiTheme="majorHAnsi" w:cs="Arial"/>
          <w:b/>
          <w:color w:val="363435"/>
          <w:w w:val="130"/>
          <w:sz w:val="28"/>
          <w:szCs w:val="28"/>
        </w:rPr>
        <w:t>li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S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</w:p>
    <w:p w14:paraId="20E360E4" w14:textId="77777777" w:rsidR="004E468F" w:rsidRPr="00976CDC" w:rsidRDefault="004E468F">
      <w:pPr>
        <w:spacing w:before="3" w:line="160" w:lineRule="exact"/>
        <w:rPr>
          <w:rFonts w:asciiTheme="majorHAnsi" w:hAnsiTheme="majorHAnsi"/>
          <w:sz w:val="17"/>
          <w:szCs w:val="17"/>
        </w:rPr>
      </w:pPr>
    </w:p>
    <w:p w14:paraId="4E08DD66" w14:textId="77777777" w:rsidR="004E468F" w:rsidRPr="00976CDC" w:rsidRDefault="00766DE0">
      <w:pPr>
        <w:spacing w:line="250" w:lineRule="auto"/>
        <w:ind w:left="360" w:right="599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1.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Appearance 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overall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ooming,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ess,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postu</w:t>
      </w:r>
      <w:r w:rsidRPr="00976CDC">
        <w:rPr>
          <w:rFonts w:asciiTheme="majorHAnsi" w:eastAsia="Arial" w:hAnsiTheme="majorHAnsi" w:cs="Arial"/>
          <w:color w:val="363435"/>
          <w:spacing w:val="-4"/>
          <w:w w:val="103"/>
        </w:rPr>
        <w:t>r</w:t>
      </w:r>
      <w:r w:rsidRPr="00976CDC">
        <w:rPr>
          <w:rFonts w:asciiTheme="majorHAnsi" w:eastAsia="Arial" w:hAnsiTheme="majorHAnsi" w:cs="Arial"/>
          <w:color w:val="363435"/>
          <w:w w:val="97"/>
        </w:rPr>
        <w:t xml:space="preserve">e,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app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</w:rPr>
        <w:t>opriateness</w:t>
      </w:r>
    </w:p>
    <w:p w14:paraId="45227256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558936BD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2.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Sociability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overall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warmth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friendliness</w:t>
      </w:r>
    </w:p>
    <w:p w14:paraId="0C05E746" w14:textId="77777777" w:rsidR="004E468F" w:rsidRPr="00976CDC" w:rsidRDefault="004E468F">
      <w:pPr>
        <w:spacing w:line="180" w:lineRule="exact"/>
        <w:rPr>
          <w:rFonts w:asciiTheme="majorHAnsi" w:hAnsiTheme="majorHAnsi"/>
          <w:sz w:val="19"/>
          <w:szCs w:val="19"/>
        </w:rPr>
      </w:pPr>
    </w:p>
    <w:p w14:paraId="59863082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3.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Handshake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firm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confident</w:t>
      </w:r>
    </w:p>
    <w:p w14:paraId="0BFFE164" w14:textId="77777777" w:rsidR="004E468F" w:rsidRPr="00976CDC" w:rsidRDefault="004E468F">
      <w:pPr>
        <w:spacing w:line="180" w:lineRule="exact"/>
        <w:rPr>
          <w:rFonts w:asciiTheme="majorHAnsi" w:hAnsiTheme="majorHAnsi"/>
          <w:sz w:val="19"/>
          <w:szCs w:val="19"/>
        </w:rPr>
      </w:pPr>
    </w:p>
    <w:p w14:paraId="72767DF6" w14:textId="77777777" w:rsidR="004E468F" w:rsidRPr="00976CDC" w:rsidRDefault="00766DE0">
      <w:pPr>
        <w:spacing w:line="250" w:lineRule="auto"/>
        <w:ind w:left="360" w:right="1055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4.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Eye</w:t>
      </w:r>
      <w:r w:rsidRPr="00976CDC">
        <w:rPr>
          <w:rFonts w:asciiTheme="majorHAnsi" w:eastAsia="Arial" w:hAnsiTheme="majorHAnsi" w:cs="Arial"/>
          <w:color w:val="363435"/>
          <w:spacing w:val="-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contact</w:t>
      </w:r>
      <w:r w:rsidRPr="00976CDC">
        <w:rPr>
          <w:rFonts w:asciiTheme="majorHAnsi" w:eastAsia="Arial" w:hAnsiTheme="majorHAnsi" w:cs="Arial"/>
          <w:color w:val="363435"/>
          <w:spacing w:val="2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ability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look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di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ectly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you </w:t>
      </w:r>
      <w:r w:rsidRPr="00976CDC">
        <w:rPr>
          <w:rFonts w:asciiTheme="majorHAnsi" w:eastAsia="Arial" w:hAnsiTheme="majorHAnsi" w:cs="Arial"/>
          <w:color w:val="363435"/>
        </w:rPr>
        <w:t>during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</w:t>
      </w:r>
    </w:p>
    <w:p w14:paraId="46CB2EE4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7BD2C9A6" w14:textId="77777777" w:rsidR="004E468F" w:rsidRPr="00976CDC" w:rsidRDefault="00766DE0">
      <w:pPr>
        <w:spacing w:line="250" w:lineRule="auto"/>
        <w:ind w:left="360" w:right="436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5.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Composu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overall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confidence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in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esponding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6"/>
        </w:rPr>
        <w:t xml:space="preserve">to </w:t>
      </w:r>
      <w:r w:rsidRPr="00976CDC">
        <w:rPr>
          <w:rFonts w:asciiTheme="majorHAnsi" w:eastAsia="Arial" w:hAnsiTheme="majorHAnsi" w:cs="Arial"/>
          <w:color w:val="363435"/>
          <w:w w:val="101"/>
        </w:rPr>
        <w:t>questions</w:t>
      </w:r>
    </w:p>
    <w:p w14:paraId="608EE9ED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65B1166B" w14:textId="77777777" w:rsidR="004E468F" w:rsidRPr="00976CDC" w:rsidRDefault="00766DE0">
      <w:pPr>
        <w:spacing w:line="250" w:lineRule="auto"/>
        <w:ind w:left="360" w:right="870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6.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Conversation 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ability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speak clearl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,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using 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oper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language,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gramma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, 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tone</w:t>
      </w:r>
    </w:p>
    <w:p w14:paraId="55B5E13C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3D8E96E2" w14:textId="77777777" w:rsidR="004E468F" w:rsidRPr="00976CDC" w:rsidRDefault="00766DE0">
      <w:pPr>
        <w:spacing w:line="250" w:lineRule="auto"/>
        <w:ind w:left="360" w:right="73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7.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Responses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questions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answe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ed </w:t>
      </w:r>
      <w:r w:rsidRPr="00976CDC">
        <w:rPr>
          <w:rFonts w:asciiTheme="majorHAnsi" w:eastAsia="Arial" w:hAnsiTheme="majorHAnsi" w:cs="Arial"/>
          <w:color w:val="363435"/>
          <w:spacing w:val="2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honestl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, seriousl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,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completel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,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ability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“sell”</w:t>
      </w:r>
      <w:r w:rsidRPr="00976CDC">
        <w:rPr>
          <w:rFonts w:asciiTheme="majorHAnsi" w:eastAsia="Arial" w:hAnsiTheme="majorHAnsi" w:cs="Arial"/>
          <w:color w:val="363435"/>
          <w:spacing w:val="3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him/herself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opriate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esponses</w:t>
      </w:r>
    </w:p>
    <w:p w14:paraId="223F3F02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6F610092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8.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Courtesy 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ability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show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espect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>est</w:t>
      </w:r>
    </w:p>
    <w:p w14:paraId="775FE0DD" w14:textId="77777777" w:rsidR="004E468F" w:rsidRPr="00976CDC" w:rsidRDefault="004E468F">
      <w:pPr>
        <w:spacing w:line="180" w:lineRule="exact"/>
        <w:rPr>
          <w:rFonts w:asciiTheme="majorHAnsi" w:hAnsiTheme="majorHAnsi"/>
          <w:sz w:val="19"/>
          <w:szCs w:val="19"/>
        </w:rPr>
      </w:pPr>
    </w:p>
    <w:p w14:paraId="344279FE" w14:textId="77777777" w:rsidR="004E468F" w:rsidRPr="00976CDC" w:rsidRDefault="00766DE0">
      <w:pPr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9.</w:t>
      </w:r>
      <w:r w:rsidRPr="00976CDC">
        <w:rPr>
          <w:rFonts w:asciiTheme="majorHAnsi" w:eastAsia="Arial" w:hAnsiTheme="majorHAnsi" w:cs="Arial"/>
          <w:color w:val="363435"/>
        </w:rPr>
        <w:t xml:space="preserve"> 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application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neatly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written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complete</w:t>
      </w:r>
    </w:p>
    <w:p w14:paraId="754EDAEA" w14:textId="77777777" w:rsidR="004E468F" w:rsidRPr="00976CDC" w:rsidRDefault="004E468F">
      <w:pPr>
        <w:spacing w:line="180" w:lineRule="exact"/>
        <w:rPr>
          <w:rFonts w:asciiTheme="majorHAnsi" w:hAnsiTheme="majorHAnsi"/>
          <w:sz w:val="19"/>
          <w:szCs w:val="19"/>
        </w:rPr>
      </w:pPr>
    </w:p>
    <w:p w14:paraId="6D313472" w14:textId="77777777" w:rsidR="004E468F" w:rsidRPr="00976CDC" w:rsidRDefault="00766DE0">
      <w:pPr>
        <w:spacing w:line="250" w:lineRule="auto"/>
        <w:ind w:left="360" w:right="1184" w:hanging="36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10.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Resume</w:t>
      </w:r>
      <w:r w:rsidRPr="00976CDC">
        <w:rPr>
          <w:rFonts w:asciiTheme="majorHAnsi" w:eastAsia="Arial" w:hAnsiTheme="majorHAnsi" w:cs="Arial"/>
          <w:color w:val="363435"/>
          <w:spacing w:val="-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–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clea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,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concise,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positive,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typed, </w:t>
      </w:r>
      <w:r w:rsidRPr="00976CDC">
        <w:rPr>
          <w:rFonts w:asciiTheme="majorHAnsi" w:eastAsia="Arial" w:hAnsiTheme="majorHAnsi" w:cs="Arial"/>
          <w:color w:val="363435"/>
        </w:rPr>
        <w:t>technically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cor</w:t>
      </w:r>
      <w:r w:rsidRPr="00976CDC">
        <w:rPr>
          <w:rFonts w:asciiTheme="majorHAnsi" w:eastAsia="Arial" w:hAnsiTheme="majorHAnsi" w:cs="Arial"/>
          <w:color w:val="363435"/>
          <w:spacing w:val="-4"/>
          <w:w w:val="103"/>
        </w:rPr>
        <w:t>r</w:t>
      </w:r>
      <w:r w:rsidRPr="00976CDC">
        <w:rPr>
          <w:rFonts w:asciiTheme="majorHAnsi" w:eastAsia="Arial" w:hAnsiTheme="majorHAnsi" w:cs="Arial"/>
          <w:color w:val="363435"/>
          <w:w w:val="104"/>
        </w:rPr>
        <w:t>ect</w:t>
      </w:r>
    </w:p>
    <w:p w14:paraId="13B5F9EB" w14:textId="77777777" w:rsidR="004E468F" w:rsidRPr="00976CDC" w:rsidRDefault="004E468F">
      <w:pPr>
        <w:spacing w:before="4" w:line="200" w:lineRule="exact"/>
        <w:rPr>
          <w:rFonts w:asciiTheme="majorHAnsi" w:hAnsiTheme="majorHAnsi"/>
        </w:rPr>
      </w:pPr>
    </w:p>
    <w:p w14:paraId="474173A1" w14:textId="77777777" w:rsidR="004E468F" w:rsidRPr="00976CDC" w:rsidRDefault="00766DE0">
      <w:pPr>
        <w:rPr>
          <w:rFonts w:asciiTheme="majorHAnsi" w:eastAsia="Arial" w:hAnsiTheme="majorHAnsi" w:cs="Arial"/>
        </w:rPr>
        <w:sectPr w:rsidR="004E468F" w:rsidRPr="00976CDC">
          <w:pgSz w:w="12240" w:h="15840"/>
          <w:pgMar w:top="620" w:right="720" w:bottom="280" w:left="620" w:header="0" w:footer="607" w:gutter="0"/>
          <w:cols w:num="2" w:space="720" w:equalWidth="0">
            <w:col w:w="5290" w:space="390"/>
            <w:col w:w="5220"/>
          </w:cols>
        </w:sectPr>
      </w:pPr>
      <w:r w:rsidRPr="00976CDC">
        <w:rPr>
          <w:rFonts w:asciiTheme="majorHAnsi" w:eastAsia="Arial" w:hAnsiTheme="majorHAnsi" w:cs="Arial"/>
          <w:color w:val="363435"/>
        </w:rPr>
        <w:t>11.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Interviewer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comments:</w:t>
      </w:r>
    </w:p>
    <w:p w14:paraId="34FDB75D" w14:textId="77777777" w:rsidR="004E468F" w:rsidRPr="00976CDC" w:rsidRDefault="00766DE0">
      <w:pPr>
        <w:spacing w:line="800" w:lineRule="exact"/>
        <w:ind w:left="106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7B7D7F"/>
          <w:w w:val="96"/>
          <w:position w:val="-1"/>
          <w:sz w:val="72"/>
          <w:szCs w:val="72"/>
        </w:rPr>
        <w:lastRenderedPageBreak/>
        <w:t>Sample</w:t>
      </w:r>
      <w:r w:rsidRPr="00976CDC">
        <w:rPr>
          <w:rFonts w:asciiTheme="majorHAnsi" w:hAnsiTheme="majorHAnsi"/>
          <w:color w:val="7B7D7F"/>
          <w:spacing w:val="7"/>
          <w:w w:val="96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t>Thank</w:t>
      </w:r>
      <w:r w:rsidRPr="00976CDC">
        <w:rPr>
          <w:rFonts w:asciiTheme="majorHAnsi" w:hAnsiTheme="majorHAnsi"/>
          <w:color w:val="7B7D7F"/>
          <w:spacing w:val="-55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spacing w:val="-86"/>
          <w:w w:val="92"/>
          <w:position w:val="-1"/>
          <w:sz w:val="72"/>
          <w:szCs w:val="72"/>
        </w:rPr>
        <w:t>Y</w:t>
      </w:r>
      <w:r w:rsidRPr="00976CDC">
        <w:rPr>
          <w:rFonts w:asciiTheme="majorHAnsi" w:hAnsiTheme="majorHAnsi"/>
          <w:color w:val="7B7D7F"/>
          <w:w w:val="92"/>
          <w:position w:val="-1"/>
          <w:sz w:val="72"/>
          <w:szCs w:val="72"/>
        </w:rPr>
        <w:t>ou</w:t>
      </w:r>
      <w:r w:rsidRPr="00976CDC">
        <w:rPr>
          <w:rFonts w:asciiTheme="majorHAnsi" w:hAnsiTheme="majorHAnsi"/>
          <w:color w:val="7B7D7F"/>
          <w:spacing w:val="21"/>
          <w:w w:val="92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7B7D7F"/>
          <w:position w:val="-1"/>
          <w:sz w:val="72"/>
          <w:szCs w:val="72"/>
        </w:rPr>
        <w:t>Note</w:t>
      </w:r>
    </w:p>
    <w:p w14:paraId="04703664" w14:textId="77777777" w:rsidR="004E468F" w:rsidRPr="00976CDC" w:rsidRDefault="004E468F">
      <w:pPr>
        <w:spacing w:before="1" w:line="160" w:lineRule="exact"/>
        <w:rPr>
          <w:rFonts w:asciiTheme="majorHAnsi" w:hAnsiTheme="majorHAnsi"/>
          <w:sz w:val="16"/>
          <w:szCs w:val="16"/>
        </w:rPr>
      </w:pPr>
    </w:p>
    <w:p w14:paraId="5FE3585E" w14:textId="77777777" w:rsidR="004E468F" w:rsidRPr="00976CDC" w:rsidRDefault="00766DE0">
      <w:pPr>
        <w:spacing w:line="250" w:lineRule="auto"/>
        <w:ind w:left="106" w:right="83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Send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handwritten</w:t>
      </w:r>
      <w:r w:rsidRPr="00976CDC">
        <w:rPr>
          <w:rFonts w:asciiTheme="majorHAnsi" w:eastAsia="Arial" w:hAnsiTheme="majorHAnsi" w:cs="Arial"/>
          <w:color w:val="363435"/>
          <w:spacing w:val="2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thank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note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same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day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day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after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5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(It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equi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ed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send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thank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you </w:t>
      </w:r>
      <w:r w:rsidRPr="00976CDC">
        <w:rPr>
          <w:rFonts w:asciiTheme="majorHAnsi" w:eastAsia="Arial" w:hAnsiTheme="majorHAnsi" w:cs="Arial"/>
          <w:color w:val="363435"/>
        </w:rPr>
        <w:t>note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mock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interviews.)</w:t>
      </w:r>
      <w:r w:rsidRPr="00976CDC">
        <w:rPr>
          <w:rFonts w:asciiTheme="majorHAnsi" w:eastAsia="Arial" w:hAnsiTheme="majorHAnsi" w:cs="Arial"/>
          <w:color w:val="363435"/>
          <w:spacing w:val="4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If mo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than one</w:t>
      </w:r>
      <w:r w:rsidRPr="00976CDC">
        <w:rPr>
          <w:rFonts w:asciiTheme="majorHAnsi" w:eastAsia="Arial" w:hAnsiTheme="majorHAnsi" w:cs="Arial"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person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interviewed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you,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each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person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eceive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thank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note.</w:t>
      </w:r>
    </w:p>
    <w:p w14:paraId="2FC1F746" w14:textId="77777777" w:rsidR="004E468F" w:rsidRPr="00976CDC" w:rsidRDefault="004E468F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3F380C3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438DD3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48B54E7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0451E87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6B0D73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93D3F5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DB37E5D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A03917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5F19B9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0E9C8C5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3C7DEC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5BAF88C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0DDF4C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E04D2B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A15389C" w14:textId="77777777" w:rsidR="004E468F" w:rsidRPr="00976CDC" w:rsidRDefault="00766DE0">
      <w:pPr>
        <w:spacing w:before="33"/>
        <w:ind w:left="2816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Dear</w:t>
      </w:r>
      <w:r w:rsidRPr="00976CDC">
        <w:rPr>
          <w:rFonts w:asciiTheme="majorHAnsi" w:eastAsia="Arial" w:hAnsiTheme="majorHAnsi" w:cs="Arial"/>
          <w:color w:val="363435"/>
          <w:spacing w:val="-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Ms.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Lee,</w:t>
      </w:r>
    </w:p>
    <w:p w14:paraId="2B298912" w14:textId="77777777" w:rsidR="004E468F" w:rsidRPr="00976CDC" w:rsidRDefault="004E468F">
      <w:pPr>
        <w:spacing w:before="7" w:line="100" w:lineRule="exact"/>
        <w:rPr>
          <w:rFonts w:asciiTheme="majorHAnsi" w:hAnsiTheme="majorHAnsi"/>
          <w:sz w:val="10"/>
          <w:szCs w:val="10"/>
        </w:rPr>
      </w:pPr>
    </w:p>
    <w:p w14:paraId="737C4D8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2B82E83" w14:textId="77777777" w:rsidR="004E468F" w:rsidRPr="00976CDC" w:rsidRDefault="00766DE0">
      <w:pPr>
        <w:spacing w:line="265" w:lineRule="auto"/>
        <w:ind w:left="2816" w:right="2955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Thank</w:t>
      </w:r>
      <w:r w:rsidRPr="00976CDC">
        <w:rPr>
          <w:rFonts w:asciiTheme="majorHAnsi" w:eastAsia="Arial" w:hAnsiTheme="majorHAnsi" w:cs="Arial"/>
          <w:color w:val="363435"/>
          <w:spacing w:val="-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for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opportunity</w:t>
      </w:r>
      <w:r w:rsidRPr="00976CDC">
        <w:rPr>
          <w:rFonts w:asciiTheme="majorHAnsi" w:eastAsia="Arial" w:hAnsiTheme="majorHAnsi" w:cs="Arial"/>
          <w:color w:val="363435"/>
          <w:spacing w:val="3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interview </w:t>
      </w:r>
      <w:r w:rsidRPr="00976CDC">
        <w:rPr>
          <w:rFonts w:asciiTheme="majorHAnsi" w:eastAsia="Arial" w:hAnsiTheme="majorHAnsi" w:cs="Arial"/>
          <w:color w:val="363435"/>
          <w:w w:val="104"/>
          <w:sz w:val="22"/>
          <w:szCs w:val="22"/>
        </w:rPr>
        <w:t xml:space="preserve">with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your compan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.</w:t>
      </w:r>
      <w:r w:rsidRPr="00976CDC">
        <w:rPr>
          <w:rFonts w:asciiTheme="majorHAnsi" w:eastAsia="Arial" w:hAnsiTheme="majorHAnsi" w:cs="Arial"/>
          <w:color w:val="363435"/>
          <w:spacing w:val="1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enjoyed lea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ning</w:t>
      </w:r>
      <w:r w:rsidRPr="00976CDC">
        <w:rPr>
          <w:rFonts w:asciiTheme="majorHAnsi" w:eastAsia="Arial" w:hAnsiTheme="majorHAnsi" w:cs="Arial"/>
          <w:color w:val="363435"/>
          <w:spacing w:val="-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mo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about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your company</w:t>
      </w:r>
      <w:r w:rsidRPr="00976CDC">
        <w:rPr>
          <w:rFonts w:asciiTheme="majorHAnsi" w:eastAsia="Arial" w:hAnsiTheme="majorHAnsi" w:cs="Arial"/>
          <w:color w:val="363435"/>
          <w:spacing w:val="1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app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eciate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time</w:t>
      </w:r>
      <w:r w:rsidRPr="00976CDC">
        <w:rPr>
          <w:rFonts w:asciiTheme="majorHAnsi" w:eastAsia="Arial" w:hAnsiTheme="majorHAnsi" w:cs="Arial"/>
          <w:color w:val="363435"/>
          <w:spacing w:val="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the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members 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your team spent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with</w:t>
      </w:r>
      <w:r w:rsidRPr="00976CDC">
        <w:rPr>
          <w:rFonts w:asciiTheme="majorHAnsi" w:eastAsia="Arial" w:hAnsiTheme="majorHAnsi" w:cs="Arial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me.</w:t>
      </w:r>
    </w:p>
    <w:p w14:paraId="6EDCF6AF" w14:textId="77777777" w:rsidR="004E468F" w:rsidRPr="00976CDC" w:rsidRDefault="004E468F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2DF08007" w14:textId="77777777" w:rsidR="004E468F" w:rsidRPr="00976CDC" w:rsidRDefault="00766DE0">
      <w:pPr>
        <w:spacing w:line="265" w:lineRule="auto"/>
        <w:ind w:left="2816" w:right="3025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After interviewing</w:t>
      </w:r>
      <w:r w:rsidRPr="00976CDC">
        <w:rPr>
          <w:rFonts w:asciiTheme="majorHAnsi" w:eastAsia="Arial" w:hAnsiTheme="majorHAnsi" w:cs="Arial"/>
          <w:color w:val="363435"/>
          <w:spacing w:val="12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with</w:t>
      </w:r>
      <w:r w:rsidRPr="00976CDC">
        <w:rPr>
          <w:rFonts w:asciiTheme="majorHAnsi" w:eastAsia="Arial" w:hAnsiTheme="majorHAnsi" w:cs="Arial"/>
          <w:color w:val="363435"/>
          <w:spacing w:val="1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you,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am even</w:t>
      </w:r>
      <w:r w:rsidRPr="00976CDC">
        <w:rPr>
          <w:rFonts w:asciiTheme="majorHAnsi" w:eastAsia="Arial" w:hAnsiTheme="majorHAnsi" w:cs="Arial"/>
          <w:color w:val="363435"/>
          <w:spacing w:val="-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>mo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96"/>
          <w:sz w:val="22"/>
          <w:szCs w:val="22"/>
        </w:rPr>
        <w:t xml:space="preserve">e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excited</w:t>
      </w:r>
      <w:r w:rsidRPr="00976CDC">
        <w:rPr>
          <w:rFonts w:asciiTheme="majorHAnsi" w:eastAsia="Arial" w:hAnsiTheme="majorHAnsi" w:cs="Arial"/>
          <w:color w:val="363435"/>
          <w:spacing w:val="1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about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possibility</w:t>
      </w:r>
      <w:r w:rsidRPr="00976CDC">
        <w:rPr>
          <w:rFonts w:asciiTheme="majorHAnsi" w:eastAsia="Arial" w:hAnsiTheme="majorHAnsi" w:cs="Arial"/>
          <w:color w:val="363435"/>
          <w:spacing w:val="2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using my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skill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sets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experience to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further</w:t>
      </w:r>
      <w:r w:rsidRPr="00976CDC">
        <w:rPr>
          <w:rFonts w:asciiTheme="majorHAnsi" w:eastAsia="Arial" w:hAnsiTheme="majorHAnsi" w:cs="Arial"/>
          <w:color w:val="363435"/>
          <w:spacing w:val="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vision and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 xml:space="preserve">mission </w:t>
      </w:r>
      <w:r w:rsidRPr="00976CDC">
        <w:rPr>
          <w:rFonts w:asciiTheme="majorHAnsi" w:eastAsia="Arial" w:hAnsiTheme="majorHAnsi" w:cs="Arial"/>
          <w:color w:val="363435"/>
          <w:w w:val="104"/>
          <w:sz w:val="22"/>
          <w:szCs w:val="22"/>
        </w:rPr>
        <w:t>of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 xml:space="preserve"> your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>o</w:t>
      </w:r>
      <w:r w:rsidRPr="00976CDC">
        <w:rPr>
          <w:rFonts w:asciiTheme="majorHAnsi" w:eastAsia="Arial" w:hAnsiTheme="majorHAnsi" w:cs="Arial"/>
          <w:color w:val="363435"/>
          <w:spacing w:val="-6"/>
          <w:w w:val="102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ganization.</w:t>
      </w:r>
    </w:p>
    <w:p w14:paraId="7E6C5F09" w14:textId="77777777" w:rsidR="004E468F" w:rsidRPr="00976CDC" w:rsidRDefault="004E468F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1E86DBF3" w14:textId="77777777" w:rsidR="004E468F" w:rsidRPr="00976CDC" w:rsidRDefault="00766DE0">
      <w:pPr>
        <w:spacing w:line="265" w:lineRule="auto"/>
        <w:ind w:left="2816" w:right="3187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hAnsiTheme="majorHAnsi"/>
        </w:rPr>
        <w:pict w14:anchorId="0C63AC53">
          <v:group id="_x0000_s1032" style="position:absolute;left:0;text-align:left;margin-left:151.2pt;margin-top:-214.25pt;width:294.75pt;height:413.2pt;z-index:-2822;mso-position-horizontal-relative:page" coordorigin="3025,-4285" coordsize="5895,8264">
            <v:shape id="_x0000_s1035" style="position:absolute;left:3035;top:-4275;width:5875;height:8244" coordorigin="3035,-4275" coordsize="5875,8244" path="m3035,-4275r,8244l8910,3969r,-8244l3035,-4275xe" fillcolor="#363435" stroked="f">
              <v:path arrowok="t"/>
            </v:shape>
            <v:shape id="_x0000_s1034" style="position:absolute;left:3048;top:-4261;width:5670;height:8041" coordorigin="3048,-4261" coordsize="5670,8041" path="m3048,3781r5670,l8718,-4261r-5670,l3048,3781xe" fillcolor="#fdfdfd" stroked="f">
              <v:path arrowok="t"/>
            </v:shape>
            <v:shape id="_x0000_s1033" style="position:absolute;left:3048;top:-4261;width:5670;height:8041" coordorigin="3048,-4261" coordsize="5670,8041" path="m3048,3781r5670,l8718,-4261r-5670,l3048,3781xe" filled="f" strokecolor="#363435">
              <v:path arrowok="t"/>
            </v:shape>
            <w10:wrap anchorx="page"/>
          </v:group>
        </w:pic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If you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have</w:t>
      </w:r>
      <w:r w:rsidRPr="00976CDC">
        <w:rPr>
          <w:rFonts w:asciiTheme="majorHAnsi" w:eastAsia="Arial" w:hAnsiTheme="majorHAnsi" w:cs="Arial"/>
          <w:color w:val="363435"/>
          <w:spacing w:val="-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any</w:t>
      </w:r>
      <w:r w:rsidRPr="00976CDC">
        <w:rPr>
          <w:rFonts w:asciiTheme="majorHAnsi" w:eastAsia="Arial" w:hAnsiTheme="majorHAnsi" w:cs="Arial"/>
          <w:color w:val="363435"/>
          <w:spacing w:val="-7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questions</w:t>
      </w:r>
      <w:r w:rsidRPr="00976CDC">
        <w:rPr>
          <w:rFonts w:asciiTheme="majorHAnsi" w:eastAsia="Arial" w:hAnsiTheme="majorHAnsi" w:cs="Arial"/>
          <w:color w:val="363435"/>
          <w:spacing w:val="9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need</w:t>
      </w:r>
      <w:r w:rsidRPr="00976CDC">
        <w:rPr>
          <w:rFonts w:asciiTheme="majorHAnsi" w:eastAsia="Arial" w:hAnsiTheme="majorHAnsi" w:cs="Arial"/>
          <w:color w:val="363435"/>
          <w:spacing w:val="-5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  <w:sz w:val="22"/>
          <w:szCs w:val="22"/>
        </w:rPr>
        <w:t>mo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w w:val="96"/>
          <w:sz w:val="22"/>
          <w:szCs w:val="22"/>
        </w:rPr>
        <w:t xml:space="preserve">e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information,</w:t>
      </w:r>
      <w:r w:rsidRPr="00976CDC">
        <w:rPr>
          <w:rFonts w:asciiTheme="majorHAnsi" w:eastAsia="Arial" w:hAnsiTheme="majorHAnsi" w:cs="Arial"/>
          <w:color w:val="363435"/>
          <w:spacing w:val="11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please</w:t>
      </w:r>
      <w:r w:rsidRPr="00976CDC">
        <w:rPr>
          <w:rFonts w:asciiTheme="majorHAnsi" w:eastAsia="Arial" w:hAnsiTheme="majorHAnsi" w:cs="Arial"/>
          <w:color w:val="363435"/>
          <w:spacing w:val="-6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contact</w:t>
      </w:r>
      <w:r w:rsidRPr="00976CDC">
        <w:rPr>
          <w:rFonts w:asciiTheme="majorHAnsi" w:eastAsia="Arial" w:hAnsiTheme="majorHAnsi" w:cs="Arial"/>
          <w:color w:val="363435"/>
          <w:spacing w:val="28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me at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410.555.1212 or</w:t>
      </w:r>
      <w:r w:rsidRPr="00976CDC">
        <w:rPr>
          <w:rFonts w:asciiTheme="majorHAnsi" w:eastAsia="Arial" w:hAnsiTheme="majorHAnsi" w:cs="Arial"/>
          <w:color w:val="363435"/>
          <w:spacing w:val="4"/>
          <w:sz w:val="22"/>
          <w:szCs w:val="22"/>
        </w:rPr>
        <w:t xml:space="preserve"> </w:t>
      </w:r>
      <w:hyperlink r:id="rId17">
        <w:r w:rsidRPr="00976CDC">
          <w:rPr>
            <w:rFonts w:asciiTheme="majorHAnsi" w:eastAsia="Arial" w:hAnsiTheme="majorHAnsi" w:cs="Arial"/>
            <w:color w:val="363435"/>
            <w:sz w:val="22"/>
            <w:szCs w:val="22"/>
          </w:rPr>
          <w:t>mmasterson@ha</w:t>
        </w:r>
        <w:r w:rsidRPr="00976CDC">
          <w:rPr>
            <w:rFonts w:asciiTheme="majorHAnsi" w:eastAsia="Arial" w:hAnsiTheme="majorHAnsi" w:cs="Arial"/>
            <w:color w:val="363435"/>
            <w:spacing w:val="-4"/>
            <w:sz w:val="22"/>
            <w:szCs w:val="22"/>
          </w:rPr>
          <w:t>r</w:t>
        </w:r>
        <w:r w:rsidRPr="00976CDC">
          <w:rPr>
            <w:rFonts w:asciiTheme="majorHAnsi" w:eastAsia="Arial" w:hAnsiTheme="majorHAnsi" w:cs="Arial"/>
            <w:color w:val="363435"/>
            <w:sz w:val="22"/>
            <w:szCs w:val="22"/>
          </w:rPr>
          <w:t>dworke</w:t>
        </w:r>
        <w:r w:rsidRPr="00976CDC">
          <w:rPr>
            <w:rFonts w:asciiTheme="majorHAnsi" w:eastAsia="Arial" w:hAnsiTheme="majorHAnsi" w:cs="Arial"/>
            <w:color w:val="363435"/>
            <w:spacing w:val="-20"/>
            <w:sz w:val="22"/>
            <w:szCs w:val="22"/>
          </w:rPr>
          <w:t>r</w:t>
        </w:r>
        <w:r w:rsidRPr="00976CDC">
          <w:rPr>
            <w:rFonts w:asciiTheme="majorHAnsi" w:eastAsia="Arial" w:hAnsiTheme="majorHAnsi" w:cs="Arial"/>
            <w:color w:val="363435"/>
            <w:sz w:val="22"/>
            <w:szCs w:val="22"/>
          </w:rPr>
          <w:t>.net.</w:t>
        </w:r>
      </w:hyperlink>
    </w:p>
    <w:p w14:paraId="36B0C089" w14:textId="77777777" w:rsidR="004E468F" w:rsidRPr="00976CDC" w:rsidRDefault="004E468F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35D717A5" w14:textId="77777777" w:rsidR="004E468F" w:rsidRPr="00976CDC" w:rsidRDefault="00766DE0">
      <w:pPr>
        <w:ind w:left="2816"/>
        <w:rPr>
          <w:rFonts w:asciiTheme="majorHAnsi" w:eastAsia="Arial" w:hAnsiTheme="majorHAnsi" w:cs="Arial"/>
          <w:sz w:val="22"/>
          <w:szCs w:val="22"/>
        </w:r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Since</w:t>
      </w:r>
      <w:r w:rsidRPr="00976CDC">
        <w:rPr>
          <w:rFonts w:asciiTheme="majorHAnsi" w:eastAsia="Arial" w:hAnsiTheme="majorHAnsi" w:cs="Arial"/>
          <w:color w:val="363435"/>
          <w:spacing w:val="-4"/>
          <w:sz w:val="22"/>
          <w:szCs w:val="22"/>
        </w:rPr>
        <w:t>r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el</w:t>
      </w:r>
      <w:r w:rsidRPr="00976CDC">
        <w:rPr>
          <w:rFonts w:asciiTheme="majorHAnsi" w:eastAsia="Arial" w:hAnsiTheme="majorHAnsi" w:cs="Arial"/>
          <w:color w:val="363435"/>
          <w:spacing w:val="-16"/>
          <w:sz w:val="22"/>
          <w:szCs w:val="22"/>
        </w:rPr>
        <w:t>y</w:t>
      </w: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,</w:t>
      </w:r>
    </w:p>
    <w:p w14:paraId="17B2E08C" w14:textId="77777777" w:rsidR="004E468F" w:rsidRPr="00976CDC" w:rsidRDefault="004E468F">
      <w:pPr>
        <w:spacing w:before="7" w:line="100" w:lineRule="exact"/>
        <w:rPr>
          <w:rFonts w:asciiTheme="majorHAnsi" w:hAnsiTheme="majorHAnsi"/>
          <w:sz w:val="10"/>
          <w:szCs w:val="10"/>
        </w:rPr>
      </w:pPr>
    </w:p>
    <w:p w14:paraId="445D18E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29118AE" w14:textId="77777777" w:rsidR="004E468F" w:rsidRPr="00976CDC" w:rsidRDefault="00766DE0">
      <w:pPr>
        <w:ind w:left="2816"/>
        <w:rPr>
          <w:rFonts w:asciiTheme="majorHAnsi" w:eastAsia="Arial" w:hAnsiTheme="majorHAnsi" w:cs="Arial"/>
          <w:sz w:val="22"/>
          <w:szCs w:val="22"/>
        </w:rPr>
        <w:sectPr w:rsidR="004E468F" w:rsidRPr="00976CDC">
          <w:pgSz w:w="12240" w:h="15840"/>
          <w:pgMar w:top="560" w:right="900" w:bottom="280" w:left="600" w:header="0" w:footer="607" w:gutter="0"/>
          <w:cols w:space="720"/>
        </w:sectPr>
      </w:pPr>
      <w:r w:rsidRPr="00976CDC">
        <w:rPr>
          <w:rFonts w:asciiTheme="majorHAnsi" w:eastAsia="Arial" w:hAnsiTheme="majorHAnsi" w:cs="Arial"/>
          <w:color w:val="363435"/>
          <w:sz w:val="22"/>
          <w:szCs w:val="22"/>
        </w:rPr>
        <w:t>Molly</w:t>
      </w:r>
      <w:r w:rsidRPr="00976CDC">
        <w:rPr>
          <w:rFonts w:asciiTheme="majorHAnsi" w:eastAsia="Arial" w:hAnsiTheme="majorHAnsi" w:cs="Arial"/>
          <w:color w:val="363435"/>
          <w:spacing w:val="10"/>
          <w:sz w:val="22"/>
          <w:szCs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22"/>
          <w:szCs w:val="22"/>
        </w:rPr>
        <w:t>Masterson</w:t>
      </w:r>
    </w:p>
    <w:p w14:paraId="536C9EFB" w14:textId="77777777" w:rsidR="004E468F" w:rsidRPr="00976CDC" w:rsidRDefault="00766DE0">
      <w:pPr>
        <w:spacing w:line="800" w:lineRule="exact"/>
        <w:ind w:left="100"/>
        <w:rPr>
          <w:rFonts w:asciiTheme="majorHAnsi" w:hAnsiTheme="majorHAnsi"/>
          <w:sz w:val="72"/>
          <w:szCs w:val="72"/>
        </w:rPr>
      </w:pPr>
      <w:r w:rsidRPr="00976CDC">
        <w:rPr>
          <w:rFonts w:asciiTheme="majorHAnsi" w:hAnsiTheme="majorHAnsi"/>
          <w:color w:val="363435"/>
          <w:spacing w:val="-87"/>
          <w:w w:val="90"/>
          <w:position w:val="-1"/>
          <w:sz w:val="72"/>
          <w:szCs w:val="72"/>
        </w:rPr>
        <w:lastRenderedPageBreak/>
        <w:t>Y</w:t>
      </w:r>
      <w:r w:rsidRPr="00976CDC">
        <w:rPr>
          <w:rFonts w:asciiTheme="majorHAnsi" w:hAnsiTheme="majorHAnsi"/>
          <w:color w:val="363435"/>
          <w:spacing w:val="-6"/>
          <w:w w:val="90"/>
          <w:position w:val="-1"/>
          <w:sz w:val="72"/>
          <w:szCs w:val="72"/>
        </w:rPr>
        <w:t>ou</w:t>
      </w:r>
      <w:r w:rsidRPr="00976CDC">
        <w:rPr>
          <w:rFonts w:asciiTheme="majorHAnsi" w:hAnsiTheme="majorHAnsi"/>
          <w:color w:val="363435"/>
          <w:w w:val="90"/>
          <w:position w:val="-1"/>
          <w:sz w:val="72"/>
          <w:szCs w:val="72"/>
        </w:rPr>
        <w:t>r</w:t>
      </w:r>
      <w:r w:rsidRPr="00976CDC">
        <w:rPr>
          <w:rFonts w:asciiTheme="majorHAnsi" w:hAnsiTheme="majorHAnsi"/>
          <w:color w:val="363435"/>
          <w:spacing w:val="-15"/>
          <w:w w:val="90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363435"/>
          <w:spacing w:val="-6"/>
          <w:w w:val="90"/>
          <w:position w:val="-1"/>
          <w:sz w:val="72"/>
          <w:szCs w:val="72"/>
        </w:rPr>
        <w:t>Persona</w:t>
      </w:r>
      <w:r w:rsidRPr="00976CDC">
        <w:rPr>
          <w:rFonts w:asciiTheme="majorHAnsi" w:hAnsiTheme="majorHAnsi"/>
          <w:color w:val="363435"/>
          <w:w w:val="90"/>
          <w:position w:val="-1"/>
          <w:sz w:val="72"/>
          <w:szCs w:val="72"/>
        </w:rPr>
        <w:t>l</w:t>
      </w:r>
      <w:r w:rsidRPr="00976CDC">
        <w:rPr>
          <w:rFonts w:asciiTheme="majorHAnsi" w:hAnsiTheme="majorHAnsi"/>
          <w:color w:val="363435"/>
          <w:spacing w:val="91"/>
          <w:w w:val="90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363435"/>
          <w:spacing w:val="-6"/>
          <w:w w:val="90"/>
          <w:position w:val="-1"/>
          <w:sz w:val="72"/>
          <w:szCs w:val="72"/>
        </w:rPr>
        <w:t>Lif</w:t>
      </w:r>
      <w:r w:rsidRPr="00976CDC">
        <w:rPr>
          <w:rFonts w:asciiTheme="majorHAnsi" w:hAnsiTheme="majorHAnsi"/>
          <w:color w:val="363435"/>
          <w:w w:val="90"/>
          <w:position w:val="-1"/>
          <w:sz w:val="72"/>
          <w:szCs w:val="72"/>
        </w:rPr>
        <w:t>e</w:t>
      </w:r>
      <w:r w:rsidRPr="00976CDC">
        <w:rPr>
          <w:rFonts w:asciiTheme="majorHAnsi" w:hAnsiTheme="majorHAnsi"/>
          <w:color w:val="363435"/>
          <w:spacing w:val="-17"/>
          <w:w w:val="90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363435"/>
          <w:spacing w:val="-7"/>
          <w:position w:val="-1"/>
          <w:sz w:val="72"/>
          <w:szCs w:val="72"/>
        </w:rPr>
        <w:t>an</w:t>
      </w:r>
      <w:r w:rsidRPr="00976CDC">
        <w:rPr>
          <w:rFonts w:asciiTheme="majorHAnsi" w:hAnsiTheme="majorHAnsi"/>
          <w:color w:val="363435"/>
          <w:position w:val="-1"/>
          <w:sz w:val="72"/>
          <w:szCs w:val="72"/>
        </w:rPr>
        <w:t>d</w:t>
      </w:r>
      <w:r w:rsidRPr="00976CDC">
        <w:rPr>
          <w:rFonts w:asciiTheme="majorHAnsi" w:hAnsiTheme="majorHAnsi"/>
          <w:color w:val="363435"/>
          <w:spacing w:val="-63"/>
          <w:position w:val="-1"/>
          <w:sz w:val="72"/>
          <w:szCs w:val="72"/>
        </w:rPr>
        <w:t xml:space="preserve"> </w:t>
      </w:r>
      <w:r w:rsidRPr="00976CDC">
        <w:rPr>
          <w:rFonts w:asciiTheme="majorHAnsi" w:hAnsiTheme="majorHAnsi"/>
          <w:color w:val="363435"/>
          <w:spacing w:val="-7"/>
          <w:position w:val="-1"/>
          <w:sz w:val="72"/>
          <w:szCs w:val="72"/>
        </w:rPr>
        <w:t>Employment</w:t>
      </w:r>
    </w:p>
    <w:p w14:paraId="091BDFE0" w14:textId="77777777" w:rsidR="004E468F" w:rsidRPr="00976CDC" w:rsidRDefault="004E468F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0D683BF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2D03C6D" w14:textId="77777777" w:rsidR="004E468F" w:rsidRPr="00976CDC" w:rsidRDefault="00766DE0">
      <w:pPr>
        <w:ind w:left="5680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83"/>
          <w:sz w:val="28"/>
          <w:szCs w:val="28"/>
        </w:rPr>
        <w:t>Di</w:t>
      </w:r>
      <w:r w:rsidRPr="00976CDC">
        <w:rPr>
          <w:rFonts w:asciiTheme="majorHAnsi" w:eastAsia="Arial" w:hAnsiTheme="majorHAnsi" w:cs="Arial"/>
          <w:b/>
          <w:color w:val="363435"/>
          <w:w w:val="71"/>
          <w:sz w:val="28"/>
          <w:szCs w:val="28"/>
        </w:rPr>
        <w:t>G</w:t>
      </w:r>
      <w:r w:rsidRPr="00976CDC">
        <w:rPr>
          <w:rFonts w:asciiTheme="majorHAnsi" w:eastAsia="Arial" w:hAnsiTheme="majorHAnsi" w:cs="Arial"/>
          <w:b/>
          <w:color w:val="363435"/>
          <w:w w:val="120"/>
          <w:sz w:val="28"/>
          <w:szCs w:val="28"/>
        </w:rPr>
        <w:t>i</w:t>
      </w:r>
      <w:r w:rsidRPr="00976CDC">
        <w:rPr>
          <w:rFonts w:asciiTheme="majorHAnsi" w:eastAsia="Arial" w:hAnsiTheme="majorHAnsi" w:cs="Arial"/>
          <w:b/>
          <w:color w:val="363435"/>
          <w:spacing w:val="-15"/>
          <w:w w:val="120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w w:val="122"/>
          <w:sz w:val="28"/>
          <w:szCs w:val="28"/>
        </w:rPr>
        <w:t>al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w w:val="86"/>
          <w:sz w:val="28"/>
          <w:szCs w:val="28"/>
        </w:rPr>
        <w:t>Fo</w:t>
      </w:r>
      <w:r w:rsidRPr="00976CDC">
        <w:rPr>
          <w:rFonts w:asciiTheme="majorHAnsi" w:eastAsia="Arial" w:hAnsiTheme="majorHAnsi" w:cs="Arial"/>
          <w:b/>
          <w:color w:val="363435"/>
          <w:spacing w:val="-7"/>
          <w:w w:val="86"/>
          <w:sz w:val="28"/>
          <w:szCs w:val="28"/>
        </w:rPr>
        <w:t>o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PR</w:t>
      </w:r>
      <w:r w:rsidRPr="00976CDC">
        <w:rPr>
          <w:rFonts w:asciiTheme="majorHAnsi" w:eastAsia="Arial" w:hAnsiTheme="majorHAnsi" w:cs="Arial"/>
          <w:b/>
          <w:color w:val="363435"/>
          <w:w w:val="93"/>
          <w:sz w:val="28"/>
          <w:szCs w:val="28"/>
        </w:rPr>
        <w:t>i</w:t>
      </w:r>
      <w:r w:rsidRPr="00976CDC">
        <w:rPr>
          <w:rFonts w:asciiTheme="majorHAnsi" w:eastAsia="Arial" w:hAnsiTheme="majorHAnsi" w:cs="Arial"/>
          <w:b/>
          <w:color w:val="363435"/>
          <w:w w:val="79"/>
          <w:sz w:val="28"/>
          <w:szCs w:val="28"/>
        </w:rPr>
        <w:t>N</w:t>
      </w:r>
      <w:r w:rsidRPr="00976CDC">
        <w:rPr>
          <w:rFonts w:asciiTheme="majorHAnsi" w:eastAsia="Arial" w:hAnsiTheme="majorHAnsi" w:cs="Arial"/>
          <w:b/>
          <w:color w:val="363435"/>
          <w:w w:val="144"/>
          <w:sz w:val="28"/>
          <w:szCs w:val="28"/>
        </w:rPr>
        <w:t>t</w:t>
      </w:r>
    </w:p>
    <w:p w14:paraId="39AB246C" w14:textId="77777777" w:rsidR="004E468F" w:rsidRPr="00976CDC" w:rsidRDefault="004E468F">
      <w:pPr>
        <w:spacing w:before="17" w:line="240" w:lineRule="exact"/>
        <w:rPr>
          <w:rFonts w:asciiTheme="majorHAnsi" w:hAnsiTheme="majorHAnsi"/>
          <w:sz w:val="24"/>
          <w:szCs w:val="24"/>
        </w:rPr>
      </w:pPr>
    </w:p>
    <w:p w14:paraId="75A122C4" w14:textId="77777777" w:rsidR="004E468F" w:rsidRPr="00976CDC" w:rsidRDefault="00766DE0">
      <w:pPr>
        <w:spacing w:line="250" w:lineRule="auto"/>
        <w:ind w:left="5680" w:right="10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simple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Inte</w:t>
      </w:r>
      <w:r w:rsidRPr="00976CDC">
        <w:rPr>
          <w:rFonts w:asciiTheme="majorHAnsi" w:eastAsia="Arial" w:hAnsiTheme="majorHAnsi" w:cs="Arial"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color w:val="363435"/>
        </w:rPr>
        <w:t>net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ch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name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lead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inte</w:t>
      </w:r>
      <w:r w:rsidRPr="00976CDC">
        <w:rPr>
          <w:rFonts w:asciiTheme="majorHAnsi" w:eastAsia="Arial" w:hAnsiTheme="majorHAnsi" w:cs="Arial"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color w:val="363435"/>
        </w:rPr>
        <w:t>net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identity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digital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footprint. </w:t>
      </w:r>
      <w:r w:rsidRPr="00976CDC">
        <w:rPr>
          <w:rFonts w:asciiTheme="majorHAnsi" w:eastAsia="Arial" w:hAnsiTheme="majorHAnsi" w:cs="Arial"/>
          <w:color w:val="363435"/>
          <w:spacing w:val="3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ough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such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a </w:t>
      </w:r>
      <w:r w:rsidRPr="00976CDC">
        <w:rPr>
          <w:rFonts w:asciiTheme="majorHAnsi" w:eastAsia="Arial" w:hAnsiTheme="majorHAnsi" w:cs="Arial"/>
          <w:color w:val="363435"/>
          <w:w w:val="98"/>
        </w:rPr>
        <w:t>sea</w:t>
      </w:r>
      <w:r w:rsidRPr="00976CDC">
        <w:rPr>
          <w:rFonts w:asciiTheme="majorHAnsi" w:eastAsia="Arial" w:hAnsiTheme="majorHAnsi" w:cs="Arial"/>
          <w:color w:val="363435"/>
          <w:spacing w:val="-4"/>
          <w:w w:val="98"/>
        </w:rPr>
        <w:t>r</w:t>
      </w:r>
      <w:r w:rsidRPr="00976CDC">
        <w:rPr>
          <w:rFonts w:asciiTheme="majorHAnsi" w:eastAsia="Arial" w:hAnsiTheme="majorHAnsi" w:cs="Arial"/>
          <w:color w:val="363435"/>
          <w:w w:val="102"/>
        </w:rPr>
        <w:t>ch,</w:t>
      </w:r>
      <w:r w:rsidRPr="00976CDC">
        <w:rPr>
          <w:rFonts w:asciiTheme="majorHAnsi" w:eastAsia="Arial" w:hAnsiTheme="majorHAnsi" w:cs="Arial"/>
          <w:color w:val="363435"/>
        </w:rPr>
        <w:t xml:space="preserve">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find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information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about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yourself in various formats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such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ds,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pictu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es,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audio,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and/or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video. 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critical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r</w:t>
      </w:r>
      <w:r w:rsidRPr="00976CDC">
        <w:rPr>
          <w:rFonts w:asciiTheme="majorHAnsi" w:eastAsia="Arial" w:hAnsiTheme="majorHAnsi" w:cs="Arial"/>
          <w:color w:val="363435"/>
        </w:rPr>
        <w:t>egular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basis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awa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digital </w:t>
      </w:r>
      <w:r w:rsidRPr="00976CDC">
        <w:rPr>
          <w:rFonts w:asciiTheme="majorHAnsi" w:eastAsia="Arial" w:hAnsiTheme="majorHAnsi" w:cs="Arial"/>
          <w:color w:val="363435"/>
        </w:rPr>
        <w:t>footprint</w:t>
      </w:r>
      <w:r w:rsidRPr="00976CDC">
        <w:rPr>
          <w:rFonts w:asciiTheme="majorHAnsi" w:eastAsia="Arial" w:hAnsiTheme="majorHAnsi" w:cs="Arial"/>
          <w:color w:val="363435"/>
          <w:spacing w:val="2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because it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very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well could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impact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2"/>
        </w:rPr>
        <w:t>futu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  <w:w w:val="97"/>
        </w:rPr>
        <w:t>e.</w:t>
      </w:r>
    </w:p>
    <w:p w14:paraId="41BFA9BF" w14:textId="77777777" w:rsidR="004E468F" w:rsidRPr="00976CDC" w:rsidRDefault="00766DE0">
      <w:pPr>
        <w:spacing w:line="250" w:lineRule="auto"/>
        <w:ind w:left="5680" w:right="21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only do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family 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friends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check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out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digital </w:t>
      </w:r>
      <w:r w:rsidRPr="00976CDC">
        <w:rPr>
          <w:rFonts w:asciiTheme="majorHAnsi" w:eastAsia="Arial" w:hAnsiTheme="majorHAnsi" w:cs="Arial"/>
          <w:color w:val="363435"/>
        </w:rPr>
        <w:t>footprint,</w:t>
      </w:r>
      <w:r w:rsidRPr="00976CDC">
        <w:rPr>
          <w:rFonts w:asciiTheme="majorHAnsi" w:eastAsia="Arial" w:hAnsiTheme="majorHAnsi" w:cs="Arial"/>
          <w:color w:val="363435"/>
          <w:spacing w:val="3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but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potential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cur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ent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employers, colleges, </w:t>
      </w:r>
      <w:r w:rsidRPr="00976CDC">
        <w:rPr>
          <w:rFonts w:asciiTheme="majorHAnsi" w:eastAsia="Arial" w:hAnsiTheme="majorHAnsi" w:cs="Arial"/>
          <w:color w:val="363435"/>
          <w:w w:val="101"/>
        </w:rPr>
        <w:t>and</w:t>
      </w:r>
      <w:r w:rsidRPr="00976CDC">
        <w:rPr>
          <w:rFonts w:asciiTheme="majorHAnsi" w:eastAsia="Arial" w:hAnsiTheme="majorHAnsi" w:cs="Arial"/>
          <w:color w:val="363435"/>
        </w:rPr>
        <w:t xml:space="preserve"> police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look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this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well.  </w:t>
      </w: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better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otect</w:t>
      </w:r>
      <w:r w:rsidRPr="00976CDC">
        <w:rPr>
          <w:rFonts w:asciiTheme="majorHAnsi" w:eastAsia="Arial" w:hAnsiTheme="majorHAnsi" w:cs="Arial"/>
          <w:color w:val="363435"/>
          <w:spacing w:val="2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yourself, consider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following:</w:t>
      </w:r>
    </w:p>
    <w:p w14:paraId="70DFD7A1" w14:textId="77777777" w:rsidR="004E468F" w:rsidRPr="00976CDC" w:rsidRDefault="004E468F">
      <w:pPr>
        <w:spacing w:before="4" w:line="160" w:lineRule="exact"/>
        <w:rPr>
          <w:rFonts w:asciiTheme="majorHAnsi" w:hAnsiTheme="majorHAnsi"/>
          <w:sz w:val="16"/>
          <w:szCs w:val="16"/>
        </w:rPr>
        <w:sectPr w:rsidR="004E468F" w:rsidRPr="00976CDC">
          <w:pgSz w:w="12240" w:h="15840"/>
          <w:pgMar w:top="560" w:right="600" w:bottom="280" w:left="620" w:header="0" w:footer="607" w:gutter="0"/>
          <w:cols w:space="720"/>
        </w:sectPr>
      </w:pPr>
    </w:p>
    <w:p w14:paraId="5660341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3BC742F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FC210A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304DD5C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CACE957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0807D0F" w14:textId="77777777" w:rsidR="004E468F" w:rsidRPr="00976CDC" w:rsidRDefault="004E468F">
      <w:pPr>
        <w:spacing w:before="3" w:line="220" w:lineRule="exact"/>
        <w:rPr>
          <w:rFonts w:asciiTheme="majorHAnsi" w:hAnsiTheme="majorHAnsi"/>
          <w:sz w:val="22"/>
          <w:szCs w:val="22"/>
        </w:rPr>
      </w:pPr>
    </w:p>
    <w:p w14:paraId="5C4A62BE" w14:textId="77777777" w:rsidR="004E468F" w:rsidRPr="00976CDC" w:rsidRDefault="00766DE0">
      <w:pPr>
        <w:ind w:left="100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hAnsiTheme="majorHAnsi"/>
        </w:rPr>
        <w:pict w14:anchorId="66D6ADB6">
          <v:shape id="_x0000_s1031" type="#_x0000_t75" style="position:absolute;left:0;text-align:left;margin-left:71.45pt;margin-top:-222.1pt;width:162.85pt;height:222.2pt;z-index:-2821;mso-position-horizontal-relative:page">
            <v:imagedata r:id="rId18" o:title=""/>
            <w10:wrap anchorx="page"/>
          </v:shape>
        </w:pic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S</w:t>
      </w:r>
      <w:r w:rsidRPr="00976CDC">
        <w:rPr>
          <w:rFonts w:asciiTheme="majorHAnsi" w:eastAsia="Arial" w:hAnsiTheme="majorHAnsi" w:cs="Arial"/>
          <w:b/>
          <w:color w:val="363435"/>
          <w:w w:val="74"/>
          <w:sz w:val="28"/>
          <w:szCs w:val="28"/>
        </w:rPr>
        <w:t>ECUR</w:t>
      </w:r>
      <w:r w:rsidRPr="00976CDC">
        <w:rPr>
          <w:rFonts w:asciiTheme="majorHAnsi" w:eastAsia="Arial" w:hAnsiTheme="majorHAnsi" w:cs="Arial"/>
          <w:b/>
          <w:color w:val="363435"/>
          <w:w w:val="120"/>
          <w:sz w:val="28"/>
          <w:szCs w:val="28"/>
        </w:rPr>
        <w:t>it</w:t>
      </w:r>
      <w:r w:rsidRPr="00976CDC">
        <w:rPr>
          <w:rFonts w:asciiTheme="majorHAnsi" w:eastAsia="Arial" w:hAnsiTheme="majorHAnsi" w:cs="Arial"/>
          <w:b/>
          <w:color w:val="363435"/>
          <w:w w:val="78"/>
          <w:sz w:val="28"/>
          <w:szCs w:val="28"/>
        </w:rPr>
        <w:t>Y</w:t>
      </w:r>
      <w:r w:rsidRPr="00976CDC">
        <w:rPr>
          <w:rFonts w:asciiTheme="majorHAnsi" w:eastAsia="Arial" w:hAnsiTheme="majorHAnsi" w:cs="Arial"/>
          <w:b/>
          <w:color w:val="363435"/>
          <w:spacing w:val="-10"/>
          <w:sz w:val="28"/>
          <w:szCs w:val="28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z w:val="28"/>
          <w:szCs w:val="28"/>
        </w:rPr>
        <w:t>Cl</w:t>
      </w:r>
      <w:r w:rsidRPr="00976CDC">
        <w:rPr>
          <w:rFonts w:asciiTheme="majorHAnsi" w:eastAsia="Arial" w:hAnsiTheme="majorHAnsi" w:cs="Arial"/>
          <w:b/>
          <w:color w:val="363435"/>
          <w:w w:val="72"/>
          <w:sz w:val="28"/>
          <w:szCs w:val="28"/>
        </w:rPr>
        <w:t>E</w:t>
      </w:r>
      <w:r w:rsidRPr="00976CDC">
        <w:rPr>
          <w:rFonts w:asciiTheme="majorHAnsi" w:eastAsia="Arial" w:hAnsiTheme="majorHAnsi" w:cs="Arial"/>
          <w:b/>
          <w:color w:val="363435"/>
          <w:sz w:val="28"/>
          <w:szCs w:val="28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77"/>
          <w:sz w:val="28"/>
          <w:szCs w:val="28"/>
        </w:rPr>
        <w:t>R</w:t>
      </w:r>
      <w:r w:rsidRPr="00976CDC">
        <w:rPr>
          <w:rFonts w:asciiTheme="majorHAnsi" w:eastAsia="Arial" w:hAnsiTheme="majorHAnsi" w:cs="Arial"/>
          <w:b/>
          <w:color w:val="363435"/>
          <w:sz w:val="28"/>
          <w:szCs w:val="28"/>
        </w:rPr>
        <w:t>a</w:t>
      </w:r>
      <w:r w:rsidRPr="00976CDC">
        <w:rPr>
          <w:rFonts w:asciiTheme="majorHAnsi" w:eastAsia="Arial" w:hAnsiTheme="majorHAnsi" w:cs="Arial"/>
          <w:b/>
          <w:color w:val="363435"/>
          <w:w w:val="75"/>
          <w:sz w:val="28"/>
          <w:szCs w:val="28"/>
        </w:rPr>
        <w:t>NCE</w:t>
      </w:r>
    </w:p>
    <w:p w14:paraId="2CBAF901" w14:textId="77777777" w:rsidR="004E468F" w:rsidRPr="00976CDC" w:rsidRDefault="004E468F">
      <w:pPr>
        <w:spacing w:before="3" w:line="180" w:lineRule="exact"/>
        <w:rPr>
          <w:rFonts w:asciiTheme="majorHAnsi" w:hAnsiTheme="majorHAnsi"/>
          <w:sz w:val="19"/>
          <w:szCs w:val="19"/>
        </w:rPr>
      </w:pPr>
    </w:p>
    <w:p w14:paraId="1BEF6279" w14:textId="77777777" w:rsidR="004E468F" w:rsidRPr="00976CDC" w:rsidRDefault="00766DE0">
      <w:pPr>
        <w:spacing w:line="250" w:lineRule="auto"/>
        <w:ind w:left="100" w:right="55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security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clearance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needed when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apply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>job</w:t>
      </w:r>
      <w:r w:rsidRPr="00976CDC">
        <w:rPr>
          <w:rFonts w:asciiTheme="majorHAnsi" w:eastAsia="Arial" w:hAnsiTheme="majorHAnsi" w:cs="Arial"/>
          <w:color w:val="363435"/>
        </w:rPr>
        <w:t xml:space="preserve"> 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entails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having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access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classified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(or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private) information. 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This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case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if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apply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 position</w:t>
      </w:r>
      <w:r w:rsidRPr="00976CDC">
        <w:rPr>
          <w:rFonts w:asciiTheme="majorHAnsi" w:eastAsia="Arial" w:hAnsiTheme="majorHAnsi" w:cs="Arial"/>
          <w:color w:val="363435"/>
          <w:spacing w:val="2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Federal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gove</w:t>
      </w:r>
      <w:r w:rsidRPr="00976CDC">
        <w:rPr>
          <w:rFonts w:asciiTheme="majorHAnsi" w:eastAsia="Arial" w:hAnsiTheme="majorHAnsi" w:cs="Arial"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color w:val="363435"/>
        </w:rPr>
        <w:t>nment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authorized Federal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contracto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. </w:t>
      </w:r>
      <w:r w:rsidRPr="00976CDC">
        <w:rPr>
          <w:rFonts w:asciiTheme="majorHAnsi" w:eastAsia="Arial" w:hAnsiTheme="majorHAnsi" w:cs="Arial"/>
          <w:color w:val="363435"/>
          <w:spacing w:val="2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Security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clearances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equi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ed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 range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jobs,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om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upper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management 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custodial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sta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f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f.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may never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think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plan 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working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Federal gove</w:t>
      </w:r>
      <w:r w:rsidRPr="00976CDC">
        <w:rPr>
          <w:rFonts w:asciiTheme="majorHAnsi" w:eastAsia="Arial" w:hAnsiTheme="majorHAnsi" w:cs="Arial"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color w:val="363435"/>
        </w:rPr>
        <w:t>nment,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but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</w:t>
      </w:r>
      <w:r w:rsidRPr="00976CDC">
        <w:rPr>
          <w:rFonts w:asciiTheme="majorHAnsi" w:eastAsia="Arial" w:hAnsiTheme="majorHAnsi" w:cs="Arial"/>
          <w:color w:val="363435"/>
          <w:spacing w:val="-4"/>
        </w:rPr>
        <w:t>i</w:t>
      </w:r>
      <w:r w:rsidRPr="00976CDC">
        <w:rPr>
          <w:rFonts w:asciiTheme="majorHAnsi" w:eastAsia="Arial" w:hAnsiTheme="majorHAnsi" w:cs="Arial"/>
          <w:color w:val="363435"/>
        </w:rPr>
        <w:t>fteen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years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down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oad,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may </w:t>
      </w:r>
      <w:r w:rsidRPr="00976CDC">
        <w:rPr>
          <w:rFonts w:asciiTheme="majorHAnsi" w:eastAsia="Arial" w:hAnsiTheme="majorHAnsi" w:cs="Arial"/>
          <w:color w:val="363435"/>
          <w:w w:val="103"/>
        </w:rPr>
        <w:t>find</w:t>
      </w:r>
      <w:r w:rsidRPr="00976CDC">
        <w:rPr>
          <w:rFonts w:asciiTheme="majorHAnsi" w:eastAsia="Arial" w:hAnsiTheme="majorHAnsi" w:cs="Arial"/>
          <w:color w:val="363435"/>
        </w:rPr>
        <w:t xml:space="preserve"> yourself applying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such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position.</w:t>
      </w:r>
      <w:r w:rsidRPr="00976CDC">
        <w:rPr>
          <w:rFonts w:asciiTheme="majorHAnsi" w:eastAsia="Arial" w:hAnsiTheme="majorHAnsi" w:cs="Arial"/>
          <w:color w:val="363435"/>
          <w:spacing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decisions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make now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definitely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impact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how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viewed </w:t>
      </w:r>
      <w:r w:rsidRPr="00976CDC">
        <w:rPr>
          <w:rFonts w:asciiTheme="majorHAnsi" w:eastAsia="Arial" w:hAnsiTheme="majorHAnsi" w:cs="Arial"/>
          <w:color w:val="363435"/>
        </w:rPr>
        <w:t>by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employers in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futu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  <w:w w:val="97"/>
        </w:rPr>
        <w:t>e.</w:t>
      </w:r>
    </w:p>
    <w:p w14:paraId="49A17DE5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53678E09" w14:textId="77777777" w:rsidR="004E468F" w:rsidRPr="00976CDC" w:rsidRDefault="00766DE0">
      <w:pPr>
        <w:spacing w:line="250" w:lineRule="auto"/>
        <w:ind w:left="100" w:right="1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Depending 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level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clearance,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following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may </w:t>
      </w:r>
      <w:r w:rsidRPr="00976CDC">
        <w:rPr>
          <w:rFonts w:asciiTheme="majorHAnsi" w:eastAsia="Arial" w:hAnsiTheme="majorHAnsi" w:cs="Arial"/>
          <w:color w:val="363435"/>
          <w:w w:val="101"/>
        </w:rPr>
        <w:t>be investigated:</w:t>
      </w:r>
    </w:p>
    <w:p w14:paraId="46C0D2ED" w14:textId="77777777" w:rsidR="004E468F" w:rsidRPr="00976CDC" w:rsidRDefault="00766DE0">
      <w:pPr>
        <w:spacing w:before="90" w:line="250" w:lineRule="auto"/>
        <w:ind w:left="100" w:right="-3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C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edit</w:t>
      </w:r>
      <w:r w:rsidRPr="00976CDC">
        <w:rPr>
          <w:rFonts w:asciiTheme="majorHAnsi" w:eastAsia="Arial" w:hAnsiTheme="majorHAnsi" w:cs="Arial"/>
          <w:b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check.</w:t>
      </w:r>
      <w:r w:rsidRPr="00976CDC">
        <w:rPr>
          <w:rFonts w:asciiTheme="majorHAnsi" w:eastAsia="Arial" w:hAnsiTheme="majorHAnsi" w:cs="Arial"/>
          <w:b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Stay 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top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finances.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need 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good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edit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sco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der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pass 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clearance. Late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payments,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having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high income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debt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ratio, </w:t>
      </w:r>
      <w:r w:rsidRPr="00976CDC">
        <w:rPr>
          <w:rFonts w:asciiTheme="majorHAnsi" w:eastAsia="Arial" w:hAnsiTheme="majorHAnsi" w:cs="Arial"/>
          <w:color w:val="363435"/>
        </w:rPr>
        <w:t>applying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for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too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many lines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edit,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defaulting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on </w:t>
      </w:r>
      <w:r w:rsidRPr="00976CDC">
        <w:rPr>
          <w:rFonts w:asciiTheme="majorHAnsi" w:eastAsia="Arial" w:hAnsiTheme="majorHAnsi" w:cs="Arial"/>
          <w:color w:val="363435"/>
        </w:rPr>
        <w:t>loans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all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contribute</w:t>
      </w:r>
      <w:r w:rsidRPr="00976CDC">
        <w:rPr>
          <w:rFonts w:asciiTheme="majorHAnsi" w:eastAsia="Arial" w:hAnsiTheme="majorHAnsi" w:cs="Arial"/>
          <w:color w:val="363435"/>
          <w:spacing w:val="2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low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edit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sco</w:t>
      </w:r>
      <w:r w:rsidRPr="00976CDC">
        <w:rPr>
          <w:rFonts w:asciiTheme="majorHAnsi" w:eastAsia="Arial" w:hAnsiTheme="majorHAnsi" w:cs="Arial"/>
          <w:color w:val="363435"/>
          <w:spacing w:val="-4"/>
          <w:w w:val="102"/>
        </w:rPr>
        <w:t>r</w:t>
      </w:r>
      <w:r w:rsidRPr="00976CDC">
        <w:rPr>
          <w:rFonts w:asciiTheme="majorHAnsi" w:eastAsia="Arial" w:hAnsiTheme="majorHAnsi" w:cs="Arial"/>
          <w:color w:val="363435"/>
          <w:w w:val="97"/>
        </w:rPr>
        <w:t>e.</w:t>
      </w:r>
    </w:p>
    <w:p w14:paraId="6E6897E6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3D984F89" w14:textId="77777777" w:rsidR="004E468F" w:rsidRPr="00976CDC" w:rsidRDefault="00766DE0">
      <w:pPr>
        <w:spacing w:line="250" w:lineRule="auto"/>
        <w:ind w:left="100" w:right="-12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Backg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ound</w:t>
      </w:r>
      <w:r w:rsidRPr="00976CDC">
        <w:rPr>
          <w:rFonts w:asciiTheme="majorHAnsi" w:eastAsia="Arial" w:hAnsiTheme="majorHAnsi" w:cs="Arial"/>
          <w:b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check.</w:t>
      </w:r>
      <w:r w:rsidRPr="00976CDC">
        <w:rPr>
          <w:rFonts w:asciiTheme="majorHAnsi" w:eastAsia="Arial" w:hAnsiTheme="majorHAnsi" w:cs="Arial"/>
          <w:b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Agents 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contact</w:t>
      </w:r>
      <w:r w:rsidRPr="00976CDC">
        <w:rPr>
          <w:rFonts w:asciiTheme="majorHAnsi" w:eastAsia="Arial" w:hAnsiTheme="majorHAnsi" w:cs="Arial"/>
          <w:color w:val="363435"/>
          <w:spacing w:val="2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employers, </w:t>
      </w:r>
      <w:r w:rsidRPr="00976CDC">
        <w:rPr>
          <w:rFonts w:asciiTheme="majorHAnsi" w:eastAsia="Arial" w:hAnsiTheme="majorHAnsi" w:cs="Arial"/>
          <w:color w:val="363435"/>
        </w:rPr>
        <w:t>coworkers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even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neighbors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inqui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 about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you. 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They 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also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look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education,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</w:rPr>
        <w:t>ganizations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 part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belonged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to,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lived.</w:t>
      </w:r>
    </w:p>
    <w:p w14:paraId="173013B6" w14:textId="77777777" w:rsidR="004E468F" w:rsidRPr="00976CDC" w:rsidRDefault="004E468F">
      <w:pPr>
        <w:spacing w:line="180" w:lineRule="exact"/>
        <w:rPr>
          <w:rFonts w:asciiTheme="majorHAnsi" w:hAnsiTheme="majorHAnsi"/>
          <w:sz w:val="18"/>
          <w:szCs w:val="18"/>
        </w:rPr>
      </w:pPr>
    </w:p>
    <w:p w14:paraId="2A70F7E6" w14:textId="77777777" w:rsidR="004E468F" w:rsidRPr="00976CDC" w:rsidRDefault="00766DE0">
      <w:pPr>
        <w:ind w:left="10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Polygraph.</w:t>
      </w:r>
      <w:r w:rsidRPr="00976CDC">
        <w:rPr>
          <w:rFonts w:asciiTheme="majorHAnsi" w:eastAsia="Arial" w:hAnsiTheme="majorHAnsi" w:cs="Arial"/>
          <w:b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may 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equi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ed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take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>polygraph</w:t>
      </w:r>
    </w:p>
    <w:p w14:paraId="4AE2F0AB" w14:textId="77777777" w:rsidR="004E468F" w:rsidRPr="00976CDC" w:rsidRDefault="00766DE0">
      <w:pPr>
        <w:spacing w:before="10" w:line="250" w:lineRule="auto"/>
        <w:ind w:left="100" w:right="99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 xml:space="preserve">test. 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agent 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ask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series</w:t>
      </w:r>
      <w:r w:rsidRPr="00976CDC">
        <w:rPr>
          <w:rFonts w:asciiTheme="majorHAnsi" w:eastAsia="Arial" w:hAnsiTheme="majorHAnsi" w:cs="Arial"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questions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in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which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answe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agent monitors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machine </w:t>
      </w:r>
      <w:r w:rsidRPr="00976CDC">
        <w:rPr>
          <w:rFonts w:asciiTheme="majorHAnsi" w:eastAsia="Arial" w:hAnsiTheme="majorHAnsi" w:cs="Arial"/>
          <w:color w:val="363435"/>
          <w:w w:val="103"/>
        </w:rPr>
        <w:t xml:space="preserve">that </w:t>
      </w:r>
      <w:r w:rsidRPr="00976CDC">
        <w:rPr>
          <w:rFonts w:asciiTheme="majorHAnsi" w:eastAsia="Arial" w:hAnsiTheme="majorHAnsi" w:cs="Arial"/>
          <w:color w:val="363435"/>
        </w:rPr>
        <w:t>indicates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whether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telling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3"/>
        </w:rPr>
        <w:t>truth.</w:t>
      </w:r>
    </w:p>
    <w:p w14:paraId="7F37C036" w14:textId="77777777" w:rsidR="004E468F" w:rsidRPr="00976CDC" w:rsidRDefault="004E468F">
      <w:pPr>
        <w:spacing w:line="160" w:lineRule="exact"/>
        <w:rPr>
          <w:rFonts w:asciiTheme="majorHAnsi" w:hAnsiTheme="majorHAnsi"/>
          <w:sz w:val="16"/>
          <w:szCs w:val="16"/>
        </w:rPr>
      </w:pPr>
    </w:p>
    <w:p w14:paraId="18D5CDA2" w14:textId="77777777" w:rsidR="004E468F" w:rsidRPr="00976CDC" w:rsidRDefault="00766DE0">
      <w:pPr>
        <w:spacing w:line="250" w:lineRule="auto"/>
        <w:ind w:left="100" w:right="47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better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chances 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getting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security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clearance,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do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bu</w:t>
      </w:r>
      <w:r w:rsidRPr="00976CDC">
        <w:rPr>
          <w:rFonts w:asciiTheme="majorHAnsi" w:eastAsia="Arial" w:hAnsiTheme="majorHAnsi" w:cs="Arial"/>
          <w:color w:val="363435"/>
          <w:spacing w:val="4"/>
        </w:rPr>
        <w:t>r</w:t>
      </w:r>
      <w:r w:rsidRPr="00976CDC">
        <w:rPr>
          <w:rFonts w:asciiTheme="majorHAnsi" w:eastAsia="Arial" w:hAnsiTheme="majorHAnsi" w:cs="Arial"/>
          <w:color w:val="363435"/>
        </w:rPr>
        <w:t>n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bridges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when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leave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compan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Be in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good </w:t>
      </w:r>
      <w:r w:rsidRPr="00976CDC">
        <w:rPr>
          <w:rFonts w:asciiTheme="majorHAnsi" w:eastAsia="Arial" w:hAnsiTheme="majorHAnsi" w:cs="Arial"/>
          <w:color w:val="363435"/>
        </w:rPr>
        <w:t>standing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when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leave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college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places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you </w:t>
      </w:r>
      <w:r w:rsidRPr="00976CDC">
        <w:rPr>
          <w:rFonts w:asciiTheme="majorHAnsi" w:eastAsia="Arial" w:hAnsiTheme="majorHAnsi" w:cs="Arial"/>
          <w:color w:val="363435"/>
        </w:rPr>
        <w:t>live,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maintain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good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edit</w:t>
      </w:r>
      <w:r w:rsidRPr="00976CDC">
        <w:rPr>
          <w:rFonts w:asciiTheme="majorHAnsi" w:eastAsia="Arial" w:hAnsiTheme="majorHAnsi" w:cs="Arial"/>
          <w:color w:val="363435"/>
          <w:spacing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sco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e,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most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importantly </w:t>
      </w:r>
      <w:r w:rsidRPr="00976CDC">
        <w:rPr>
          <w:rFonts w:asciiTheme="majorHAnsi" w:eastAsia="Arial" w:hAnsiTheme="majorHAnsi" w:cs="Arial"/>
          <w:color w:val="363435"/>
          <w:w w:val="104"/>
        </w:rPr>
        <w:t>do</w:t>
      </w:r>
      <w:r w:rsidRPr="00976CDC">
        <w:rPr>
          <w:rFonts w:asciiTheme="majorHAnsi" w:eastAsia="Arial" w:hAnsiTheme="majorHAnsi" w:cs="Arial"/>
          <w:color w:val="363435"/>
          <w:spacing w:val="-2"/>
          <w:w w:val="10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get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t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ouble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la</w:t>
      </w:r>
      <w:r w:rsidRPr="00976CDC">
        <w:rPr>
          <w:rFonts w:asciiTheme="majorHAnsi" w:eastAsia="Arial" w:hAnsiTheme="majorHAnsi" w:cs="Arial"/>
          <w:color w:val="363435"/>
          <w:spacing w:val="-11"/>
          <w:w w:val="101"/>
        </w:rPr>
        <w:t>w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5D3E769F" w14:textId="77777777" w:rsidR="004E468F" w:rsidRPr="00976CDC" w:rsidRDefault="00766DE0">
      <w:pPr>
        <w:spacing w:before="36" w:line="250" w:lineRule="auto"/>
        <w:ind w:right="85"/>
        <w:rPr>
          <w:rFonts w:asciiTheme="majorHAnsi" w:eastAsia="Arial" w:hAnsiTheme="majorHAnsi" w:cs="Arial"/>
        </w:rPr>
      </w:pPr>
      <w:r w:rsidRPr="00976CDC">
        <w:rPr>
          <w:rFonts w:asciiTheme="majorHAnsi" w:hAnsiTheme="majorHAnsi"/>
        </w:rPr>
        <w:br w:type="column"/>
      </w:r>
      <w:r w:rsidRPr="00976CDC">
        <w:rPr>
          <w:rFonts w:asciiTheme="majorHAnsi" w:eastAsia="Arial" w:hAnsiTheme="majorHAnsi" w:cs="Arial"/>
          <w:b/>
          <w:color w:val="363435"/>
        </w:rPr>
        <w:t>Ca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efully</w:t>
      </w:r>
      <w:r w:rsidRPr="00976CDC">
        <w:rPr>
          <w:rFonts w:asciiTheme="majorHAnsi" w:eastAsia="Arial" w:hAnsiTheme="majorHAnsi" w:cs="Arial"/>
          <w:b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choose what</w:t>
      </w:r>
      <w:r w:rsidRPr="00976CDC">
        <w:rPr>
          <w:rFonts w:asciiTheme="majorHAnsi" w:eastAsia="Arial" w:hAnsiTheme="majorHAnsi" w:cs="Arial"/>
          <w:b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you</w:t>
      </w:r>
      <w:r w:rsidRPr="00976CDC">
        <w:rPr>
          <w:rFonts w:asciiTheme="majorHAnsi" w:eastAsia="Arial" w:hAnsiTheme="majorHAnsi" w:cs="Arial"/>
          <w:b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post online.</w:t>
      </w:r>
      <w:r w:rsidRPr="00976CDC">
        <w:rPr>
          <w:rFonts w:asciiTheme="majorHAnsi" w:eastAsia="Arial" w:hAnsiTheme="majorHAnsi" w:cs="Arial"/>
          <w:b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Y</w:t>
      </w:r>
      <w:r w:rsidRPr="00976CDC">
        <w:rPr>
          <w:rFonts w:asciiTheme="majorHAnsi" w:eastAsia="Arial" w:hAnsiTheme="majorHAnsi" w:cs="Arial"/>
          <w:color w:val="363435"/>
        </w:rPr>
        <w:t>our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digital </w:t>
      </w:r>
      <w:r w:rsidRPr="00976CDC">
        <w:rPr>
          <w:rFonts w:asciiTheme="majorHAnsi" w:eastAsia="Arial" w:hAnsiTheme="majorHAnsi" w:cs="Arial"/>
          <w:color w:val="363435"/>
        </w:rPr>
        <w:t>footprint</w:t>
      </w:r>
      <w:r w:rsidRPr="00976CDC">
        <w:rPr>
          <w:rFonts w:asciiTheme="majorHAnsi" w:eastAsia="Arial" w:hAnsiTheme="majorHAnsi" w:cs="Arial"/>
          <w:color w:val="363435"/>
          <w:spacing w:val="2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should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portray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positive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light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you </w:t>
      </w:r>
      <w:r w:rsidRPr="00976CDC">
        <w:rPr>
          <w:rFonts w:asciiTheme="majorHAnsi" w:eastAsia="Arial" w:hAnsiTheme="majorHAnsi" w:cs="Arial"/>
          <w:color w:val="363435"/>
        </w:rPr>
        <w:t>c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eate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cont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 xml:space="preserve">ol. </w:t>
      </w:r>
      <w:r w:rsidRPr="00976CDC">
        <w:rPr>
          <w:rFonts w:asciiTheme="majorHAnsi" w:eastAsia="Arial" w:hAnsiTheme="majorHAnsi" w:cs="Arial"/>
          <w:color w:val="363435"/>
          <w:spacing w:val="2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Befo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 posting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information,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ask yourself, “If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my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mom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this,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am I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comfortable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her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seeing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me in this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pictu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e?”</w:t>
      </w:r>
      <w:r w:rsidRPr="00976CDC">
        <w:rPr>
          <w:rFonts w:asciiTheme="majorHAnsi" w:eastAsia="Arial" w:hAnsiTheme="majorHAnsi" w:cs="Arial"/>
          <w:color w:val="363435"/>
          <w:spacing w:val="3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“If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my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manager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at </w:t>
      </w:r>
      <w:r w:rsidRPr="00976CDC">
        <w:rPr>
          <w:rFonts w:asciiTheme="majorHAnsi" w:eastAsia="Arial" w:hAnsiTheme="majorHAnsi" w:cs="Arial"/>
          <w:color w:val="363435"/>
        </w:rPr>
        <w:t>work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ead</w:t>
      </w:r>
      <w:r w:rsidRPr="00976CDC">
        <w:rPr>
          <w:rFonts w:asciiTheme="majorHAnsi" w:eastAsia="Arial" w:hAnsiTheme="majorHAnsi" w:cs="Arial"/>
          <w:color w:val="363435"/>
          <w:spacing w:val="-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this,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am I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comfortable</w:t>
      </w:r>
      <w:r w:rsidRPr="00976CDC">
        <w:rPr>
          <w:rFonts w:asciiTheme="majorHAnsi" w:eastAsia="Arial" w:hAnsiTheme="majorHAnsi" w:cs="Arial"/>
          <w:color w:val="363435"/>
          <w:spacing w:val="2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him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knowing </w:t>
      </w:r>
      <w:r w:rsidRPr="00976CDC">
        <w:rPr>
          <w:rFonts w:asciiTheme="majorHAnsi" w:eastAsia="Arial" w:hAnsiTheme="majorHAnsi" w:cs="Arial"/>
          <w:color w:val="363435"/>
        </w:rPr>
        <w:t>this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information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about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me?” 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If your answer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is no,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then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do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post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5"/>
        </w:rPr>
        <w:t>it.</w:t>
      </w:r>
    </w:p>
    <w:p w14:paraId="4059A97F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4AC85104" w14:textId="77777777" w:rsidR="004E468F" w:rsidRPr="00976CDC" w:rsidRDefault="00766DE0">
      <w:pPr>
        <w:spacing w:line="250" w:lineRule="auto"/>
        <w:ind w:right="264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Postings</w:t>
      </w:r>
      <w:r w:rsidRPr="00976CDC">
        <w:rPr>
          <w:rFonts w:asciiTheme="majorHAnsi" w:eastAsia="Arial" w:hAnsiTheme="majorHAnsi" w:cs="Arial"/>
          <w:b/>
          <w:color w:val="363435"/>
          <w:spacing w:val="-17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a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e</w:t>
      </w:r>
      <w:r w:rsidRPr="00976CDC">
        <w:rPr>
          <w:rFonts w:asciiTheme="majorHAnsi" w:eastAsia="Arial" w:hAnsiTheme="majorHAnsi" w:cs="Arial"/>
          <w:b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permanent</w:t>
      </w:r>
      <w:r w:rsidRPr="00976CDC">
        <w:rPr>
          <w:rFonts w:asciiTheme="majorHAnsi" w:eastAsia="Arial" w:hAnsiTheme="majorHAnsi" w:cs="Arial"/>
          <w:b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and not so</w:t>
      </w:r>
      <w:r w:rsidRPr="00976CDC">
        <w:rPr>
          <w:rFonts w:asciiTheme="majorHAnsi" w:eastAsia="Arial" w:hAnsiTheme="majorHAnsi" w:cs="Arial"/>
          <w:b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 xml:space="preserve">private.  </w:t>
      </w:r>
      <w:r w:rsidRPr="00976CDC">
        <w:rPr>
          <w:rFonts w:asciiTheme="majorHAnsi" w:eastAsia="Arial" w:hAnsiTheme="majorHAnsi" w:cs="Arial"/>
          <w:color w:val="363435"/>
        </w:rPr>
        <w:t>Anything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put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online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can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copied,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saved,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sha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ed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 xml:space="preserve">with </w:t>
      </w:r>
      <w:r w:rsidRPr="00976CDC">
        <w:rPr>
          <w:rFonts w:asciiTheme="majorHAnsi" w:eastAsia="Arial" w:hAnsiTheme="majorHAnsi" w:cs="Arial"/>
          <w:color w:val="363435"/>
        </w:rPr>
        <w:t>others.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Also, despite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eat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4"/>
        </w:rPr>
        <w:t>f</w:t>
      </w:r>
      <w:r w:rsidRPr="00976CDC">
        <w:rPr>
          <w:rFonts w:asciiTheme="majorHAnsi" w:eastAsia="Arial" w:hAnsiTheme="majorHAnsi" w:cs="Arial"/>
          <w:color w:val="363435"/>
        </w:rPr>
        <w:t>forts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set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your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privacy </w:t>
      </w:r>
      <w:r w:rsidRPr="00976CDC">
        <w:rPr>
          <w:rFonts w:asciiTheme="majorHAnsi" w:eastAsia="Arial" w:hAnsiTheme="majorHAnsi" w:cs="Arial"/>
          <w:color w:val="363435"/>
        </w:rPr>
        <w:t>settings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social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networking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sites, the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ways </w:t>
      </w:r>
      <w:r w:rsidRPr="00976CDC">
        <w:rPr>
          <w:rFonts w:asciiTheme="majorHAnsi" w:eastAsia="Arial" w:hAnsiTheme="majorHAnsi" w:cs="Arial"/>
          <w:color w:val="363435"/>
          <w:w w:val="106"/>
        </w:rPr>
        <w:t xml:space="preserve">to </w:t>
      </w:r>
      <w:r w:rsidRPr="00976CDC">
        <w:rPr>
          <w:rFonts w:asciiTheme="majorHAnsi" w:eastAsia="Arial" w:hAnsiTheme="majorHAnsi" w:cs="Arial"/>
          <w:color w:val="363435"/>
        </w:rPr>
        <w:t>b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eak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ough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these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settings.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Again,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selective in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what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post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check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update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privacy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settings </w:t>
      </w:r>
      <w:r w:rsidRPr="00976CDC">
        <w:rPr>
          <w:rFonts w:asciiTheme="majorHAnsi" w:eastAsia="Arial" w:hAnsiTheme="majorHAnsi" w:cs="Arial"/>
          <w:color w:val="363435"/>
          <w:w w:val="103"/>
        </w:rPr>
        <w:t>f</w:t>
      </w:r>
      <w:r w:rsidRPr="00976CDC">
        <w:rPr>
          <w:rFonts w:asciiTheme="majorHAnsi" w:eastAsia="Arial" w:hAnsiTheme="majorHAnsi" w:cs="Arial"/>
          <w:color w:val="363435"/>
          <w:spacing w:val="-4"/>
          <w:w w:val="103"/>
        </w:rPr>
        <w:t>r</w:t>
      </w:r>
      <w:r w:rsidRPr="00976CDC">
        <w:rPr>
          <w:rFonts w:asciiTheme="majorHAnsi" w:eastAsia="Arial" w:hAnsiTheme="majorHAnsi" w:cs="Arial"/>
          <w:color w:val="363435"/>
        </w:rPr>
        <w:t>equentl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.</w:t>
      </w:r>
    </w:p>
    <w:p w14:paraId="01D8E52B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78DC4682" w14:textId="77777777" w:rsidR="004E468F" w:rsidRPr="00976CDC" w:rsidRDefault="00766DE0">
      <w:pPr>
        <w:spacing w:line="250" w:lineRule="auto"/>
        <w:ind w:right="151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  <w:spacing w:val="-2"/>
        </w:rPr>
        <w:t>Monito</w:t>
      </w:r>
      <w:r w:rsidRPr="00976CDC">
        <w:rPr>
          <w:rFonts w:asciiTheme="majorHAnsi" w:eastAsia="Arial" w:hAnsiTheme="majorHAnsi" w:cs="Arial"/>
          <w:b/>
          <w:color w:val="363435"/>
          <w:spacing w:val="-20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,</w:t>
      </w:r>
      <w:r w:rsidRPr="00976CDC">
        <w:rPr>
          <w:rFonts w:asciiTheme="majorHAnsi" w:eastAsia="Arial" w:hAnsiTheme="majorHAnsi" w:cs="Arial"/>
          <w:b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pacing w:val="-2"/>
        </w:rPr>
        <w:t>monito</w:t>
      </w:r>
      <w:r w:rsidRPr="00976CDC">
        <w:rPr>
          <w:rFonts w:asciiTheme="majorHAnsi" w:eastAsia="Arial" w:hAnsiTheme="majorHAnsi" w:cs="Arial"/>
          <w:b/>
          <w:color w:val="363435"/>
          <w:spacing w:val="-20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,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  <w:spacing w:val="-2"/>
        </w:rPr>
        <w:t>monito</w:t>
      </w:r>
      <w:r w:rsidRPr="00976CDC">
        <w:rPr>
          <w:rFonts w:asciiTheme="majorHAnsi" w:eastAsia="Arial" w:hAnsiTheme="majorHAnsi" w:cs="Arial"/>
          <w:b/>
          <w:color w:val="363435"/>
          <w:spacing w:val="-20"/>
        </w:rPr>
        <w:t>r</w:t>
      </w:r>
      <w:r w:rsidRPr="00976CDC">
        <w:rPr>
          <w:rFonts w:asciiTheme="majorHAnsi" w:eastAsia="Arial" w:hAnsiTheme="majorHAnsi" w:cs="Arial"/>
          <w:b/>
          <w:color w:val="363435"/>
        </w:rPr>
        <w:t>.</w:t>
      </w:r>
      <w:r w:rsidRPr="00976CDC">
        <w:rPr>
          <w:rFonts w:asciiTheme="majorHAnsi" w:eastAsia="Arial" w:hAnsiTheme="majorHAnsi" w:cs="Arial"/>
          <w:b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4"/>
        </w:rPr>
        <w:t>Y</w:t>
      </w:r>
      <w:r w:rsidRPr="00976CDC">
        <w:rPr>
          <w:rFonts w:asciiTheme="majorHAnsi" w:eastAsia="Arial" w:hAnsiTheme="majorHAnsi" w:cs="Arial"/>
          <w:color w:val="363435"/>
          <w:spacing w:val="-2"/>
        </w:rPr>
        <w:t>o</w:t>
      </w:r>
      <w:r w:rsidRPr="00976CDC">
        <w:rPr>
          <w:rFonts w:asciiTheme="majorHAnsi" w:eastAsia="Arial" w:hAnsiTheme="majorHAnsi" w:cs="Arial"/>
          <w:color w:val="363435"/>
        </w:rPr>
        <w:t>u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ma</w:t>
      </w:r>
      <w:r w:rsidRPr="00976CDC">
        <w:rPr>
          <w:rFonts w:asciiTheme="majorHAnsi" w:eastAsia="Arial" w:hAnsiTheme="majorHAnsi" w:cs="Arial"/>
          <w:color w:val="363435"/>
        </w:rPr>
        <w:t>y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hav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1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cont</w:t>
      </w:r>
      <w:r w:rsidRPr="00976CDC">
        <w:rPr>
          <w:rFonts w:asciiTheme="majorHAnsi" w:eastAsia="Arial" w:hAnsiTheme="majorHAnsi" w:cs="Arial"/>
          <w:color w:val="363435"/>
          <w:spacing w:val="-6"/>
        </w:rPr>
        <w:t>r</w:t>
      </w:r>
      <w:r w:rsidRPr="00976CDC">
        <w:rPr>
          <w:rFonts w:asciiTheme="majorHAnsi" w:eastAsia="Arial" w:hAnsiTheme="majorHAnsi" w:cs="Arial"/>
          <w:color w:val="363435"/>
          <w:spacing w:val="-2"/>
        </w:rPr>
        <w:t>o</w:t>
      </w:r>
      <w:r w:rsidRPr="00976CDC">
        <w:rPr>
          <w:rFonts w:asciiTheme="majorHAnsi" w:eastAsia="Arial" w:hAnsiTheme="majorHAnsi" w:cs="Arial"/>
          <w:color w:val="363435"/>
        </w:rPr>
        <w:t>l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 xml:space="preserve">over </w:t>
      </w:r>
      <w:r w:rsidRPr="00976CDC">
        <w:rPr>
          <w:rFonts w:asciiTheme="majorHAnsi" w:eastAsia="Arial" w:hAnsiTheme="majorHAnsi" w:cs="Arial"/>
          <w:color w:val="363435"/>
          <w:w w:val="102"/>
        </w:rPr>
        <w:t>what</w:t>
      </w:r>
      <w:r w:rsidRPr="00976CDC">
        <w:rPr>
          <w:rFonts w:asciiTheme="majorHAnsi" w:eastAsia="Arial" w:hAnsiTheme="majorHAnsi" w:cs="Arial"/>
          <w:color w:val="363435"/>
          <w:spacing w:val="-1"/>
          <w:w w:val="10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put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online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about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yourself, but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hav</w:t>
      </w:r>
      <w:r w:rsidRPr="00976CDC">
        <w:rPr>
          <w:rFonts w:asciiTheme="majorHAnsi" w:eastAsia="Arial" w:hAnsiTheme="majorHAnsi" w:cs="Arial"/>
          <w:color w:val="363435"/>
        </w:rPr>
        <w:t xml:space="preserve">e </w:t>
      </w:r>
      <w:r w:rsidRPr="00976CDC">
        <w:rPr>
          <w:rFonts w:asciiTheme="majorHAnsi" w:eastAsia="Arial" w:hAnsiTheme="majorHAnsi" w:cs="Arial"/>
          <w:color w:val="363435"/>
          <w:spacing w:val="-2"/>
        </w:rPr>
        <w:t>cont</w:t>
      </w:r>
      <w:r w:rsidRPr="00976CDC">
        <w:rPr>
          <w:rFonts w:asciiTheme="majorHAnsi" w:eastAsia="Arial" w:hAnsiTheme="majorHAnsi" w:cs="Arial"/>
          <w:color w:val="363435"/>
          <w:spacing w:val="-5"/>
        </w:rPr>
        <w:t>r</w:t>
      </w:r>
      <w:r w:rsidRPr="00976CDC">
        <w:rPr>
          <w:rFonts w:asciiTheme="majorHAnsi" w:eastAsia="Arial" w:hAnsiTheme="majorHAnsi" w:cs="Arial"/>
          <w:color w:val="363435"/>
          <w:spacing w:val="-2"/>
        </w:rPr>
        <w:t>o</w:t>
      </w:r>
      <w:r w:rsidRPr="00976CDC">
        <w:rPr>
          <w:rFonts w:asciiTheme="majorHAnsi" w:eastAsia="Arial" w:hAnsiTheme="majorHAnsi" w:cs="Arial"/>
          <w:color w:val="363435"/>
        </w:rPr>
        <w:t>l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ove</w:t>
      </w:r>
      <w:r w:rsidRPr="00976CDC">
        <w:rPr>
          <w:rFonts w:asciiTheme="majorHAnsi" w:eastAsia="Arial" w:hAnsiTheme="majorHAnsi" w:cs="Arial"/>
          <w:color w:val="363435"/>
        </w:rPr>
        <w:t>r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wha</w:t>
      </w:r>
      <w:r w:rsidRPr="00976CDC">
        <w:rPr>
          <w:rFonts w:asciiTheme="majorHAnsi" w:eastAsia="Arial" w:hAnsiTheme="majorHAnsi" w:cs="Arial"/>
          <w:color w:val="363435"/>
        </w:rPr>
        <w:t>t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other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pos</w:t>
      </w:r>
      <w:r w:rsidRPr="00976CDC">
        <w:rPr>
          <w:rFonts w:asciiTheme="majorHAnsi" w:eastAsia="Arial" w:hAnsiTheme="majorHAnsi" w:cs="Arial"/>
          <w:color w:val="363435"/>
        </w:rPr>
        <w:t>t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abou</w:t>
      </w:r>
      <w:r w:rsidRPr="00976CDC">
        <w:rPr>
          <w:rFonts w:asciiTheme="majorHAnsi" w:eastAsia="Arial" w:hAnsiTheme="majorHAnsi" w:cs="Arial"/>
          <w:color w:val="363435"/>
        </w:rPr>
        <w:t>t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you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Fo</w:t>
      </w:r>
      <w:r w:rsidRPr="00976CDC">
        <w:rPr>
          <w:rFonts w:asciiTheme="majorHAnsi" w:eastAsia="Arial" w:hAnsiTheme="majorHAnsi" w:cs="Arial"/>
          <w:color w:val="363435"/>
        </w:rPr>
        <w:t>r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"/>
        </w:rPr>
        <w:t>thi</w:t>
      </w:r>
      <w:r w:rsidRPr="00976CDC">
        <w:rPr>
          <w:rFonts w:asciiTheme="majorHAnsi" w:eastAsia="Arial" w:hAnsiTheme="majorHAnsi" w:cs="Arial"/>
          <w:color w:val="363435"/>
        </w:rPr>
        <w:t>s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eason,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</w:t>
      </w:r>
      <w:r w:rsidRPr="00976CDC">
        <w:rPr>
          <w:rFonts w:asciiTheme="majorHAnsi" w:eastAsia="Arial" w:hAnsiTheme="majorHAnsi" w:cs="Arial"/>
          <w:color w:val="363435"/>
          <w:w w:val="113"/>
        </w:rPr>
        <w:t xml:space="preserve">t </w:t>
      </w:r>
      <w:r w:rsidRPr="00976CDC">
        <w:rPr>
          <w:rFonts w:asciiTheme="majorHAnsi" w:eastAsia="Arial" w:hAnsiTheme="majorHAnsi" w:cs="Arial"/>
          <w:color w:val="363435"/>
        </w:rPr>
        <w:t>is important</w:t>
      </w:r>
      <w:r w:rsidRPr="00976CDC">
        <w:rPr>
          <w:rFonts w:asciiTheme="majorHAnsi" w:eastAsia="Arial" w:hAnsiTheme="majorHAnsi" w:cs="Arial"/>
          <w:color w:val="363435"/>
          <w:spacing w:val="2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equent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online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ches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name. By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doing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so,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will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stay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updated</w:t>
      </w:r>
      <w:r w:rsidRPr="00976CDC">
        <w:rPr>
          <w:rFonts w:asciiTheme="majorHAnsi" w:eastAsia="Arial" w:hAnsiTheme="majorHAnsi" w:cs="Arial"/>
          <w:color w:val="363435"/>
          <w:spacing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what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information </w:t>
      </w:r>
      <w:r w:rsidRPr="00976CDC">
        <w:rPr>
          <w:rFonts w:asciiTheme="majorHAnsi" w:eastAsia="Arial" w:hAnsiTheme="majorHAnsi" w:cs="Arial"/>
          <w:color w:val="363435"/>
        </w:rPr>
        <w:t>has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been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posted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about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>you.</w:t>
      </w:r>
    </w:p>
    <w:p w14:paraId="3589E9A8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06D5A954" w14:textId="77777777" w:rsidR="004E468F" w:rsidRPr="00976CDC" w:rsidRDefault="00766DE0">
      <w:pPr>
        <w:spacing w:line="250" w:lineRule="auto"/>
        <w:ind w:right="449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b/>
          <w:color w:val="363435"/>
        </w:rPr>
        <w:t>Ask</w:t>
      </w:r>
      <w:r w:rsidRPr="00976CDC">
        <w:rPr>
          <w:rFonts w:asciiTheme="majorHAnsi" w:eastAsia="Arial" w:hAnsiTheme="majorHAnsi" w:cs="Arial"/>
          <w:b/>
          <w:color w:val="363435"/>
          <w:spacing w:val="-11"/>
        </w:rPr>
        <w:t xml:space="preserve"> </w:t>
      </w:r>
      <w:r w:rsidRPr="00976CDC">
        <w:rPr>
          <w:rFonts w:asciiTheme="majorHAnsi" w:eastAsia="Arial" w:hAnsiTheme="majorHAnsi" w:cs="Arial"/>
          <w:b/>
          <w:color w:val="363435"/>
        </w:rPr>
        <w:t>for help.</w:t>
      </w:r>
      <w:r w:rsidRPr="00976CDC">
        <w:rPr>
          <w:rFonts w:asciiTheme="majorHAnsi" w:eastAsia="Arial" w:hAnsiTheme="majorHAnsi" w:cs="Arial"/>
          <w:b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If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find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damaging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information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about </w:t>
      </w:r>
      <w:r w:rsidRPr="00976CDC">
        <w:rPr>
          <w:rFonts w:asciiTheme="majorHAnsi" w:eastAsia="Arial" w:hAnsiTheme="majorHAnsi" w:cs="Arial"/>
          <w:color w:val="363435"/>
        </w:rPr>
        <w:t>yourself online,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seek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out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help. 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trusted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adult,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2"/>
        </w:rPr>
        <w:t xml:space="preserve">web </w:t>
      </w:r>
      <w:r w:rsidRPr="00976CDC">
        <w:rPr>
          <w:rFonts w:asciiTheme="majorHAnsi" w:eastAsia="Arial" w:hAnsiTheme="majorHAnsi" w:cs="Arial"/>
          <w:color w:val="363435"/>
        </w:rPr>
        <w:t>service</w:t>
      </w:r>
      <w:r w:rsidRPr="00976CDC">
        <w:rPr>
          <w:rFonts w:asciiTheme="majorHAnsi" w:eastAsia="Arial" w:hAnsiTheme="majorHAnsi" w:cs="Arial"/>
          <w:color w:val="363435"/>
          <w:spacing w:val="-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ovide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,</w:t>
      </w:r>
      <w:r w:rsidRPr="00976CDC">
        <w:rPr>
          <w:rFonts w:asciiTheme="majorHAnsi" w:eastAsia="Arial" w:hAnsiTheme="majorHAnsi" w:cs="Arial"/>
          <w:color w:val="363435"/>
          <w:spacing w:val="1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and/or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social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networking</w:t>
      </w:r>
      <w:r w:rsidRPr="00976CDC">
        <w:rPr>
          <w:rFonts w:asciiTheme="majorHAnsi" w:eastAsia="Arial" w:hAnsiTheme="majorHAnsi" w:cs="Arial"/>
          <w:color w:val="363435"/>
          <w:spacing w:val="1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site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can </w:t>
      </w:r>
      <w:r w:rsidRPr="00976CDC">
        <w:rPr>
          <w:rFonts w:asciiTheme="majorHAnsi" w:eastAsia="Arial" w:hAnsiTheme="majorHAnsi" w:cs="Arial"/>
          <w:color w:val="363435"/>
        </w:rPr>
        <w:t>all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assist 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trying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have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hurtful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information 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emoved.</w:t>
      </w:r>
    </w:p>
    <w:p w14:paraId="4DCDA015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648311AE" w14:textId="77777777" w:rsidR="004E468F" w:rsidRPr="00976CDC" w:rsidRDefault="00766DE0">
      <w:pPr>
        <w:spacing w:line="250" w:lineRule="auto"/>
        <w:ind w:right="101"/>
        <w:rPr>
          <w:rFonts w:asciiTheme="majorHAnsi" w:eastAsia="Arial" w:hAnsiTheme="majorHAnsi" w:cs="Arial"/>
        </w:rPr>
        <w:sectPr w:rsidR="004E468F" w:rsidRPr="00976CDC">
          <w:type w:val="continuous"/>
          <w:pgSz w:w="12240" w:h="15840"/>
          <w:pgMar w:top="1480" w:right="600" w:bottom="280" w:left="620" w:header="720" w:footer="720" w:gutter="0"/>
          <w:cols w:num="2" w:space="720" w:equalWidth="0">
            <w:col w:w="5316" w:space="364"/>
            <w:col w:w="5340"/>
          </w:cols>
        </w:sectPr>
      </w:pPr>
      <w:r w:rsidRPr="00976CDC">
        <w:rPr>
          <w:rFonts w:asciiTheme="majorHAnsi" w:eastAsia="Arial" w:hAnsiTheme="majorHAnsi" w:cs="Arial"/>
          <w:color w:val="363435"/>
        </w:rPr>
        <w:t>Do not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risk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losing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(or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potential</w:t>
      </w:r>
      <w:r w:rsidRPr="00976CDC">
        <w:rPr>
          <w:rFonts w:asciiTheme="majorHAnsi" w:eastAsia="Arial" w:hAnsiTheme="majorHAnsi" w:cs="Arial"/>
          <w:color w:val="363435"/>
          <w:spacing w:val="1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job),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getting</w:t>
      </w:r>
      <w:r w:rsidRPr="00976CDC">
        <w:rPr>
          <w:rFonts w:asciiTheme="majorHAnsi" w:eastAsia="Arial" w:hAnsiTheme="majorHAnsi" w:cs="Arial"/>
          <w:color w:val="363435"/>
          <w:spacing w:val="1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in </w:t>
      </w:r>
      <w:r w:rsidRPr="00976CDC">
        <w:rPr>
          <w:rFonts w:asciiTheme="majorHAnsi" w:eastAsia="Arial" w:hAnsiTheme="majorHAnsi" w:cs="Arial"/>
          <w:color w:val="363435"/>
          <w:w w:val="106"/>
        </w:rPr>
        <w:t>t</w:t>
      </w:r>
      <w:r w:rsidRPr="00976CDC">
        <w:rPr>
          <w:rFonts w:asciiTheme="majorHAnsi" w:eastAsia="Arial" w:hAnsiTheme="majorHAnsi" w:cs="Arial"/>
          <w:color w:val="363435"/>
          <w:spacing w:val="-4"/>
          <w:w w:val="106"/>
        </w:rPr>
        <w:t>r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ouble </w:t>
      </w:r>
      <w:r w:rsidRPr="00976CDC">
        <w:rPr>
          <w:rFonts w:asciiTheme="majorHAnsi" w:eastAsia="Arial" w:hAnsiTheme="majorHAnsi" w:cs="Arial"/>
          <w:color w:val="363435"/>
        </w:rPr>
        <w:t>with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college,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b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eaking</w:t>
      </w:r>
      <w:r w:rsidRPr="00976CDC">
        <w:rPr>
          <w:rFonts w:asciiTheme="majorHAnsi" w:eastAsia="Arial" w:hAnsiTheme="majorHAnsi" w:cs="Arial"/>
          <w:color w:val="363435"/>
          <w:spacing w:val="1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up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a</w:t>
      </w:r>
      <w:r w:rsidRPr="00976CDC">
        <w:rPr>
          <w:rFonts w:asciiTheme="majorHAnsi" w:eastAsia="Arial" w:hAnsiTheme="majorHAnsi" w:cs="Arial"/>
          <w:color w:val="363435"/>
          <w:spacing w:val="-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friendship. </w:t>
      </w:r>
      <w:r w:rsidRPr="00976CDC">
        <w:rPr>
          <w:rFonts w:asciiTheme="majorHAnsi" w:eastAsia="Arial" w:hAnsiTheme="majorHAnsi" w:cs="Arial"/>
          <w:color w:val="363435"/>
          <w:spacing w:val="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ake</w:t>
      </w:r>
      <w:r w:rsidRPr="00976CDC">
        <w:rPr>
          <w:rFonts w:asciiTheme="majorHAnsi" w:eastAsia="Arial" w:hAnsiTheme="majorHAnsi" w:cs="Arial"/>
          <w:color w:val="363435"/>
          <w:spacing w:val="-14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the </w:t>
      </w:r>
      <w:r w:rsidRPr="00976CDC">
        <w:rPr>
          <w:rFonts w:asciiTheme="majorHAnsi" w:eastAsia="Arial" w:hAnsiTheme="majorHAnsi" w:cs="Arial"/>
          <w:color w:val="363435"/>
        </w:rPr>
        <w:t>app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opriate</w:t>
      </w:r>
      <w:r w:rsidRPr="00976CDC">
        <w:rPr>
          <w:rFonts w:asciiTheme="majorHAnsi" w:eastAsia="Arial" w:hAnsiTheme="majorHAnsi" w:cs="Arial"/>
          <w:color w:val="363435"/>
          <w:spacing w:val="1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steps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in 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otecting</w:t>
      </w:r>
      <w:r w:rsidRPr="00976CDC">
        <w:rPr>
          <w:rFonts w:asciiTheme="majorHAnsi" w:eastAsia="Arial" w:hAnsiTheme="majorHAnsi" w:cs="Arial"/>
          <w:color w:val="363435"/>
          <w:spacing w:val="2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yourself—be awa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of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your digital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4"/>
        </w:rPr>
        <w:t>footprint.</w:t>
      </w:r>
    </w:p>
    <w:p w14:paraId="134A2811" w14:textId="77777777" w:rsidR="004E468F" w:rsidRPr="00976CDC" w:rsidRDefault="004E468F">
      <w:pPr>
        <w:spacing w:line="140" w:lineRule="exact"/>
        <w:rPr>
          <w:rFonts w:asciiTheme="majorHAnsi" w:hAnsiTheme="majorHAnsi"/>
          <w:sz w:val="14"/>
          <w:szCs w:val="14"/>
        </w:rPr>
      </w:pPr>
    </w:p>
    <w:p w14:paraId="1EEFBE37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E60F3A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86F7BC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7EC2064" w14:textId="77777777" w:rsidR="004E468F" w:rsidRPr="00976CDC" w:rsidRDefault="00976CDC">
      <w:pPr>
        <w:ind w:left="2923"/>
        <w:rPr>
          <w:rFonts w:asciiTheme="majorHAnsi" w:hAnsiTheme="majorHAnsi"/>
        </w:rPr>
      </w:pPr>
      <w:r w:rsidRPr="00976CDC">
        <w:rPr>
          <w:rFonts w:asciiTheme="majorHAnsi" w:hAnsiTheme="majorHAnsi"/>
        </w:rPr>
        <w:pict w14:anchorId="54D31CD9">
          <v:shape id="_x0000_i1027" type="#_x0000_t75" style="width:260.35pt;height:380.95pt">
            <v:imagedata r:id="rId19" o:title=""/>
          </v:shape>
        </w:pict>
      </w:r>
    </w:p>
    <w:p w14:paraId="08A35E6B" w14:textId="77777777" w:rsidR="004E468F" w:rsidRPr="00976CDC" w:rsidRDefault="00766DE0">
      <w:pPr>
        <w:spacing w:before="64" w:line="300" w:lineRule="exact"/>
        <w:ind w:left="102"/>
        <w:rPr>
          <w:rFonts w:asciiTheme="majorHAnsi" w:eastAsia="Arial" w:hAnsiTheme="majorHAnsi" w:cs="Arial"/>
          <w:sz w:val="28"/>
          <w:szCs w:val="28"/>
        </w:rPr>
      </w:pPr>
      <w:r w:rsidRPr="00976CDC">
        <w:rPr>
          <w:rFonts w:asciiTheme="majorHAnsi" w:eastAsia="Arial" w:hAnsiTheme="majorHAnsi" w:cs="Arial"/>
          <w:b/>
          <w:color w:val="363435"/>
          <w:w w:val="84"/>
          <w:position w:val="-1"/>
          <w:sz w:val="28"/>
          <w:szCs w:val="28"/>
        </w:rPr>
        <w:t>So</w:t>
      </w:r>
      <w:r w:rsidRPr="00976CDC">
        <w:rPr>
          <w:rFonts w:asciiTheme="majorHAnsi" w:eastAsia="Arial" w:hAnsiTheme="majorHAnsi" w:cs="Arial"/>
          <w:b/>
          <w:color w:val="363435"/>
          <w:w w:val="75"/>
          <w:position w:val="-1"/>
          <w:sz w:val="28"/>
          <w:szCs w:val="28"/>
        </w:rPr>
        <w:t>URCES</w:t>
      </w:r>
    </w:p>
    <w:p w14:paraId="7E69EA4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04DF44C" w14:textId="77777777" w:rsidR="004E468F" w:rsidRPr="00976CDC" w:rsidRDefault="004E468F">
      <w:pPr>
        <w:spacing w:before="4" w:line="240" w:lineRule="exact"/>
        <w:rPr>
          <w:rFonts w:asciiTheme="majorHAnsi" w:hAnsiTheme="majorHAnsi"/>
          <w:sz w:val="24"/>
          <w:szCs w:val="24"/>
        </w:rPr>
      </w:pPr>
    </w:p>
    <w:p w14:paraId="09A1D22B" w14:textId="77777777" w:rsidR="004E468F" w:rsidRPr="00976CDC" w:rsidRDefault="00766DE0">
      <w:pPr>
        <w:spacing w:before="35" w:line="500" w:lineRule="auto"/>
        <w:ind w:left="102" w:right="5399"/>
        <w:rPr>
          <w:rFonts w:asciiTheme="majorHAnsi" w:eastAsia="Arial" w:hAnsiTheme="majorHAnsi" w:cs="Arial"/>
        </w:rPr>
      </w:pPr>
      <w:hyperlink r:id="rId20">
        <w:r w:rsidRPr="00976CDC">
          <w:rPr>
            <w:rFonts w:asciiTheme="majorHAnsi" w:eastAsia="Arial" w:hAnsiTheme="majorHAnsi" w:cs="Arial"/>
            <w:color w:val="363435"/>
            <w:w w:val="107"/>
          </w:rPr>
          <w:t>http://ww</w:t>
        </w:r>
        <w:r w:rsidRPr="00976CDC">
          <w:rPr>
            <w:rFonts w:asciiTheme="majorHAnsi" w:eastAsia="Arial" w:hAnsiTheme="majorHAnsi" w:cs="Arial"/>
            <w:color w:val="363435"/>
            <w:spacing w:val="-11"/>
            <w:w w:val="107"/>
          </w:rPr>
          <w:t>w</w:t>
        </w:r>
        <w:r w:rsidRPr="00976CDC">
          <w:rPr>
            <w:rFonts w:asciiTheme="majorHAnsi" w:eastAsia="Arial" w:hAnsiTheme="majorHAnsi" w:cs="Arial"/>
            <w:color w:val="363435"/>
            <w:w w:val="102"/>
          </w:rPr>
          <w:t>.wikiho</w:t>
        </w:r>
        <w:r w:rsidRPr="00976CDC">
          <w:rPr>
            <w:rFonts w:asciiTheme="majorHAnsi" w:eastAsia="Arial" w:hAnsiTheme="majorHAnsi" w:cs="Arial"/>
            <w:color w:val="363435"/>
            <w:spacing w:val="-11"/>
            <w:w w:val="102"/>
          </w:rPr>
          <w:t>w</w:t>
        </w:r>
        <w:r w:rsidRPr="00976CDC">
          <w:rPr>
            <w:rFonts w:asciiTheme="majorHAnsi" w:eastAsia="Arial" w:hAnsiTheme="majorHAnsi" w:cs="Arial"/>
            <w:color w:val="363435"/>
            <w:w w:val="103"/>
          </w:rPr>
          <w:t>.com/</w:t>
        </w:r>
        <w:r w:rsidRPr="00976CDC">
          <w:rPr>
            <w:rFonts w:asciiTheme="majorHAnsi" w:eastAsia="Arial" w:hAnsiTheme="majorHAnsi" w:cs="Arial"/>
            <w:color w:val="363435"/>
            <w:spacing w:val="-4"/>
            <w:w w:val="103"/>
          </w:rPr>
          <w:t>W</w:t>
        </w:r>
        <w:r w:rsidRPr="00976CDC">
          <w:rPr>
            <w:rFonts w:asciiTheme="majorHAnsi" w:eastAsia="Arial" w:hAnsiTheme="majorHAnsi" w:cs="Arial"/>
            <w:color w:val="363435"/>
            <w:w w:val="102"/>
          </w:rPr>
          <w:t>rite-a-Cove</w:t>
        </w:r>
        <w:r w:rsidRPr="00976CDC">
          <w:rPr>
            <w:rFonts w:asciiTheme="majorHAnsi" w:eastAsia="Arial" w:hAnsiTheme="majorHAnsi" w:cs="Arial"/>
            <w:color w:val="363435"/>
            <w:spacing w:val="-11"/>
            <w:w w:val="102"/>
          </w:rPr>
          <w:t>r</w:t>
        </w:r>
        <w:r w:rsidRPr="00976CDC">
          <w:rPr>
            <w:rFonts w:asciiTheme="majorHAnsi" w:eastAsia="Arial" w:hAnsiTheme="majorHAnsi" w:cs="Arial"/>
            <w:color w:val="363435"/>
            <w:w w:val="103"/>
          </w:rPr>
          <w:t>-Letter</w:t>
        </w:r>
      </w:hyperlink>
      <w:r w:rsidRPr="00976CDC">
        <w:rPr>
          <w:rFonts w:asciiTheme="majorHAnsi" w:eastAsia="Arial" w:hAnsiTheme="majorHAnsi" w:cs="Arial"/>
          <w:color w:val="363435"/>
          <w:w w:val="103"/>
        </w:rPr>
        <w:t xml:space="preserve"> </w:t>
      </w:r>
      <w:hyperlink r:id="rId21">
        <w:r w:rsidRPr="00976CDC">
          <w:rPr>
            <w:rFonts w:asciiTheme="majorHAnsi" w:eastAsia="Arial" w:hAnsiTheme="majorHAnsi" w:cs="Arial"/>
            <w:color w:val="363435"/>
            <w:w w:val="104"/>
          </w:rPr>
          <w:t>http://jobsea</w:t>
        </w:r>
        <w:r w:rsidRPr="00976CDC">
          <w:rPr>
            <w:rFonts w:asciiTheme="majorHAnsi" w:eastAsia="Arial" w:hAnsiTheme="majorHAnsi" w:cs="Arial"/>
            <w:color w:val="363435"/>
            <w:spacing w:val="-4"/>
            <w:w w:val="104"/>
          </w:rPr>
          <w:t>r</w:t>
        </w:r>
        <w:r w:rsidRPr="00976CDC">
          <w:rPr>
            <w:rFonts w:asciiTheme="majorHAnsi" w:eastAsia="Arial" w:hAnsiTheme="majorHAnsi" w:cs="Arial"/>
            <w:color w:val="363435"/>
            <w:w w:val="103"/>
          </w:rPr>
          <w:t>ch.about.com/cs/coverletters/ht/coverlette</w:t>
        </w:r>
        <w:r w:rsidRPr="00976CDC">
          <w:rPr>
            <w:rFonts w:asciiTheme="majorHAnsi" w:eastAsia="Arial" w:hAnsiTheme="majorHAnsi" w:cs="Arial"/>
            <w:color w:val="363435"/>
            <w:spacing w:val="-18"/>
            <w:w w:val="103"/>
          </w:rPr>
          <w:t>r</w:t>
        </w:r>
        <w:r w:rsidRPr="00976CDC">
          <w:rPr>
            <w:rFonts w:asciiTheme="majorHAnsi" w:eastAsia="Arial" w:hAnsiTheme="majorHAnsi" w:cs="Arial"/>
            <w:color w:val="363435"/>
            <w:w w:val="103"/>
          </w:rPr>
          <w:t>.htm</w:t>
        </w:r>
      </w:hyperlink>
      <w:hyperlink r:id="rId22">
        <w:r w:rsidRPr="00976CDC">
          <w:rPr>
            <w:rFonts w:asciiTheme="majorHAnsi" w:eastAsia="Arial" w:hAnsiTheme="majorHAnsi" w:cs="Arial"/>
            <w:color w:val="363435"/>
            <w:w w:val="103"/>
          </w:rPr>
          <w:t xml:space="preserve"> http://en.wikipedia.o</w:t>
        </w:r>
        <w:r w:rsidRPr="00976CDC">
          <w:rPr>
            <w:rFonts w:asciiTheme="majorHAnsi" w:eastAsia="Arial" w:hAnsiTheme="majorHAnsi" w:cs="Arial"/>
            <w:color w:val="363435"/>
            <w:spacing w:val="-6"/>
            <w:w w:val="103"/>
          </w:rPr>
          <w:t>r</w:t>
        </w:r>
        <w:r w:rsidRPr="00976CDC">
          <w:rPr>
            <w:rFonts w:asciiTheme="majorHAnsi" w:eastAsia="Arial" w:hAnsiTheme="majorHAnsi" w:cs="Arial"/>
            <w:color w:val="363435"/>
            <w:w w:val="101"/>
          </w:rPr>
          <w:t>g/wiki/Security_clearance</w:t>
        </w:r>
      </w:hyperlink>
    </w:p>
    <w:p w14:paraId="200864D5" w14:textId="77777777" w:rsidR="004E468F" w:rsidRPr="00976CDC" w:rsidRDefault="00766DE0">
      <w:pPr>
        <w:spacing w:before="7" w:line="250" w:lineRule="auto"/>
        <w:ind w:left="102" w:right="8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Hansen,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K., &amp;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Hansen,</w:t>
      </w:r>
      <w:r w:rsidRPr="00976CDC">
        <w:rPr>
          <w:rFonts w:asciiTheme="majorHAnsi" w:eastAsia="Arial" w:hAnsiTheme="majorHAnsi" w:cs="Arial"/>
          <w:color w:val="363435"/>
          <w:spacing w:val="-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R.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S.</w:t>
      </w:r>
      <w:r w:rsidRPr="00976CDC">
        <w:rPr>
          <w:rFonts w:asciiTheme="majorHAnsi" w:eastAsia="Arial" w:hAnsiTheme="majorHAnsi" w:cs="Arial"/>
          <w:color w:val="363435"/>
          <w:spacing w:val="52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5"/>
        </w:rPr>
        <w:t>(2001).</w:t>
      </w:r>
      <w:r w:rsidRPr="00976CDC">
        <w:rPr>
          <w:rFonts w:asciiTheme="majorHAnsi" w:eastAsia="Arial" w:hAnsiTheme="majorHAnsi" w:cs="Arial"/>
          <w:color w:val="363435"/>
          <w:spacing w:val="3"/>
          <w:w w:val="9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Dynamic 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letters: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How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to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write</w:t>
      </w:r>
      <w:r w:rsidRPr="00976CDC">
        <w:rPr>
          <w:rFonts w:asciiTheme="majorHAnsi" w:eastAsia="Arial" w:hAnsiTheme="majorHAnsi" w:cs="Arial"/>
          <w:color w:val="363435"/>
          <w:spacing w:val="8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that</w:t>
      </w:r>
      <w:r w:rsidRPr="00976CDC">
        <w:rPr>
          <w:rFonts w:asciiTheme="majorHAnsi" w:eastAsia="Arial" w:hAnsiTheme="majorHAnsi" w:cs="Arial"/>
          <w:color w:val="363435"/>
          <w:spacing w:val="10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gets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you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the</w:t>
      </w:r>
      <w:r w:rsidRPr="00976CDC">
        <w:rPr>
          <w:rFonts w:asciiTheme="majorHAnsi" w:eastAsia="Arial" w:hAnsiTheme="majorHAnsi" w:cs="Arial"/>
          <w:color w:val="363435"/>
          <w:spacing w:val="3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job</w:t>
      </w:r>
      <w:r w:rsidRPr="00976CDC">
        <w:rPr>
          <w:rFonts w:asciiTheme="majorHAnsi" w:eastAsia="Arial" w:hAnsiTheme="majorHAnsi" w:cs="Arial"/>
          <w:color w:val="363435"/>
          <w:spacing w:val="11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97"/>
        </w:rPr>
        <w:t>(Revised</w:t>
      </w:r>
      <w:r w:rsidRPr="00976CDC">
        <w:rPr>
          <w:rFonts w:asciiTheme="majorHAnsi" w:eastAsia="Arial" w:hAnsiTheme="majorHAnsi" w:cs="Arial"/>
          <w:color w:val="363435"/>
          <w:spacing w:val="2"/>
          <w:w w:val="9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edition). Berkeley:</w:t>
      </w:r>
      <w:r w:rsidRPr="00976CDC">
        <w:rPr>
          <w:rFonts w:asciiTheme="majorHAnsi" w:eastAsia="Arial" w:hAnsiTheme="majorHAnsi" w:cs="Arial"/>
          <w:color w:val="363435"/>
          <w:spacing w:val="-8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22"/>
        </w:rPr>
        <w:t>T</w:t>
      </w:r>
      <w:r w:rsidRPr="00976CDC">
        <w:rPr>
          <w:rFonts w:asciiTheme="majorHAnsi" w:eastAsia="Arial" w:hAnsiTheme="majorHAnsi" w:cs="Arial"/>
          <w:color w:val="363435"/>
        </w:rPr>
        <w:t>en</w:t>
      </w:r>
      <w:r w:rsidRPr="00976CDC">
        <w:rPr>
          <w:rFonts w:asciiTheme="majorHAnsi" w:eastAsia="Arial" w:hAnsiTheme="majorHAnsi" w:cs="Arial"/>
          <w:color w:val="363435"/>
          <w:spacing w:val="-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Speed P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ess.</w:t>
      </w:r>
    </w:p>
    <w:p w14:paraId="7D111578" w14:textId="77777777" w:rsidR="004E468F" w:rsidRPr="00976CDC" w:rsidRDefault="004E468F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1371917C" w14:textId="77777777" w:rsidR="004E468F" w:rsidRPr="00976CDC" w:rsidRDefault="00766DE0">
      <w:pPr>
        <w:spacing w:line="500" w:lineRule="auto"/>
        <w:ind w:left="102" w:right="654"/>
        <w:rPr>
          <w:rFonts w:asciiTheme="majorHAnsi" w:eastAsia="Arial" w:hAnsiTheme="majorHAnsi" w:cs="Arial"/>
        </w:rPr>
        <w:sectPr w:rsidR="004E468F" w:rsidRPr="00976CDC">
          <w:pgSz w:w="12240" w:h="15840"/>
          <w:pgMar w:top="1480" w:right="620" w:bottom="280" w:left="620" w:header="0" w:footer="607" w:gutter="0"/>
          <w:cols w:space="720"/>
        </w:sectPr>
      </w:pP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-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letter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templates/samples: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Mic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osoft</w:t>
      </w:r>
      <w:r w:rsidRPr="00976CDC">
        <w:rPr>
          <w:rFonts w:asciiTheme="majorHAnsi" w:eastAsia="Arial" w:hAnsiTheme="majorHAnsi" w:cs="Arial"/>
          <w:color w:val="363435"/>
          <w:spacing w:val="2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2007 </w:t>
      </w:r>
      <w:r w:rsidRPr="00976CDC">
        <w:rPr>
          <w:rFonts w:asciiTheme="majorHAnsi" w:eastAsia="Arial" w:hAnsiTheme="majorHAnsi" w:cs="Arial"/>
          <w:color w:val="363435"/>
          <w:w w:val="95"/>
        </w:rPr>
        <w:t>(1996).</w:t>
      </w:r>
      <w:r w:rsidRPr="00976CDC">
        <w:rPr>
          <w:rFonts w:asciiTheme="majorHAnsi" w:eastAsia="Arial" w:hAnsiTheme="majorHAnsi" w:cs="Arial"/>
          <w:color w:val="363435"/>
          <w:spacing w:val="3"/>
          <w:w w:val="9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Entry-level 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.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McGraw-Hill</w:t>
      </w:r>
      <w:r w:rsidRPr="00976CDC">
        <w:rPr>
          <w:rFonts w:asciiTheme="majorHAnsi" w:eastAsia="Arial" w:hAnsiTheme="majorHAnsi" w:cs="Arial"/>
          <w:color w:val="363435"/>
          <w:spacing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Companies, </w:t>
      </w:r>
      <w:r w:rsidRPr="00976CDC">
        <w:rPr>
          <w:rFonts w:asciiTheme="majorHAnsi" w:eastAsia="Arial" w:hAnsiTheme="majorHAnsi" w:cs="Arial"/>
          <w:color w:val="363435"/>
          <w:w w:val="101"/>
        </w:rPr>
        <w:t xml:space="preserve">Inc. </w:t>
      </w:r>
      <w:r w:rsidRPr="00976CDC">
        <w:rPr>
          <w:rFonts w:asciiTheme="majorHAnsi" w:eastAsia="Arial" w:hAnsiTheme="majorHAnsi" w:cs="Arial"/>
          <w:color w:val="363435"/>
        </w:rPr>
        <w:t>Mic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osoft</w:t>
      </w:r>
      <w:r w:rsidRPr="00976CDC">
        <w:rPr>
          <w:rFonts w:asciiTheme="majorHAnsi" w:eastAsia="Arial" w:hAnsiTheme="majorHAnsi" w:cs="Arial"/>
          <w:color w:val="363435"/>
          <w:spacing w:val="29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11"/>
        </w:rPr>
        <w:t>W</w:t>
      </w:r>
      <w:r w:rsidRPr="00976CDC">
        <w:rPr>
          <w:rFonts w:asciiTheme="majorHAnsi" w:eastAsia="Arial" w:hAnsiTheme="majorHAnsi" w:cs="Arial"/>
          <w:color w:val="363435"/>
        </w:rPr>
        <w:t>o</w:t>
      </w:r>
      <w:r w:rsidRPr="00976CDC">
        <w:rPr>
          <w:rFonts w:asciiTheme="majorHAnsi" w:eastAsia="Arial" w:hAnsiTheme="majorHAnsi" w:cs="Arial"/>
          <w:color w:val="363435"/>
          <w:spacing w:val="-4"/>
        </w:rPr>
        <w:t>r</w:t>
      </w:r>
      <w:r w:rsidRPr="00976CDC">
        <w:rPr>
          <w:rFonts w:asciiTheme="majorHAnsi" w:eastAsia="Arial" w:hAnsiTheme="majorHAnsi" w:cs="Arial"/>
          <w:color w:val="363435"/>
        </w:rPr>
        <w:t>d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2007 </w:t>
      </w:r>
      <w:r w:rsidRPr="00976CDC">
        <w:rPr>
          <w:rFonts w:asciiTheme="majorHAnsi" w:eastAsia="Arial" w:hAnsiTheme="majorHAnsi" w:cs="Arial"/>
          <w:color w:val="363435"/>
          <w:w w:val="95"/>
        </w:rPr>
        <w:t>(1996).</w:t>
      </w:r>
      <w:r w:rsidRPr="00976CDC">
        <w:rPr>
          <w:rFonts w:asciiTheme="majorHAnsi" w:eastAsia="Arial" w:hAnsiTheme="majorHAnsi" w:cs="Arial"/>
          <w:color w:val="363435"/>
          <w:spacing w:val="3"/>
          <w:w w:val="9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New college</w:t>
      </w:r>
      <w:r w:rsidRPr="00976CDC">
        <w:rPr>
          <w:rFonts w:asciiTheme="majorHAnsi" w:eastAsia="Arial" w:hAnsiTheme="majorHAnsi" w:cs="Arial"/>
          <w:color w:val="363435"/>
          <w:spacing w:val="6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grad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cover</w:t>
      </w:r>
      <w:r w:rsidRPr="00976CDC">
        <w:rPr>
          <w:rFonts w:asciiTheme="majorHAnsi" w:eastAsia="Arial" w:hAnsiTheme="majorHAnsi" w:cs="Arial"/>
          <w:color w:val="363435"/>
          <w:spacing w:val="5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lette</w:t>
      </w:r>
      <w:r w:rsidRPr="00976CDC">
        <w:rPr>
          <w:rFonts w:asciiTheme="majorHAnsi" w:eastAsia="Arial" w:hAnsiTheme="majorHAnsi" w:cs="Arial"/>
          <w:color w:val="363435"/>
          <w:spacing w:val="-18"/>
        </w:rPr>
        <w:t>r</w:t>
      </w:r>
      <w:r w:rsidRPr="00976CDC">
        <w:rPr>
          <w:rFonts w:asciiTheme="majorHAnsi" w:eastAsia="Arial" w:hAnsiTheme="majorHAnsi" w:cs="Arial"/>
          <w:color w:val="363435"/>
        </w:rPr>
        <w:t>,</w:t>
      </w:r>
      <w:r w:rsidRPr="00976CDC">
        <w:rPr>
          <w:rFonts w:asciiTheme="majorHAnsi" w:eastAsia="Arial" w:hAnsiTheme="majorHAnsi" w:cs="Arial"/>
          <w:color w:val="363435"/>
          <w:spacing w:val="4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cold.</w:t>
      </w:r>
      <w:r w:rsidRPr="00976CDC">
        <w:rPr>
          <w:rFonts w:asciiTheme="majorHAnsi" w:eastAsia="Arial" w:hAnsiTheme="majorHAnsi" w:cs="Arial"/>
          <w:color w:val="363435"/>
          <w:spacing w:val="1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McGraw-Hill</w:t>
      </w:r>
      <w:r w:rsidRPr="00976CDC">
        <w:rPr>
          <w:rFonts w:asciiTheme="majorHAnsi" w:eastAsia="Arial" w:hAnsiTheme="majorHAnsi" w:cs="Arial"/>
          <w:color w:val="363435"/>
          <w:spacing w:val="2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 xml:space="preserve">Companies, </w:t>
      </w:r>
      <w:r w:rsidRPr="00976CDC">
        <w:rPr>
          <w:rFonts w:asciiTheme="majorHAnsi" w:eastAsia="Arial" w:hAnsiTheme="majorHAnsi" w:cs="Arial"/>
          <w:color w:val="363435"/>
          <w:w w:val="101"/>
        </w:rPr>
        <w:t>Inc.</w:t>
      </w:r>
    </w:p>
    <w:p w14:paraId="06E70350" w14:textId="77777777" w:rsidR="004E468F" w:rsidRPr="00976CDC" w:rsidRDefault="00766DE0">
      <w:pPr>
        <w:spacing w:line="200" w:lineRule="exact"/>
        <w:rPr>
          <w:rFonts w:asciiTheme="majorHAnsi" w:hAnsiTheme="majorHAnsi"/>
        </w:rPr>
      </w:pPr>
      <w:r w:rsidRPr="00976CDC">
        <w:rPr>
          <w:rFonts w:asciiTheme="majorHAnsi" w:hAnsiTheme="majorHAnsi"/>
        </w:rPr>
        <w:lastRenderedPageBreak/>
        <w:pict w14:anchorId="420682BB">
          <v:shape id="_x0000_s1029" type="#_x0000_t202" style="position:absolute;margin-left:582.7pt;margin-top:724.55pt;width:9pt;height:33.65pt;z-index:-2818;mso-position-horizontal-relative:page;mso-position-vertical-relative:page" filled="f" stroked="f">
            <v:textbox style="layout-flow:vertical" inset="0,0,0,0">
              <w:txbxContent>
                <w:p w14:paraId="53ABCE1D" w14:textId="77777777" w:rsidR="004E468F" w:rsidRDefault="00766DE0">
                  <w:pPr>
                    <w:spacing w:before="3"/>
                    <w:ind w:left="20" w:right="-21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eastAsia="Arial" w:hAnsi="Arial" w:cs="Arial"/>
                      <w:color w:val="363435"/>
                      <w:sz w:val="14"/>
                      <w:szCs w:val="14"/>
                    </w:rPr>
                    <w:t>GUI.10.14</w:t>
                  </w:r>
                </w:p>
              </w:txbxContent>
            </v:textbox>
            <w10:wrap anchorx="page" anchory="page"/>
          </v:shape>
        </w:pict>
      </w:r>
    </w:p>
    <w:p w14:paraId="6776CF8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4055CF7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CCC5C8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70676FD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E0FC0E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D68DEB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B343F0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E62229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5D5E62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9EB443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1A4572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8B07279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42456BD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1204EC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F7AF205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AA39FD5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237651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22D7AA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5C7DA2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F07B59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5CE7C5C" w14:textId="77777777" w:rsidR="004E468F" w:rsidRPr="00976CDC" w:rsidRDefault="004E468F">
      <w:pPr>
        <w:spacing w:before="2" w:line="260" w:lineRule="exact"/>
        <w:rPr>
          <w:rFonts w:asciiTheme="majorHAnsi" w:hAnsiTheme="majorHAnsi"/>
          <w:sz w:val="26"/>
          <w:szCs w:val="26"/>
        </w:rPr>
      </w:pPr>
    </w:p>
    <w:p w14:paraId="1D859DBB" w14:textId="77777777" w:rsidR="004E468F" w:rsidRPr="00976CDC" w:rsidRDefault="00766DE0">
      <w:pPr>
        <w:spacing w:line="480" w:lineRule="exact"/>
        <w:ind w:left="958"/>
        <w:rPr>
          <w:rFonts w:asciiTheme="majorHAnsi" w:eastAsia="Arial Black" w:hAnsiTheme="majorHAnsi" w:cs="Arial Black"/>
          <w:sz w:val="47"/>
          <w:szCs w:val="47"/>
        </w:rPr>
      </w:pPr>
      <w:r w:rsidRPr="00976CDC">
        <w:rPr>
          <w:rFonts w:asciiTheme="majorHAnsi" w:hAnsiTheme="majorHAnsi"/>
        </w:rPr>
        <w:pict w14:anchorId="0ED207DE">
          <v:shape id="_x0000_s1028" type="#_x0000_t75" style="position:absolute;left:0;text-align:left;margin-left:35.5pt;margin-top:2.65pt;width:43.65pt;height:43.65pt;z-index:-2820;mso-position-horizontal-relative:page">
            <v:imagedata r:id="rId23" o:title=""/>
            <w10:wrap anchorx="page"/>
          </v:shape>
        </w:pict>
      </w:r>
      <w:r w:rsidRPr="00976CDC">
        <w:rPr>
          <w:rFonts w:asciiTheme="majorHAnsi" w:hAnsiTheme="majorHAnsi"/>
        </w:rPr>
        <w:pict w14:anchorId="2A849183">
          <v:group id="_x0000_s1026" style="position:absolute;left:0;text-align:left;margin-left:157.3pt;margin-top:21pt;width:1.35pt;height:.7pt;z-index:-2819;mso-position-horizontal-relative:page" coordorigin="3146,420" coordsize="27,14">
            <v:shape id="_x0000_s1027" style="position:absolute;left:3146;top:420;width:27;height:14" coordorigin="3146,420" coordsize="27,14" path="m3173,434r,-14l3146,434r27,xe" fillcolor="#9fa1a3" stroked="f">
              <v:path arrowok="t"/>
            </v:shape>
            <w10:wrap anchorx="page"/>
          </v:group>
        </w:pict>
      </w:r>
      <w:r w:rsidRPr="00976CDC">
        <w:rPr>
          <w:rFonts w:asciiTheme="majorHAnsi" w:eastAsia="Arial Black" w:hAnsiTheme="majorHAnsi" w:cs="Arial Black"/>
          <w:b/>
          <w:color w:val="363435"/>
          <w:position w:val="-4"/>
          <w:sz w:val="47"/>
          <w:szCs w:val="47"/>
        </w:rPr>
        <w:t>H</w:t>
      </w:r>
      <w:r w:rsidRPr="00976CDC">
        <w:rPr>
          <w:rFonts w:asciiTheme="majorHAnsi" w:eastAsia="Arial Black" w:hAnsiTheme="majorHAnsi" w:cs="Arial Black"/>
          <w:b/>
          <w:color w:val="363435"/>
          <w:spacing w:val="-9"/>
          <w:position w:val="-4"/>
          <w:sz w:val="47"/>
          <w:szCs w:val="47"/>
        </w:rPr>
        <w:t>o</w:t>
      </w:r>
      <w:r w:rsidRPr="00976CDC">
        <w:rPr>
          <w:rFonts w:asciiTheme="majorHAnsi" w:eastAsia="Arial Black" w:hAnsiTheme="majorHAnsi" w:cs="Arial Black"/>
          <w:b/>
          <w:color w:val="9FA1A3"/>
          <w:position w:val="-4"/>
          <w:sz w:val="47"/>
          <w:szCs w:val="47"/>
        </w:rPr>
        <w:t>w</w:t>
      </w:r>
      <w:r w:rsidRPr="00976CDC">
        <w:rPr>
          <w:rFonts w:asciiTheme="majorHAnsi" w:eastAsia="Arial Black" w:hAnsiTheme="majorHAnsi" w:cs="Arial Black"/>
          <w:b/>
          <w:color w:val="9FA1A3"/>
          <w:spacing w:val="-5"/>
          <w:position w:val="-4"/>
          <w:sz w:val="47"/>
          <w:szCs w:val="47"/>
        </w:rPr>
        <w:t>a</w:t>
      </w:r>
      <w:r w:rsidRPr="00976CDC">
        <w:rPr>
          <w:rFonts w:asciiTheme="majorHAnsi" w:eastAsia="Arial Black" w:hAnsiTheme="majorHAnsi" w:cs="Arial Black"/>
          <w:b/>
          <w:emboss/>
          <w:color w:val="96989A"/>
          <w:position w:val="-4"/>
          <w:sz w:val="47"/>
          <w:szCs w:val="47"/>
        </w:rPr>
        <w:t>r</w:t>
      </w:r>
      <w:r w:rsidRPr="00976CDC">
        <w:rPr>
          <w:rFonts w:asciiTheme="majorHAnsi" w:eastAsia="Arial Black" w:hAnsiTheme="majorHAnsi" w:cs="Arial Black"/>
          <w:b/>
          <w:color w:val="9FA1A3"/>
          <w:position w:val="-4"/>
          <w:sz w:val="47"/>
          <w:szCs w:val="47"/>
        </w:rPr>
        <w:t>d</w:t>
      </w:r>
    </w:p>
    <w:p w14:paraId="2A00CD47" w14:textId="77777777" w:rsidR="004E468F" w:rsidRPr="00976CDC" w:rsidRDefault="00766DE0">
      <w:pPr>
        <w:spacing w:line="360" w:lineRule="exact"/>
        <w:ind w:left="1064" w:right="8055"/>
        <w:jc w:val="center"/>
        <w:rPr>
          <w:rFonts w:asciiTheme="majorHAnsi" w:eastAsia="Arial Black" w:hAnsiTheme="majorHAnsi" w:cs="Arial Black"/>
          <w:sz w:val="47"/>
          <w:szCs w:val="47"/>
        </w:rPr>
      </w:pPr>
      <w:r w:rsidRPr="00976CDC">
        <w:rPr>
          <w:rFonts w:asciiTheme="majorHAnsi" w:eastAsia="Arial Black" w:hAnsiTheme="majorHAnsi" w:cs="Arial Black"/>
          <w:b/>
          <w:color w:val="363435"/>
          <w:position w:val="2"/>
          <w:sz w:val="47"/>
          <w:szCs w:val="47"/>
        </w:rPr>
        <w:t>Co</w:t>
      </w:r>
      <w:r w:rsidRPr="00976CDC">
        <w:rPr>
          <w:rFonts w:asciiTheme="majorHAnsi" w:eastAsia="Arial Black" w:hAnsiTheme="majorHAnsi" w:cs="Arial Black"/>
          <w:b/>
          <w:color w:val="9FA1A3"/>
          <w:position w:val="2"/>
          <w:sz w:val="47"/>
          <w:szCs w:val="47"/>
        </w:rPr>
        <w:t>unty</w:t>
      </w:r>
    </w:p>
    <w:p w14:paraId="7BCFD510" w14:textId="77777777" w:rsidR="004E468F" w:rsidRPr="00976CDC" w:rsidRDefault="00766DE0">
      <w:pPr>
        <w:spacing w:line="80" w:lineRule="exact"/>
        <w:ind w:left="977"/>
        <w:rPr>
          <w:rFonts w:asciiTheme="majorHAnsi" w:hAnsiTheme="majorHAnsi"/>
          <w:sz w:val="16"/>
          <w:szCs w:val="16"/>
        </w:rPr>
      </w:pPr>
      <w:r w:rsidRPr="00976CDC">
        <w:rPr>
          <w:rFonts w:asciiTheme="majorHAnsi" w:hAnsiTheme="majorHAnsi"/>
          <w:b/>
          <w:color w:val="363435"/>
          <w:w w:val="121"/>
          <w:position w:val="1"/>
          <w:sz w:val="16"/>
          <w:szCs w:val="16"/>
        </w:rPr>
        <w:t>Public</w:t>
      </w:r>
      <w:r w:rsidRPr="00976CDC">
        <w:rPr>
          <w:rFonts w:asciiTheme="majorHAnsi" w:hAnsiTheme="majorHAnsi"/>
          <w:b/>
          <w:color w:val="363435"/>
          <w:spacing w:val="-16"/>
          <w:w w:val="121"/>
          <w:position w:val="1"/>
          <w:sz w:val="16"/>
          <w:szCs w:val="16"/>
        </w:rPr>
        <w:t xml:space="preserve"> </w:t>
      </w:r>
      <w:r w:rsidRPr="00976CDC">
        <w:rPr>
          <w:rFonts w:asciiTheme="majorHAnsi" w:hAnsiTheme="majorHAnsi"/>
          <w:b/>
          <w:color w:val="363435"/>
          <w:w w:val="121"/>
          <w:position w:val="1"/>
          <w:sz w:val="16"/>
          <w:szCs w:val="16"/>
        </w:rPr>
        <w:t>School</w:t>
      </w:r>
      <w:r w:rsidRPr="00976CDC">
        <w:rPr>
          <w:rFonts w:asciiTheme="majorHAnsi" w:hAnsiTheme="majorHAnsi"/>
          <w:b/>
          <w:color w:val="363435"/>
          <w:spacing w:val="-13"/>
          <w:w w:val="121"/>
          <w:position w:val="1"/>
          <w:sz w:val="16"/>
          <w:szCs w:val="16"/>
        </w:rPr>
        <w:t xml:space="preserve"> </w:t>
      </w:r>
      <w:r w:rsidRPr="00976CDC">
        <w:rPr>
          <w:rFonts w:asciiTheme="majorHAnsi" w:hAnsiTheme="majorHAnsi"/>
          <w:b/>
          <w:color w:val="363435"/>
          <w:w w:val="125"/>
          <w:position w:val="1"/>
          <w:sz w:val="16"/>
          <w:szCs w:val="16"/>
        </w:rPr>
        <w:t>Syst</w:t>
      </w:r>
      <w:r w:rsidRPr="00976CDC">
        <w:rPr>
          <w:rFonts w:asciiTheme="majorHAnsi" w:hAnsiTheme="majorHAnsi"/>
          <w:b/>
          <w:color w:val="363435"/>
          <w:spacing w:val="-2"/>
          <w:w w:val="125"/>
          <w:position w:val="1"/>
          <w:sz w:val="16"/>
          <w:szCs w:val="16"/>
        </w:rPr>
        <w:t>e</w:t>
      </w:r>
      <w:r w:rsidRPr="00976CDC">
        <w:rPr>
          <w:rFonts w:asciiTheme="majorHAnsi" w:hAnsiTheme="majorHAnsi"/>
          <w:b/>
          <w:color w:val="363435"/>
          <w:w w:val="119"/>
          <w:position w:val="1"/>
          <w:sz w:val="16"/>
          <w:szCs w:val="16"/>
        </w:rPr>
        <w:t>m</w:t>
      </w:r>
    </w:p>
    <w:p w14:paraId="6F2DB075" w14:textId="77777777" w:rsidR="004E468F" w:rsidRPr="00976CDC" w:rsidRDefault="004E468F">
      <w:pPr>
        <w:spacing w:before="1" w:line="200" w:lineRule="exact"/>
        <w:rPr>
          <w:rFonts w:asciiTheme="majorHAnsi" w:hAnsiTheme="majorHAnsi"/>
        </w:rPr>
      </w:pPr>
    </w:p>
    <w:p w14:paraId="46D77D34" w14:textId="77777777" w:rsidR="004E468F" w:rsidRPr="00976CDC" w:rsidRDefault="00766DE0">
      <w:pPr>
        <w:spacing w:before="35"/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10910 Clarksville</w:t>
      </w:r>
      <w:r w:rsidRPr="00976CDC">
        <w:rPr>
          <w:rFonts w:asciiTheme="majorHAnsi" w:eastAsia="Arial" w:hAnsiTheme="majorHAnsi" w:cs="Arial"/>
          <w:color w:val="363435"/>
          <w:spacing w:val="-9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Pike</w:t>
      </w:r>
    </w:p>
    <w:p w14:paraId="53EB01BD" w14:textId="77777777" w:rsidR="004E468F" w:rsidRPr="00976CDC" w:rsidRDefault="00766DE0">
      <w:pPr>
        <w:spacing w:before="10"/>
        <w:ind w:left="120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</w:rPr>
        <w:t>Ellicott</w:t>
      </w:r>
      <w:r w:rsidRPr="00976CDC">
        <w:rPr>
          <w:rFonts w:asciiTheme="majorHAnsi" w:eastAsia="Arial" w:hAnsiTheme="majorHAnsi" w:cs="Arial"/>
          <w:color w:val="363435"/>
          <w:spacing w:val="12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Cit</w:t>
      </w:r>
      <w:r w:rsidRPr="00976CDC">
        <w:rPr>
          <w:rFonts w:asciiTheme="majorHAnsi" w:eastAsia="Arial" w:hAnsiTheme="majorHAnsi" w:cs="Arial"/>
          <w:color w:val="363435"/>
          <w:spacing w:val="-15"/>
        </w:rPr>
        <w:t>y</w:t>
      </w:r>
      <w:r w:rsidRPr="00976CDC">
        <w:rPr>
          <w:rFonts w:asciiTheme="majorHAnsi" w:eastAsia="Arial" w:hAnsiTheme="majorHAnsi" w:cs="Arial"/>
          <w:color w:val="363435"/>
        </w:rPr>
        <w:t>,</w:t>
      </w:r>
      <w:r w:rsidRPr="00976CDC">
        <w:rPr>
          <w:rFonts w:asciiTheme="majorHAnsi" w:eastAsia="Arial" w:hAnsiTheme="majorHAnsi" w:cs="Arial"/>
          <w:color w:val="363435"/>
          <w:spacing w:val="7"/>
        </w:rPr>
        <w:t xml:space="preserve"> </w:t>
      </w:r>
      <w:r w:rsidRPr="00976CDC">
        <w:rPr>
          <w:rFonts w:asciiTheme="majorHAnsi" w:eastAsia="Arial" w:hAnsiTheme="majorHAnsi" w:cs="Arial"/>
          <w:color w:val="363435"/>
        </w:rPr>
        <w:t>Maryland 21042</w:t>
      </w:r>
    </w:p>
    <w:p w14:paraId="79AEA54B" w14:textId="77777777" w:rsidR="004E468F" w:rsidRPr="00976CDC" w:rsidRDefault="00766DE0">
      <w:pPr>
        <w:spacing w:before="10" w:line="250" w:lineRule="auto"/>
        <w:ind w:left="120" w:right="9503"/>
        <w:rPr>
          <w:rFonts w:asciiTheme="majorHAnsi" w:eastAsia="Arial" w:hAnsiTheme="majorHAnsi" w:cs="Arial"/>
        </w:rPr>
      </w:pPr>
      <w:r w:rsidRPr="00976CDC">
        <w:rPr>
          <w:rFonts w:asciiTheme="majorHAnsi" w:eastAsia="Arial" w:hAnsiTheme="majorHAnsi" w:cs="Arial"/>
          <w:color w:val="363435"/>
          <w:w w:val="101"/>
        </w:rPr>
        <w:t xml:space="preserve">410-313-6600 </w:t>
      </w:r>
      <w:hyperlink r:id="rId24">
        <w:r w:rsidRPr="00976CDC">
          <w:rPr>
            <w:rFonts w:asciiTheme="majorHAnsi" w:eastAsia="Arial" w:hAnsiTheme="majorHAnsi" w:cs="Arial"/>
            <w:color w:val="363435"/>
            <w:w w:val="104"/>
          </w:rPr>
          <w:t>ww</w:t>
        </w:r>
        <w:r w:rsidRPr="00976CDC">
          <w:rPr>
            <w:rFonts w:asciiTheme="majorHAnsi" w:eastAsia="Arial" w:hAnsiTheme="majorHAnsi" w:cs="Arial"/>
            <w:color w:val="363435"/>
            <w:spacing w:val="-11"/>
            <w:w w:val="104"/>
          </w:rPr>
          <w:t>w</w:t>
        </w:r>
        <w:r w:rsidRPr="00976CDC">
          <w:rPr>
            <w:rFonts w:asciiTheme="majorHAnsi" w:eastAsia="Arial" w:hAnsiTheme="majorHAnsi" w:cs="Arial"/>
            <w:color w:val="363435"/>
            <w:w w:val="102"/>
          </w:rPr>
          <w:t>.hcpss.o</w:t>
        </w:r>
        <w:r w:rsidRPr="00976CDC">
          <w:rPr>
            <w:rFonts w:asciiTheme="majorHAnsi" w:eastAsia="Arial" w:hAnsiTheme="majorHAnsi" w:cs="Arial"/>
            <w:color w:val="363435"/>
            <w:spacing w:val="-6"/>
            <w:w w:val="102"/>
          </w:rPr>
          <w:t>r</w:t>
        </w:r>
        <w:r w:rsidRPr="00976CDC">
          <w:rPr>
            <w:rFonts w:asciiTheme="majorHAnsi" w:eastAsia="Arial" w:hAnsiTheme="majorHAnsi" w:cs="Arial"/>
            <w:color w:val="363435"/>
            <w:w w:val="103"/>
          </w:rPr>
          <w:t>g</w:t>
        </w:r>
      </w:hyperlink>
    </w:p>
    <w:p w14:paraId="3C08353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1ED77E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E1D063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2A8397FD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56A870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2C9C66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1CDD24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5009051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514797C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D852A6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8B91054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EB44F0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6491B76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DAF35D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5B146E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CF91468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A90BE7D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DE879A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A90F1DD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759B6341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53BA8C0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CC5BC9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08DFF95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36C6ED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41E43253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A6B714B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6E62D9A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3770413E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6883A842" w14:textId="77777777" w:rsidR="004E468F" w:rsidRPr="00976CDC" w:rsidRDefault="004E468F">
      <w:pPr>
        <w:spacing w:line="200" w:lineRule="exact"/>
        <w:rPr>
          <w:rFonts w:asciiTheme="majorHAnsi" w:hAnsiTheme="majorHAnsi"/>
        </w:rPr>
      </w:pPr>
    </w:p>
    <w:p w14:paraId="1DDAE9C9" w14:textId="77777777" w:rsidR="004E468F" w:rsidRPr="00976CDC" w:rsidRDefault="004E468F">
      <w:pPr>
        <w:spacing w:before="10" w:line="220" w:lineRule="exact"/>
        <w:rPr>
          <w:rFonts w:asciiTheme="majorHAnsi" w:hAnsiTheme="majorHAnsi"/>
          <w:sz w:val="22"/>
          <w:szCs w:val="22"/>
        </w:rPr>
      </w:pPr>
    </w:p>
    <w:p w14:paraId="72477685" w14:textId="77777777" w:rsidR="004E468F" w:rsidRPr="00976CDC" w:rsidRDefault="00766DE0">
      <w:pPr>
        <w:spacing w:line="250" w:lineRule="auto"/>
        <w:ind w:left="120" w:right="91"/>
        <w:rPr>
          <w:rFonts w:asciiTheme="majorHAnsi" w:eastAsia="Arial" w:hAnsiTheme="majorHAnsi" w:cs="Arial"/>
          <w:sz w:val="16"/>
          <w:szCs w:val="16"/>
        </w:rPr>
      </w:pP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The</w:t>
      </w:r>
      <w:r w:rsidRPr="00976CDC">
        <w:rPr>
          <w:rFonts w:asciiTheme="majorHAnsi" w:eastAsia="Arial" w:hAnsiTheme="majorHAnsi" w:cs="Arial"/>
          <w:color w:val="363435"/>
          <w:spacing w:val="-11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Howa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d</w:t>
      </w:r>
      <w:r w:rsidRPr="00976CDC">
        <w:rPr>
          <w:rFonts w:asciiTheme="majorHAnsi" w:eastAsia="Arial" w:hAnsiTheme="majorHAnsi" w:cs="Arial"/>
          <w:color w:val="363435"/>
          <w:spacing w:val="10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County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Public</w:t>
      </w:r>
      <w:r w:rsidRPr="00976CDC">
        <w:rPr>
          <w:rFonts w:asciiTheme="majorHAnsi" w:eastAsia="Arial" w:hAnsiTheme="majorHAnsi" w:cs="Arial"/>
          <w:color w:val="363435"/>
          <w:spacing w:val="9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School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System does</w:t>
      </w:r>
      <w:r w:rsidRPr="00976CDC">
        <w:rPr>
          <w:rFonts w:asciiTheme="majorHAnsi" w:eastAsia="Arial" w:hAnsiTheme="majorHAnsi" w:cs="Arial"/>
          <w:color w:val="363435"/>
          <w:spacing w:val="3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not</w:t>
      </w:r>
      <w:r w:rsidRPr="00976CDC">
        <w:rPr>
          <w:rFonts w:asciiTheme="majorHAnsi" w:eastAsia="Arial" w:hAnsiTheme="majorHAnsi" w:cs="Arial"/>
          <w:color w:val="363435"/>
          <w:spacing w:val="9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discriminate</w:t>
      </w:r>
      <w:r w:rsidRPr="00976CDC">
        <w:rPr>
          <w:rFonts w:asciiTheme="majorHAnsi" w:eastAsia="Arial" w:hAnsiTheme="majorHAnsi" w:cs="Arial"/>
          <w:color w:val="363435"/>
          <w:spacing w:val="9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on</w:t>
      </w:r>
      <w:r w:rsidRPr="00976CDC">
        <w:rPr>
          <w:rFonts w:asciiTheme="majorHAnsi" w:eastAsia="Arial" w:hAnsiTheme="majorHAnsi" w:cs="Arial"/>
          <w:color w:val="363435"/>
          <w:spacing w:val="2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the</w:t>
      </w:r>
      <w:r w:rsidRPr="00976CDC">
        <w:rPr>
          <w:rFonts w:asciiTheme="majorHAnsi" w:eastAsia="Arial" w:hAnsiTheme="majorHAnsi" w:cs="Arial"/>
          <w:color w:val="363435"/>
          <w:spacing w:val="2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basis of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race, colo</w:t>
      </w:r>
      <w:r w:rsidRPr="00976CDC">
        <w:rPr>
          <w:rFonts w:asciiTheme="majorHAnsi" w:eastAsia="Arial" w:hAnsiTheme="majorHAnsi" w:cs="Arial"/>
          <w:color w:val="363435"/>
          <w:spacing w:val="-15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,</w:t>
      </w:r>
      <w:r w:rsidRPr="00976CDC">
        <w:rPr>
          <w:rFonts w:asciiTheme="majorHAnsi" w:eastAsia="Arial" w:hAnsiTheme="majorHAnsi" w:cs="Arial"/>
          <w:color w:val="363435"/>
          <w:spacing w:val="10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c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eed,</w:t>
      </w:r>
      <w:r w:rsidRPr="00976CDC">
        <w:rPr>
          <w:rFonts w:asciiTheme="majorHAnsi" w:eastAsia="Arial" w:hAnsiTheme="majorHAnsi" w:cs="Arial"/>
          <w:color w:val="363435"/>
          <w:spacing w:val="2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national origin,</w:t>
      </w:r>
      <w:r w:rsidRPr="00976CDC">
        <w:rPr>
          <w:rFonts w:asciiTheme="majorHAnsi" w:eastAsia="Arial" w:hAnsiTheme="majorHAnsi" w:cs="Arial"/>
          <w:color w:val="363435"/>
          <w:spacing w:val="4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eligion, physical</w:t>
      </w:r>
      <w:r w:rsidRPr="00976CDC">
        <w:rPr>
          <w:rFonts w:asciiTheme="majorHAnsi" w:eastAsia="Arial" w:hAnsiTheme="majorHAnsi" w:cs="Arial"/>
          <w:color w:val="363435"/>
          <w:spacing w:val="6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or</w:t>
      </w:r>
      <w:r w:rsidRPr="00976CDC">
        <w:rPr>
          <w:rFonts w:asciiTheme="majorHAnsi" w:eastAsia="Arial" w:hAnsiTheme="majorHAnsi" w:cs="Arial"/>
          <w:color w:val="363435"/>
          <w:spacing w:val="3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 xml:space="preserve">mental </w:t>
      </w:r>
      <w:r w:rsidRPr="00976CDC">
        <w:rPr>
          <w:rFonts w:asciiTheme="majorHAnsi" w:eastAsia="Arial" w:hAnsiTheme="majorHAnsi" w:cs="Arial"/>
          <w:color w:val="363435"/>
          <w:w w:val="102"/>
          <w:sz w:val="16"/>
          <w:szCs w:val="16"/>
        </w:rPr>
        <w:t>disabilit</w:t>
      </w:r>
      <w:r w:rsidRPr="00976CDC">
        <w:rPr>
          <w:rFonts w:asciiTheme="majorHAnsi" w:eastAsia="Arial" w:hAnsiTheme="majorHAnsi" w:cs="Arial"/>
          <w:color w:val="363435"/>
          <w:spacing w:val="-12"/>
          <w:w w:val="102"/>
          <w:sz w:val="16"/>
          <w:szCs w:val="16"/>
        </w:rPr>
        <w:t>y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, age,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gende</w:t>
      </w:r>
      <w:r w:rsidRPr="00976CDC">
        <w:rPr>
          <w:rFonts w:asciiTheme="majorHAnsi" w:eastAsia="Arial" w:hAnsiTheme="majorHAnsi" w:cs="Arial"/>
          <w:color w:val="363435"/>
          <w:spacing w:val="-15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, marital status,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or</w:t>
      </w:r>
      <w:r w:rsidRPr="00976CDC">
        <w:rPr>
          <w:rFonts w:asciiTheme="majorHAnsi" w:eastAsia="Arial" w:hAnsiTheme="majorHAnsi" w:cs="Arial"/>
          <w:color w:val="363435"/>
          <w:spacing w:val="3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sexual</w:t>
      </w:r>
      <w:r w:rsidRPr="00976CDC">
        <w:rPr>
          <w:rFonts w:asciiTheme="majorHAnsi" w:eastAsia="Arial" w:hAnsiTheme="majorHAnsi" w:cs="Arial"/>
          <w:color w:val="363435"/>
          <w:spacing w:val="-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orientation</w:t>
      </w:r>
      <w:r w:rsidRPr="00976CDC">
        <w:rPr>
          <w:rFonts w:asciiTheme="majorHAnsi" w:eastAsia="Arial" w:hAnsiTheme="majorHAnsi" w:cs="Arial"/>
          <w:color w:val="363435"/>
          <w:spacing w:val="7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in matters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a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>f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fecting</w:t>
      </w:r>
      <w:r w:rsidRPr="00976CDC">
        <w:rPr>
          <w:rFonts w:asciiTheme="majorHAnsi" w:eastAsia="Arial" w:hAnsiTheme="majorHAnsi" w:cs="Arial"/>
          <w:color w:val="363435"/>
          <w:spacing w:val="13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employment</w:t>
      </w:r>
      <w:r w:rsidRPr="00976CDC">
        <w:rPr>
          <w:rFonts w:asciiTheme="majorHAnsi" w:eastAsia="Arial" w:hAnsiTheme="majorHAnsi" w:cs="Arial"/>
          <w:color w:val="363435"/>
          <w:spacing w:val="9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or</w:t>
      </w:r>
      <w:r w:rsidRPr="00976CDC">
        <w:rPr>
          <w:rFonts w:asciiTheme="majorHAnsi" w:eastAsia="Arial" w:hAnsiTheme="majorHAnsi" w:cs="Arial"/>
          <w:color w:val="363435"/>
          <w:spacing w:val="3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in p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oviding</w:t>
      </w:r>
      <w:r w:rsidRPr="00976CDC">
        <w:rPr>
          <w:rFonts w:asciiTheme="majorHAnsi" w:eastAsia="Arial" w:hAnsiTheme="majorHAnsi" w:cs="Arial"/>
          <w:color w:val="363435"/>
          <w:spacing w:val="16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access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to</w:t>
      </w:r>
      <w:r w:rsidRPr="00976CDC">
        <w:rPr>
          <w:rFonts w:asciiTheme="majorHAnsi" w:eastAsia="Arial" w:hAnsiTheme="majorHAnsi" w:cs="Arial"/>
          <w:color w:val="363435"/>
          <w:spacing w:val="8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p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ograms.</w:t>
      </w:r>
      <w:r w:rsidRPr="00976CDC">
        <w:rPr>
          <w:rFonts w:asciiTheme="majorHAnsi" w:eastAsia="Arial" w:hAnsiTheme="majorHAnsi" w:cs="Arial"/>
          <w:color w:val="363435"/>
          <w:spacing w:val="11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Inquiries</w:t>
      </w:r>
      <w:r w:rsidRPr="00976CDC">
        <w:rPr>
          <w:rFonts w:asciiTheme="majorHAnsi" w:eastAsia="Arial" w:hAnsiTheme="majorHAnsi" w:cs="Arial"/>
          <w:color w:val="363435"/>
          <w:spacing w:val="-6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conce</w:t>
      </w:r>
      <w:r w:rsidRPr="00976CDC">
        <w:rPr>
          <w:rFonts w:asciiTheme="majorHAnsi" w:eastAsia="Arial" w:hAnsiTheme="majorHAnsi" w:cs="Arial"/>
          <w:color w:val="363435"/>
          <w:spacing w:val="3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ning</w:t>
      </w:r>
      <w:r w:rsidRPr="00976CDC">
        <w:rPr>
          <w:rFonts w:asciiTheme="majorHAnsi" w:eastAsia="Arial" w:hAnsiTheme="majorHAnsi" w:cs="Arial"/>
          <w:color w:val="363435"/>
          <w:spacing w:val="10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w w:val="101"/>
          <w:sz w:val="16"/>
          <w:szCs w:val="16"/>
        </w:rPr>
        <w:t xml:space="preserve">the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application</w:t>
      </w:r>
      <w:r w:rsidRPr="00976CDC">
        <w:rPr>
          <w:rFonts w:asciiTheme="majorHAnsi" w:eastAsia="Arial" w:hAnsiTheme="majorHAnsi" w:cs="Arial"/>
          <w:color w:val="363435"/>
          <w:spacing w:val="1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of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Title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IX</w:t>
      </w:r>
      <w:r w:rsidRPr="00976CDC">
        <w:rPr>
          <w:rFonts w:asciiTheme="majorHAnsi" w:eastAsia="Arial" w:hAnsiTheme="majorHAnsi" w:cs="Arial"/>
          <w:color w:val="363435"/>
          <w:spacing w:val="-12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should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be</w:t>
      </w:r>
      <w:r w:rsidRPr="00976CDC">
        <w:rPr>
          <w:rFonts w:asciiTheme="majorHAnsi" w:eastAsia="Arial" w:hAnsiTheme="majorHAnsi" w:cs="Arial"/>
          <w:color w:val="363435"/>
          <w:spacing w:val="2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efer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ed</w:t>
      </w:r>
      <w:r w:rsidRPr="00976CDC">
        <w:rPr>
          <w:rFonts w:asciiTheme="majorHAnsi" w:eastAsia="Arial" w:hAnsiTheme="majorHAnsi" w:cs="Arial"/>
          <w:color w:val="363435"/>
          <w:spacing w:val="-2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to:</w:t>
      </w:r>
      <w:r w:rsidRPr="00976CDC">
        <w:rPr>
          <w:rFonts w:asciiTheme="majorHAnsi" w:eastAsia="Arial" w:hAnsiTheme="majorHAnsi" w:cs="Arial"/>
          <w:color w:val="363435"/>
          <w:spacing w:val="9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Title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IX</w:t>
      </w:r>
      <w:r w:rsidRPr="00976CDC">
        <w:rPr>
          <w:rFonts w:asciiTheme="majorHAnsi" w:eastAsia="Arial" w:hAnsiTheme="majorHAnsi" w:cs="Arial"/>
          <w:color w:val="363435"/>
          <w:spacing w:val="-12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Coo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dinato</w:t>
      </w:r>
      <w:r w:rsidRPr="00976CDC">
        <w:rPr>
          <w:rFonts w:asciiTheme="majorHAnsi" w:eastAsia="Arial" w:hAnsiTheme="majorHAnsi" w:cs="Arial"/>
          <w:color w:val="363435"/>
          <w:spacing w:val="-15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,</w:t>
      </w:r>
      <w:r w:rsidRPr="00976CDC">
        <w:rPr>
          <w:rFonts w:asciiTheme="majorHAnsi" w:eastAsia="Arial" w:hAnsiTheme="majorHAnsi" w:cs="Arial"/>
          <w:color w:val="363435"/>
          <w:spacing w:val="13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O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>f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fice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of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Equity Assurance,</w:t>
      </w:r>
      <w:r w:rsidRPr="00976CDC">
        <w:rPr>
          <w:rFonts w:asciiTheme="majorHAnsi" w:eastAsia="Arial" w:hAnsiTheme="majorHAnsi" w:cs="Arial"/>
          <w:color w:val="363435"/>
          <w:spacing w:val="-8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Howa</w:t>
      </w:r>
      <w:r w:rsidRPr="00976CDC">
        <w:rPr>
          <w:rFonts w:asciiTheme="majorHAnsi" w:eastAsia="Arial" w:hAnsiTheme="majorHAnsi" w:cs="Arial"/>
          <w:color w:val="363435"/>
          <w:spacing w:val="-3"/>
          <w:sz w:val="16"/>
          <w:szCs w:val="16"/>
        </w:rPr>
        <w:t>r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d</w:t>
      </w:r>
      <w:r w:rsidRPr="00976CDC">
        <w:rPr>
          <w:rFonts w:asciiTheme="majorHAnsi" w:eastAsia="Arial" w:hAnsiTheme="majorHAnsi" w:cs="Arial"/>
          <w:color w:val="363435"/>
          <w:spacing w:val="10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County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Public</w:t>
      </w:r>
      <w:r w:rsidRPr="00976CDC">
        <w:rPr>
          <w:rFonts w:asciiTheme="majorHAnsi" w:eastAsia="Arial" w:hAnsiTheme="majorHAnsi" w:cs="Arial"/>
          <w:color w:val="363435"/>
          <w:spacing w:val="9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School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System at</w:t>
      </w:r>
      <w:r w:rsidRPr="00976CDC">
        <w:rPr>
          <w:rFonts w:asciiTheme="majorHAnsi" w:eastAsia="Arial" w:hAnsiTheme="majorHAnsi" w:cs="Arial"/>
          <w:color w:val="363435"/>
          <w:spacing w:val="3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10910 Clarksville Pike,</w:t>
      </w:r>
      <w:r w:rsidRPr="00976CDC">
        <w:rPr>
          <w:rFonts w:asciiTheme="majorHAnsi" w:eastAsia="Arial" w:hAnsiTheme="majorHAnsi" w:cs="Arial"/>
          <w:color w:val="363435"/>
          <w:spacing w:val="-4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Ellicott</w:t>
      </w:r>
      <w:r w:rsidRPr="00976CDC">
        <w:rPr>
          <w:rFonts w:asciiTheme="majorHAnsi" w:eastAsia="Arial" w:hAnsiTheme="majorHAnsi" w:cs="Arial"/>
          <w:color w:val="363435"/>
          <w:spacing w:val="9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Cit</w:t>
      </w:r>
      <w:r w:rsidRPr="00976CDC">
        <w:rPr>
          <w:rFonts w:asciiTheme="majorHAnsi" w:eastAsia="Arial" w:hAnsiTheme="majorHAnsi" w:cs="Arial"/>
          <w:color w:val="363435"/>
          <w:spacing w:val="-12"/>
          <w:sz w:val="16"/>
          <w:szCs w:val="16"/>
        </w:rPr>
        <w:t>y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,</w:t>
      </w:r>
      <w:r w:rsidRPr="00976CDC">
        <w:rPr>
          <w:rFonts w:asciiTheme="majorHAnsi" w:eastAsia="Arial" w:hAnsiTheme="majorHAnsi" w:cs="Arial"/>
          <w:color w:val="363435"/>
          <w:spacing w:val="5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>MD,</w:t>
      </w:r>
      <w:r w:rsidRPr="00976CDC">
        <w:rPr>
          <w:rFonts w:asciiTheme="majorHAnsi" w:eastAsia="Arial" w:hAnsiTheme="majorHAnsi" w:cs="Arial"/>
          <w:color w:val="363435"/>
          <w:spacing w:val="3"/>
          <w:sz w:val="16"/>
          <w:szCs w:val="16"/>
        </w:rPr>
        <w:t xml:space="preserve"> </w:t>
      </w:r>
      <w:r w:rsidRPr="00976CDC">
        <w:rPr>
          <w:rFonts w:asciiTheme="majorHAnsi" w:eastAsia="Arial" w:hAnsiTheme="majorHAnsi" w:cs="Arial"/>
          <w:color w:val="363435"/>
          <w:sz w:val="16"/>
          <w:szCs w:val="16"/>
        </w:rPr>
        <w:t xml:space="preserve">21042, </w:t>
      </w:r>
      <w:r w:rsidRPr="00976CDC">
        <w:rPr>
          <w:rFonts w:asciiTheme="majorHAnsi" w:eastAsia="Arial" w:hAnsiTheme="majorHAnsi" w:cs="Arial"/>
          <w:color w:val="363435"/>
          <w:w w:val="101"/>
          <w:sz w:val="16"/>
          <w:szCs w:val="16"/>
        </w:rPr>
        <w:t>410-313-6654.</w:t>
      </w:r>
    </w:p>
    <w:sectPr w:rsidR="004E468F" w:rsidRPr="00976CDC">
      <w:footerReference w:type="default" r:id="rId25"/>
      <w:pgSz w:w="12240" w:h="15840"/>
      <w:pgMar w:top="1480" w:right="600" w:bottom="280" w:left="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E57EA" w14:textId="77777777" w:rsidR="00766DE0" w:rsidRDefault="00766DE0">
      <w:r>
        <w:separator/>
      </w:r>
    </w:p>
  </w:endnote>
  <w:endnote w:type="continuationSeparator" w:id="0">
    <w:p w14:paraId="6025DE48" w14:textId="77777777" w:rsidR="00766DE0" w:rsidRDefault="0076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6B695" w14:textId="77777777" w:rsidR="004E468F" w:rsidRDefault="00766DE0">
    <w:pPr>
      <w:spacing w:line="120" w:lineRule="exact"/>
      <w:rPr>
        <w:sz w:val="13"/>
        <w:szCs w:val="13"/>
      </w:rPr>
    </w:pPr>
    <w:r>
      <w:pict w14:anchorId="7EFE94D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6.25pt;margin-top:743.7pt;width:19.05pt;height:15.75pt;z-index:-251658752;mso-position-horizontal-relative:page;mso-position-vertical-relative:page" filled="f" stroked="f">
          <v:textbox inset="0,0,0,0">
            <w:txbxContent>
              <w:p w14:paraId="0EBDF6F1" w14:textId="77777777" w:rsidR="004E468F" w:rsidRDefault="00766DE0">
                <w:pPr>
                  <w:spacing w:before="21"/>
                  <w:ind w:left="54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b/>
                    <w:color w:val="363435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23E4" w14:textId="77777777" w:rsidR="004E468F" w:rsidRDefault="004E468F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B1386" w14:textId="77777777" w:rsidR="00766DE0" w:rsidRDefault="00766DE0">
      <w:r>
        <w:separator/>
      </w:r>
    </w:p>
  </w:footnote>
  <w:footnote w:type="continuationSeparator" w:id="0">
    <w:p w14:paraId="07B90D69" w14:textId="77777777" w:rsidR="00766DE0" w:rsidRDefault="00766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96C"/>
    <w:multiLevelType w:val="multilevel"/>
    <w:tmpl w:val="10BEC7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68F"/>
    <w:rsid w:val="004E468F"/>
    <w:rsid w:val="00766DE0"/>
    <w:rsid w:val="0097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8DCA80"/>
  <w15:docId w15:val="{6CF75378-9CCF-4E9B-96D4-400B411E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splash@hardworker.net" TargetMode="External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jobsearch.about.com/cs/coverletters/ht/coverletter.htm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msplash@hardworker.net" TargetMode="External"/><Relationship Id="rId17" Type="http://schemas.openxmlformats.org/officeDocument/2006/relationships/hyperlink" Target="mailto:mmasterson@hardworker.net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www.wikihow.com/Write-a-Cover-Lette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://www.hcpss.or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Relationship Id="rId22" Type="http://schemas.openxmlformats.org/officeDocument/2006/relationships/hyperlink" Target="http://en.wikipedia.org/wiki/Security_clearanc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5984</Words>
  <Characters>34110</Characters>
  <Application>Microsoft Office Word</Application>
  <DocSecurity>0</DocSecurity>
  <Lines>284</Lines>
  <Paragraphs>80</Paragraphs>
  <ScaleCrop>false</ScaleCrop>
  <Company/>
  <LinksUpToDate>false</LinksUpToDate>
  <CharactersWithSpaces>40014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3</cp:revision>
  <dcterms:created xsi:type="dcterms:W3CDTF">2021-05-04T10:23:00Z</dcterms:created>
  <dcterms:modified xsi:type="dcterms:W3CDTF">2021-05-04T11:08:00Z</dcterms:modified>
</cp:coreProperties>
</file>